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438" w:rsidRDefault="00EF4438" w:rsidP="00EF4438">
      <w:pPr>
        <w:jc w:val="center"/>
      </w:pPr>
      <w:r>
        <w:rPr>
          <w:sz w:val="28"/>
        </w:rPr>
        <w:t xml:space="preserve">Қазақстан  Республикасы </w:t>
      </w:r>
      <w:r w:rsidRPr="00160903">
        <w:rPr>
          <w:sz w:val="28"/>
        </w:rPr>
        <w:t>Ғ</w:t>
      </w:r>
      <w:r>
        <w:rPr>
          <w:sz w:val="28"/>
        </w:rPr>
        <w:t xml:space="preserve">ылым және </w:t>
      </w:r>
      <w:r>
        <w:rPr>
          <w:sz w:val="28"/>
          <w:lang w:val="kk-KZ"/>
        </w:rPr>
        <w:t xml:space="preserve">жоғары </w:t>
      </w:r>
      <w:r>
        <w:rPr>
          <w:sz w:val="28"/>
        </w:rPr>
        <w:t>білім министрлігі</w:t>
      </w:r>
    </w:p>
    <w:p w:rsidR="00EF4438" w:rsidRPr="00AD4F1B" w:rsidRDefault="00EF4438" w:rsidP="00EF4438">
      <w:pPr>
        <w:jc w:val="center"/>
        <w:rPr>
          <w:sz w:val="28"/>
        </w:rPr>
      </w:pPr>
    </w:p>
    <w:p w:rsidR="00EF4438" w:rsidRDefault="00EF4438" w:rsidP="00EF4438">
      <w:pPr>
        <w:jc w:val="center"/>
      </w:pPr>
      <w:r>
        <w:rPr>
          <w:sz w:val="28"/>
        </w:rPr>
        <w:t>Е.А. Бөкетов атындағы Қарағанды университеті</w:t>
      </w:r>
    </w:p>
    <w:p w:rsidR="00EF4438" w:rsidRDefault="00EF4438" w:rsidP="00EF4438"/>
    <w:p w:rsidR="00EF4438" w:rsidRPr="00AD4F1B" w:rsidRDefault="00EF4438" w:rsidP="00EF4438">
      <w:pPr>
        <w:jc w:val="center"/>
        <w:rPr>
          <w:sz w:val="28"/>
        </w:rPr>
      </w:pPr>
    </w:p>
    <w:p w:rsidR="00EF4438" w:rsidRPr="00AD4F1B" w:rsidRDefault="00EF4438" w:rsidP="00EF4438">
      <w:pPr>
        <w:jc w:val="center"/>
        <w:rPr>
          <w:sz w:val="28"/>
        </w:rPr>
      </w:pPr>
    </w:p>
    <w:p w:rsidR="00EF4438" w:rsidRDefault="00EF4438" w:rsidP="00EF4438">
      <w:pPr>
        <w:jc w:val="center"/>
      </w:pPr>
      <w:r>
        <w:rPr>
          <w:sz w:val="28"/>
        </w:rPr>
        <w:t>Физика-техникалық факультеті</w:t>
      </w:r>
    </w:p>
    <w:p w:rsidR="00EF4438" w:rsidRDefault="00EF4438" w:rsidP="00EF4438"/>
    <w:p w:rsidR="00EF4438" w:rsidRPr="00AD4F1B" w:rsidRDefault="00EF4438" w:rsidP="00EF4438">
      <w:pPr>
        <w:jc w:val="center"/>
        <w:rPr>
          <w:sz w:val="28"/>
        </w:rPr>
      </w:pPr>
    </w:p>
    <w:p w:rsidR="00EF4438" w:rsidRDefault="00EF4438" w:rsidP="00EF4438">
      <w:pPr>
        <w:jc w:val="center"/>
      </w:pPr>
      <w:r>
        <w:rPr>
          <w:sz w:val="28"/>
        </w:rPr>
        <w:t>Физика және нанотехнологиялар кафедрасы</w:t>
      </w:r>
    </w:p>
    <w:p w:rsidR="00EF4438" w:rsidRDefault="00EF4438" w:rsidP="00EF4438"/>
    <w:p w:rsidR="00EF4438" w:rsidRDefault="00EF4438" w:rsidP="00EF4438"/>
    <w:p w:rsidR="00EF4438" w:rsidRPr="00AD4F1B" w:rsidRDefault="00EF4438" w:rsidP="00EF4438">
      <w:pPr>
        <w:jc w:val="center"/>
        <w:rPr>
          <w:b/>
          <w:sz w:val="28"/>
        </w:rPr>
      </w:pPr>
    </w:p>
    <w:p w:rsidR="00EF4438" w:rsidRPr="00AD4F1B" w:rsidRDefault="00EF4438" w:rsidP="00EF4438">
      <w:pPr>
        <w:jc w:val="center"/>
        <w:rPr>
          <w:b/>
          <w:sz w:val="28"/>
        </w:rPr>
      </w:pPr>
    </w:p>
    <w:p w:rsidR="00EF4438" w:rsidRDefault="00EF4438" w:rsidP="00EF4438">
      <w:pPr>
        <w:jc w:val="center"/>
        <w:rPr>
          <w:b/>
          <w:sz w:val="28"/>
          <w:lang w:val="kk-KZ"/>
        </w:rPr>
      </w:pPr>
      <w:r>
        <w:rPr>
          <w:b/>
          <w:sz w:val="28"/>
        </w:rPr>
        <w:t>Қисабекова</w:t>
      </w:r>
      <w:r w:rsidRPr="00D73C30">
        <w:rPr>
          <w:b/>
          <w:sz w:val="28"/>
        </w:rPr>
        <w:t xml:space="preserve"> </w:t>
      </w:r>
      <w:r>
        <w:rPr>
          <w:b/>
          <w:sz w:val="28"/>
        </w:rPr>
        <w:t>П</w:t>
      </w:r>
      <w:r>
        <w:rPr>
          <w:b/>
          <w:sz w:val="28"/>
          <w:lang w:val="kk-KZ"/>
        </w:rPr>
        <w:t xml:space="preserve">.Ә., </w:t>
      </w:r>
    </w:p>
    <w:p w:rsidR="00EF4438" w:rsidRPr="00D73C30" w:rsidRDefault="00EF4438" w:rsidP="00EF4438">
      <w:pPr>
        <w:jc w:val="center"/>
        <w:rPr>
          <w:lang w:val="kk-KZ"/>
        </w:rPr>
      </w:pPr>
      <w:r>
        <w:rPr>
          <w:sz w:val="28"/>
          <w:lang w:val="kk-KZ"/>
        </w:rPr>
        <w:t>аға оқытушы</w:t>
      </w:r>
    </w:p>
    <w:p w:rsidR="00EF4438" w:rsidRPr="00D73C30" w:rsidRDefault="00EF4438" w:rsidP="00EF4438"/>
    <w:p w:rsidR="00EF4438" w:rsidRPr="00D73C30" w:rsidRDefault="00EF4438" w:rsidP="00EF4438"/>
    <w:p w:rsidR="00EF4438" w:rsidRPr="00D73C30" w:rsidRDefault="00EF4438" w:rsidP="00EF4438"/>
    <w:p w:rsidR="00EF4438" w:rsidRPr="00D73C30" w:rsidRDefault="00EF4438" w:rsidP="00EF4438"/>
    <w:p w:rsidR="00EF4438" w:rsidRPr="000D4923" w:rsidRDefault="00EF4438" w:rsidP="00EF4438">
      <w:pPr>
        <w:jc w:val="center"/>
      </w:pPr>
      <w:r w:rsidRPr="000D4923">
        <w:rPr>
          <w:b/>
          <w:sz w:val="28"/>
        </w:rPr>
        <w:t xml:space="preserve">«Мектептегі эксперимент техникасы» </w:t>
      </w:r>
      <w:r>
        <w:rPr>
          <w:b/>
          <w:sz w:val="28"/>
        </w:rPr>
        <w:t>пәні</w:t>
      </w:r>
      <w:r w:rsidRPr="000D4923">
        <w:rPr>
          <w:b/>
          <w:sz w:val="28"/>
        </w:rPr>
        <w:t xml:space="preserve"> </w:t>
      </w:r>
      <w:r>
        <w:rPr>
          <w:b/>
          <w:sz w:val="28"/>
        </w:rPr>
        <w:t>бойынша</w:t>
      </w:r>
    </w:p>
    <w:p w:rsidR="00EF4438" w:rsidRDefault="00F045DA" w:rsidP="00EF4438">
      <w:pPr>
        <w:jc w:val="center"/>
      </w:pPr>
      <w:r>
        <w:rPr>
          <w:b/>
          <w:sz w:val="28"/>
          <w:lang w:val="kk-KZ"/>
        </w:rPr>
        <w:t>дәрістер</w:t>
      </w:r>
      <w:r w:rsidR="00EF4438">
        <w:rPr>
          <w:b/>
          <w:sz w:val="28"/>
        </w:rPr>
        <w:t xml:space="preserve"> </w:t>
      </w:r>
      <w:r w:rsidR="00E01E1C">
        <w:rPr>
          <w:b/>
          <w:sz w:val="28"/>
        </w:rPr>
        <w:t>курсы</w:t>
      </w:r>
    </w:p>
    <w:p w:rsidR="00EF4438" w:rsidRDefault="00EF4438" w:rsidP="00EF4438"/>
    <w:p w:rsidR="00EF4438" w:rsidRPr="000D4923" w:rsidRDefault="00EF4438" w:rsidP="00EF4438">
      <w:pPr>
        <w:rPr>
          <w:sz w:val="28"/>
          <w:szCs w:val="28"/>
        </w:rPr>
      </w:pPr>
    </w:p>
    <w:p w:rsidR="00EF4438" w:rsidRPr="000D4923" w:rsidRDefault="00EF4438" w:rsidP="00EF4438">
      <w:pPr>
        <w:jc w:val="center"/>
        <w:rPr>
          <w:sz w:val="28"/>
          <w:szCs w:val="28"/>
          <w:lang w:val="kk-KZ"/>
        </w:rPr>
      </w:pPr>
      <w:r w:rsidRPr="000D4923">
        <w:rPr>
          <w:sz w:val="28"/>
          <w:szCs w:val="28"/>
          <w:lang w:val="kk-KZ"/>
        </w:rPr>
        <w:t xml:space="preserve">6В01502 - Математика-Физика  </w:t>
      </w:r>
    </w:p>
    <w:p w:rsidR="00EF4438" w:rsidRDefault="00EF4438" w:rsidP="00EF4438"/>
    <w:p w:rsidR="00EF4438" w:rsidRDefault="00EF4438" w:rsidP="00EF4438"/>
    <w:p w:rsidR="00EF4438" w:rsidRDefault="00EF4438" w:rsidP="00EF4438"/>
    <w:p w:rsidR="00EF4438" w:rsidRDefault="00EF4438" w:rsidP="00EF4438"/>
    <w:p w:rsidR="00EF4438" w:rsidRDefault="00EF4438" w:rsidP="00EF4438"/>
    <w:p w:rsidR="00EF4438" w:rsidRDefault="00EF4438" w:rsidP="00EF4438">
      <w:pPr>
        <w:rPr>
          <w:lang w:val="kk-KZ"/>
        </w:rPr>
      </w:pPr>
    </w:p>
    <w:p w:rsidR="00EF4438" w:rsidRDefault="00EF4438" w:rsidP="00EF4438">
      <w:pPr>
        <w:rPr>
          <w:lang w:val="kk-KZ"/>
        </w:rPr>
      </w:pPr>
    </w:p>
    <w:p w:rsidR="00EF4438" w:rsidRDefault="00EF4438" w:rsidP="00EF4438">
      <w:pPr>
        <w:rPr>
          <w:lang w:val="kk-KZ"/>
        </w:rPr>
      </w:pPr>
    </w:p>
    <w:p w:rsidR="00EF4438" w:rsidRDefault="00EF4438" w:rsidP="00EF4438">
      <w:pPr>
        <w:rPr>
          <w:lang w:val="kk-KZ"/>
        </w:rPr>
      </w:pPr>
    </w:p>
    <w:p w:rsidR="00EF4438" w:rsidRDefault="00EF4438" w:rsidP="00EF4438">
      <w:pPr>
        <w:rPr>
          <w:lang w:val="kk-KZ"/>
        </w:rPr>
      </w:pPr>
    </w:p>
    <w:p w:rsidR="00EF4438" w:rsidRDefault="00EF4438" w:rsidP="00EF4438">
      <w:pPr>
        <w:rPr>
          <w:lang w:val="kk-KZ"/>
        </w:rPr>
      </w:pPr>
    </w:p>
    <w:p w:rsidR="00EF4438" w:rsidRPr="00160903" w:rsidRDefault="00EF4438" w:rsidP="00EF4438">
      <w:pPr>
        <w:rPr>
          <w:lang w:val="kk-KZ"/>
        </w:rPr>
      </w:pPr>
    </w:p>
    <w:p w:rsidR="00EF4438" w:rsidRPr="00AD4F1B" w:rsidRDefault="00EF4438" w:rsidP="00EF4438">
      <w:pPr>
        <w:jc w:val="center"/>
        <w:rPr>
          <w:sz w:val="28"/>
        </w:rPr>
      </w:pPr>
    </w:p>
    <w:p w:rsidR="00EF4438" w:rsidRPr="00AD4F1B" w:rsidRDefault="00EF4438" w:rsidP="00EF4438">
      <w:pPr>
        <w:jc w:val="center"/>
        <w:rPr>
          <w:sz w:val="28"/>
        </w:rPr>
      </w:pPr>
    </w:p>
    <w:p w:rsidR="00EF4438" w:rsidRPr="00AD4F1B" w:rsidRDefault="00EF4438" w:rsidP="00EF4438">
      <w:pPr>
        <w:jc w:val="center"/>
        <w:rPr>
          <w:sz w:val="28"/>
        </w:rPr>
      </w:pPr>
    </w:p>
    <w:p w:rsidR="00EF4438" w:rsidRPr="00AD4F1B" w:rsidRDefault="00EF4438" w:rsidP="00EF4438">
      <w:pPr>
        <w:jc w:val="center"/>
        <w:rPr>
          <w:sz w:val="28"/>
        </w:rPr>
      </w:pPr>
    </w:p>
    <w:p w:rsidR="00EF4438" w:rsidRPr="00AD4F1B" w:rsidRDefault="00EF4438" w:rsidP="00EF4438">
      <w:pPr>
        <w:jc w:val="center"/>
        <w:rPr>
          <w:sz w:val="28"/>
        </w:rPr>
      </w:pPr>
    </w:p>
    <w:p w:rsidR="00EF4438" w:rsidRPr="00AD4F1B" w:rsidRDefault="00EF4438" w:rsidP="00EF4438">
      <w:pPr>
        <w:jc w:val="center"/>
        <w:rPr>
          <w:sz w:val="28"/>
        </w:rPr>
      </w:pPr>
    </w:p>
    <w:p w:rsidR="00EF4438" w:rsidRPr="00AD4F1B" w:rsidRDefault="00EF4438" w:rsidP="00EF4438">
      <w:pPr>
        <w:jc w:val="center"/>
        <w:rPr>
          <w:sz w:val="28"/>
        </w:rPr>
      </w:pPr>
    </w:p>
    <w:p w:rsidR="00EF4438" w:rsidRPr="00AD4F1B" w:rsidRDefault="00EF4438" w:rsidP="00EF4438">
      <w:pPr>
        <w:jc w:val="center"/>
        <w:rPr>
          <w:sz w:val="28"/>
        </w:rPr>
      </w:pPr>
    </w:p>
    <w:p w:rsidR="00EF4438" w:rsidRPr="00AD4F1B" w:rsidRDefault="00EF4438" w:rsidP="00EF4438">
      <w:pPr>
        <w:jc w:val="center"/>
        <w:rPr>
          <w:sz w:val="28"/>
        </w:rPr>
      </w:pPr>
    </w:p>
    <w:p w:rsidR="00EF4438" w:rsidRPr="00AD4F1B" w:rsidRDefault="00EF4438" w:rsidP="00EF4438">
      <w:pPr>
        <w:jc w:val="center"/>
        <w:rPr>
          <w:sz w:val="28"/>
        </w:rPr>
      </w:pPr>
    </w:p>
    <w:p w:rsidR="00EF4438" w:rsidRPr="00AD4F1B" w:rsidRDefault="00EF4438" w:rsidP="00EF4438">
      <w:pPr>
        <w:jc w:val="center"/>
        <w:rPr>
          <w:sz w:val="28"/>
        </w:rPr>
      </w:pPr>
    </w:p>
    <w:p w:rsidR="00EF4438" w:rsidRPr="00AD4F1B" w:rsidRDefault="00EF4438" w:rsidP="00EF4438">
      <w:pPr>
        <w:jc w:val="center"/>
        <w:rPr>
          <w:sz w:val="28"/>
        </w:rPr>
      </w:pPr>
    </w:p>
    <w:p w:rsidR="00EF4438" w:rsidRPr="00160903" w:rsidRDefault="00EF4438" w:rsidP="00EF4438">
      <w:pPr>
        <w:jc w:val="center"/>
        <w:rPr>
          <w:lang w:val="kk-KZ"/>
        </w:rPr>
      </w:pPr>
      <w:r>
        <w:rPr>
          <w:sz w:val="28"/>
        </w:rPr>
        <w:t>Қарағанды 202</w:t>
      </w:r>
      <w:r w:rsidR="00D50062">
        <w:rPr>
          <w:sz w:val="28"/>
          <w:lang w:val="kk-KZ"/>
        </w:rPr>
        <w:t>4</w:t>
      </w:r>
    </w:p>
    <w:p w:rsidR="00EF4438" w:rsidRPr="00AD4F1B" w:rsidRDefault="00EF4438" w:rsidP="0083647B">
      <w:pPr>
        <w:shd w:val="clear" w:color="auto" w:fill="FFFFFF"/>
        <w:ind w:firstLine="426"/>
        <w:jc w:val="both"/>
        <w:rPr>
          <w:b/>
          <w:bCs/>
          <w:i/>
          <w:noProof/>
          <w:color w:val="000000" w:themeColor="text1"/>
          <w:spacing w:val="-14"/>
          <w:sz w:val="28"/>
          <w:szCs w:val="28"/>
        </w:rPr>
      </w:pPr>
    </w:p>
    <w:p w:rsidR="0083647B" w:rsidRPr="00BC3583" w:rsidRDefault="0083647B" w:rsidP="0083647B">
      <w:pPr>
        <w:shd w:val="clear" w:color="auto" w:fill="FFFFFF"/>
        <w:ind w:firstLine="426"/>
        <w:jc w:val="both"/>
        <w:rPr>
          <w:b/>
          <w:bCs/>
          <w:i/>
          <w:noProof/>
          <w:color w:val="000000" w:themeColor="text1"/>
          <w:spacing w:val="-14"/>
          <w:sz w:val="28"/>
          <w:szCs w:val="28"/>
          <w:lang w:val="kk-KZ"/>
        </w:rPr>
      </w:pPr>
      <w:r w:rsidRPr="00BC3583">
        <w:rPr>
          <w:b/>
          <w:bCs/>
          <w:i/>
          <w:noProof/>
          <w:color w:val="000000" w:themeColor="text1"/>
          <w:spacing w:val="-14"/>
          <w:sz w:val="28"/>
          <w:szCs w:val="28"/>
          <w:lang w:val="kk-KZ"/>
        </w:rPr>
        <w:lastRenderedPageBreak/>
        <w:t>Тақырып 1.  Мектеп физикалық экспериментінің маңызы, оның өзіндік ерекшелігі мен түрлері</w:t>
      </w:r>
    </w:p>
    <w:p w:rsidR="0083647B" w:rsidRPr="00F877E6" w:rsidRDefault="0083647B" w:rsidP="0083647B">
      <w:pPr>
        <w:shd w:val="clear" w:color="auto" w:fill="FFFFFF"/>
        <w:ind w:firstLine="454"/>
        <w:jc w:val="both"/>
        <w:rPr>
          <w:b/>
          <w:bCs/>
          <w:noProof/>
          <w:color w:val="000000"/>
          <w:spacing w:val="-11"/>
          <w:sz w:val="28"/>
          <w:szCs w:val="28"/>
          <w:lang w:val="kk-KZ"/>
        </w:rPr>
      </w:pPr>
    </w:p>
    <w:p w:rsidR="005362C3" w:rsidRPr="005362C3" w:rsidRDefault="005362C3" w:rsidP="009B7F4B">
      <w:pPr>
        <w:numPr>
          <w:ilvl w:val="0"/>
          <w:numId w:val="1"/>
        </w:numPr>
        <w:shd w:val="clear" w:color="auto" w:fill="FFFFFF"/>
        <w:ind w:left="0" w:firstLine="454"/>
        <w:jc w:val="both"/>
        <w:rPr>
          <w:bCs/>
          <w:i/>
          <w:noProof/>
          <w:color w:val="000000"/>
          <w:sz w:val="28"/>
          <w:szCs w:val="28"/>
          <w:lang w:val="kk-KZ"/>
        </w:rPr>
      </w:pPr>
      <w:r w:rsidRPr="005362C3">
        <w:rPr>
          <w:bCs/>
          <w:i/>
          <w:noProof/>
          <w:color w:val="000000"/>
          <w:spacing w:val="-6"/>
          <w:sz w:val="28"/>
          <w:szCs w:val="28"/>
          <w:lang w:val="kk-KZ"/>
        </w:rPr>
        <w:t xml:space="preserve">Физиканы оқытудағы эксперименттің маңызы </w:t>
      </w:r>
    </w:p>
    <w:p w:rsidR="0083647B" w:rsidRPr="00F877E6" w:rsidRDefault="0083647B" w:rsidP="009B7F4B">
      <w:pPr>
        <w:numPr>
          <w:ilvl w:val="0"/>
          <w:numId w:val="1"/>
        </w:numPr>
        <w:shd w:val="clear" w:color="auto" w:fill="FFFFFF"/>
        <w:ind w:left="0" w:firstLine="454"/>
        <w:jc w:val="both"/>
        <w:rPr>
          <w:bCs/>
          <w:i/>
          <w:noProof/>
          <w:color w:val="000000"/>
          <w:sz w:val="28"/>
          <w:szCs w:val="28"/>
          <w:lang w:val="kk-KZ"/>
        </w:rPr>
      </w:pPr>
      <w:r w:rsidRPr="00F877E6">
        <w:rPr>
          <w:bCs/>
          <w:i/>
          <w:noProof/>
          <w:color w:val="000000"/>
          <w:spacing w:val="-6"/>
          <w:sz w:val="28"/>
          <w:szCs w:val="28"/>
          <w:lang w:val="kk-KZ"/>
        </w:rPr>
        <w:t>Физика</w:t>
      </w:r>
      <w:r w:rsidR="005362C3">
        <w:rPr>
          <w:bCs/>
          <w:i/>
          <w:noProof/>
          <w:color w:val="000000"/>
          <w:spacing w:val="-6"/>
          <w:sz w:val="28"/>
          <w:szCs w:val="28"/>
          <w:lang w:val="kk-KZ"/>
        </w:rPr>
        <w:t xml:space="preserve">лық эксперименттің </w:t>
      </w:r>
      <w:r w:rsidRPr="00F877E6">
        <w:rPr>
          <w:bCs/>
          <w:i/>
          <w:noProof/>
          <w:color w:val="000000"/>
          <w:spacing w:val="-6"/>
          <w:sz w:val="28"/>
          <w:szCs w:val="28"/>
          <w:lang w:val="kk-KZ"/>
        </w:rPr>
        <w:t>түрлері</w:t>
      </w:r>
    </w:p>
    <w:p w:rsidR="0083647B" w:rsidRPr="00F877E6" w:rsidRDefault="0083647B" w:rsidP="0083647B">
      <w:pPr>
        <w:shd w:val="clear" w:color="auto" w:fill="FFFFFF"/>
        <w:ind w:firstLine="454"/>
        <w:jc w:val="both"/>
        <w:rPr>
          <w:bCs/>
          <w:i/>
          <w:noProof/>
          <w:color w:val="000000"/>
          <w:spacing w:val="-11"/>
          <w:sz w:val="28"/>
          <w:szCs w:val="28"/>
          <w:lang w:val="kk-KZ"/>
        </w:rPr>
      </w:pPr>
    </w:p>
    <w:p w:rsidR="005362C3" w:rsidRPr="005362C3" w:rsidRDefault="0083647B" w:rsidP="005362C3">
      <w:pPr>
        <w:shd w:val="clear" w:color="auto" w:fill="FFFFFF"/>
        <w:ind w:left="454"/>
        <w:jc w:val="both"/>
        <w:rPr>
          <w:bCs/>
          <w:i/>
          <w:noProof/>
          <w:color w:val="000000"/>
          <w:sz w:val="28"/>
          <w:szCs w:val="28"/>
          <w:lang w:val="kk-KZ"/>
        </w:rPr>
      </w:pPr>
      <w:r w:rsidRPr="005362C3">
        <w:rPr>
          <w:bCs/>
          <w:i/>
          <w:sz w:val="28"/>
          <w:szCs w:val="28"/>
          <w:lang w:val="kk-KZ"/>
        </w:rPr>
        <w:t xml:space="preserve">1. </w:t>
      </w:r>
      <w:r w:rsidR="005362C3" w:rsidRPr="005362C3">
        <w:rPr>
          <w:bCs/>
          <w:i/>
          <w:noProof/>
          <w:color w:val="000000"/>
          <w:spacing w:val="-6"/>
          <w:sz w:val="28"/>
          <w:szCs w:val="28"/>
          <w:lang w:val="kk-KZ"/>
        </w:rPr>
        <w:t xml:space="preserve">Физиканы оқытудағы эксперименттің маңызы </w:t>
      </w:r>
    </w:p>
    <w:p w:rsidR="00F149CF" w:rsidRDefault="00F149CF" w:rsidP="00F149CF">
      <w:pPr>
        <w:ind w:firstLine="454"/>
        <w:jc w:val="both"/>
        <w:rPr>
          <w:sz w:val="28"/>
          <w:szCs w:val="28"/>
          <w:lang w:val="kk-KZ"/>
        </w:rPr>
      </w:pPr>
      <w:r w:rsidRPr="00F149CF">
        <w:rPr>
          <w:sz w:val="28"/>
          <w:szCs w:val="28"/>
          <w:lang w:val="kk-KZ"/>
        </w:rPr>
        <w:t>Физика - эксперименттік ғылым. Соңдықтан, физикадан</w:t>
      </w:r>
      <w:r>
        <w:rPr>
          <w:sz w:val="28"/>
          <w:szCs w:val="28"/>
          <w:lang w:val="kk-KZ"/>
        </w:rPr>
        <w:t xml:space="preserve"> </w:t>
      </w:r>
      <w:r w:rsidRPr="00F149CF">
        <w:rPr>
          <w:sz w:val="28"/>
          <w:szCs w:val="28"/>
          <w:lang w:val="kk-KZ"/>
        </w:rPr>
        <w:t>өткізілетін оқу эксперименті оқушылардың физика бойынша</w:t>
      </w:r>
      <w:r>
        <w:rPr>
          <w:sz w:val="28"/>
          <w:szCs w:val="28"/>
          <w:lang w:val="kk-KZ"/>
        </w:rPr>
        <w:t xml:space="preserve"> </w:t>
      </w:r>
      <w:r w:rsidRPr="00F149CF">
        <w:rPr>
          <w:sz w:val="28"/>
          <w:szCs w:val="28"/>
          <w:lang w:val="kk-KZ"/>
        </w:rPr>
        <w:t>алатын білімдерінің көзі және физикалық кұбылыстарды</w:t>
      </w:r>
      <w:r>
        <w:rPr>
          <w:sz w:val="28"/>
          <w:szCs w:val="28"/>
          <w:lang w:val="kk-KZ"/>
        </w:rPr>
        <w:t xml:space="preserve"> </w:t>
      </w:r>
      <w:r w:rsidRPr="00F149CF">
        <w:rPr>
          <w:sz w:val="28"/>
          <w:szCs w:val="28"/>
          <w:lang w:val="kk-KZ"/>
        </w:rPr>
        <w:t>зерттеудің әдісі, физика сабақтарындағы басты көрнекілік болып</w:t>
      </w:r>
      <w:r>
        <w:rPr>
          <w:sz w:val="28"/>
          <w:szCs w:val="28"/>
          <w:lang w:val="kk-KZ"/>
        </w:rPr>
        <w:t xml:space="preserve"> </w:t>
      </w:r>
      <w:r w:rsidRPr="00F149CF">
        <w:rPr>
          <w:sz w:val="28"/>
          <w:szCs w:val="28"/>
          <w:lang w:val="kk-KZ"/>
        </w:rPr>
        <w:t>табылады.</w:t>
      </w:r>
    </w:p>
    <w:p w:rsidR="00F149CF" w:rsidRPr="00F149CF" w:rsidRDefault="00F149CF" w:rsidP="00F149CF">
      <w:pPr>
        <w:ind w:firstLine="454"/>
        <w:jc w:val="both"/>
        <w:rPr>
          <w:sz w:val="28"/>
          <w:szCs w:val="28"/>
          <w:lang w:val="kk-KZ"/>
        </w:rPr>
      </w:pPr>
      <w:r w:rsidRPr="00F149CF">
        <w:rPr>
          <w:sz w:val="28"/>
          <w:szCs w:val="28"/>
          <w:lang w:val="kk-KZ"/>
        </w:rPr>
        <w:t>Арнаулы құралдардың жәрдемімен физикалық процестерді</w:t>
      </w:r>
      <w:r>
        <w:rPr>
          <w:sz w:val="28"/>
          <w:szCs w:val="28"/>
          <w:lang w:val="kk-KZ"/>
        </w:rPr>
        <w:t xml:space="preserve"> </w:t>
      </w:r>
      <w:r w:rsidRPr="00F149CF">
        <w:rPr>
          <w:sz w:val="28"/>
          <w:szCs w:val="28"/>
          <w:lang w:val="kk-KZ"/>
        </w:rPr>
        <w:t>демонстрациялап көрсету және оқушылардың өздерінің істеп,</w:t>
      </w:r>
      <w:r>
        <w:rPr>
          <w:sz w:val="28"/>
          <w:szCs w:val="28"/>
          <w:lang w:val="kk-KZ"/>
        </w:rPr>
        <w:t xml:space="preserve"> </w:t>
      </w:r>
      <w:r w:rsidRPr="00F149CF">
        <w:rPr>
          <w:sz w:val="28"/>
          <w:szCs w:val="28"/>
          <w:lang w:val="kk-KZ"/>
        </w:rPr>
        <w:t>зерттеп, бақылауы физикалық оқу эксперименті деп аталады. Ол</w:t>
      </w:r>
      <w:r>
        <w:rPr>
          <w:sz w:val="28"/>
          <w:szCs w:val="28"/>
          <w:lang w:val="kk-KZ"/>
        </w:rPr>
        <w:t xml:space="preserve"> </w:t>
      </w:r>
      <w:r w:rsidRPr="00F149CF">
        <w:rPr>
          <w:sz w:val="28"/>
          <w:szCs w:val="28"/>
          <w:lang w:val="kk-KZ"/>
        </w:rPr>
        <w:t>фазиканы оқытудағы ең негізгі көрнекі құрал болып саналады,</w:t>
      </w:r>
      <w:r>
        <w:rPr>
          <w:sz w:val="28"/>
          <w:szCs w:val="28"/>
          <w:lang w:val="kk-KZ"/>
        </w:rPr>
        <w:t xml:space="preserve"> </w:t>
      </w:r>
      <w:r w:rsidRPr="00F149CF">
        <w:rPr>
          <w:sz w:val="28"/>
          <w:szCs w:val="28"/>
          <w:lang w:val="kk-KZ"/>
        </w:rPr>
        <w:t>себебі оны пайдаланудың нәтижесінде физикалық ұғымдар (үдеу,</w:t>
      </w:r>
      <w:r>
        <w:rPr>
          <w:sz w:val="28"/>
          <w:szCs w:val="28"/>
          <w:lang w:val="kk-KZ"/>
        </w:rPr>
        <w:t xml:space="preserve"> </w:t>
      </w:r>
      <w:r w:rsidRPr="00F149CF">
        <w:rPr>
          <w:sz w:val="28"/>
          <w:szCs w:val="28"/>
          <w:lang w:val="kk-KZ"/>
        </w:rPr>
        <w:t>өріс, жарық дисперсиясы т.б.) қалыптастырылады, құбылыстар</w:t>
      </w:r>
      <w:r>
        <w:rPr>
          <w:sz w:val="28"/>
          <w:szCs w:val="28"/>
          <w:lang w:val="kk-KZ"/>
        </w:rPr>
        <w:t xml:space="preserve"> </w:t>
      </w:r>
      <w:r w:rsidRPr="00F149CF">
        <w:rPr>
          <w:sz w:val="28"/>
          <w:szCs w:val="28"/>
          <w:lang w:val="kk-KZ"/>
        </w:rPr>
        <w:t>арасындағы өзара байланыстар (күш пен масса, ток күші мен</w:t>
      </w:r>
      <w:r>
        <w:rPr>
          <w:sz w:val="28"/>
          <w:szCs w:val="28"/>
          <w:lang w:val="kk-KZ"/>
        </w:rPr>
        <w:t xml:space="preserve"> </w:t>
      </w:r>
      <w:r w:rsidRPr="00F149CF">
        <w:rPr>
          <w:sz w:val="28"/>
          <w:szCs w:val="28"/>
          <w:lang w:val="kk-KZ"/>
        </w:rPr>
        <w:t>кедергі, жылудың механикалық эквиваленті т.б.) тағайындалады,</w:t>
      </w:r>
      <w:r>
        <w:rPr>
          <w:sz w:val="28"/>
          <w:szCs w:val="28"/>
          <w:lang w:val="kk-KZ"/>
        </w:rPr>
        <w:t xml:space="preserve"> </w:t>
      </w:r>
      <w:r w:rsidRPr="00F149CF">
        <w:rPr>
          <w:sz w:val="28"/>
          <w:szCs w:val="28"/>
          <w:lang w:val="kk-KZ"/>
        </w:rPr>
        <w:t>физикалық заңдар (Ньютон, Ом заңдары т.б.) тексеріледі.</w:t>
      </w:r>
    </w:p>
    <w:p w:rsidR="00F149CF" w:rsidRPr="00F149CF" w:rsidRDefault="00F149CF" w:rsidP="00F149CF">
      <w:pPr>
        <w:ind w:firstLine="454"/>
        <w:jc w:val="both"/>
        <w:rPr>
          <w:sz w:val="28"/>
          <w:szCs w:val="28"/>
          <w:lang w:val="kk-KZ"/>
        </w:rPr>
      </w:pPr>
      <w:r w:rsidRPr="00F149CF">
        <w:rPr>
          <w:sz w:val="28"/>
          <w:szCs w:val="28"/>
          <w:lang w:val="kk-KZ"/>
        </w:rPr>
        <w:t>Физикадық оқу экспериментінің оқушыларды ұқыптылыққа,</w:t>
      </w:r>
      <w:r>
        <w:rPr>
          <w:sz w:val="28"/>
          <w:szCs w:val="28"/>
          <w:lang w:val="kk-KZ"/>
        </w:rPr>
        <w:t xml:space="preserve"> </w:t>
      </w:r>
      <w:r w:rsidRPr="00F149CF">
        <w:rPr>
          <w:sz w:val="28"/>
          <w:szCs w:val="28"/>
          <w:lang w:val="kk-KZ"/>
        </w:rPr>
        <w:t>төзімділікке, қиыншылықты жеңе білуге, ізденушілікке, бақылай</w:t>
      </w:r>
      <w:r>
        <w:rPr>
          <w:sz w:val="28"/>
          <w:szCs w:val="28"/>
          <w:lang w:val="kk-KZ"/>
        </w:rPr>
        <w:t xml:space="preserve"> </w:t>
      </w:r>
      <w:r w:rsidRPr="00F149CF">
        <w:rPr>
          <w:sz w:val="28"/>
          <w:szCs w:val="28"/>
          <w:lang w:val="kk-KZ"/>
        </w:rPr>
        <w:t>білу ептілігін дамытуға, пол</w:t>
      </w:r>
      <w:r>
        <w:rPr>
          <w:sz w:val="28"/>
          <w:szCs w:val="28"/>
          <w:lang w:val="kk-KZ"/>
        </w:rPr>
        <w:t>итехникалық дағдыларын қалыптас</w:t>
      </w:r>
      <w:r w:rsidRPr="00F149CF">
        <w:rPr>
          <w:sz w:val="28"/>
          <w:szCs w:val="28"/>
          <w:lang w:val="kk-KZ"/>
        </w:rPr>
        <w:t>тыруға күшті әсер ететіндей тәрбиелік маңызы да зор.</w:t>
      </w:r>
    </w:p>
    <w:p w:rsidR="00F149CF" w:rsidRPr="00F149CF" w:rsidRDefault="00F149CF" w:rsidP="00F149CF">
      <w:pPr>
        <w:ind w:firstLine="454"/>
        <w:jc w:val="both"/>
        <w:rPr>
          <w:sz w:val="28"/>
          <w:szCs w:val="28"/>
          <w:lang w:val="kk-KZ"/>
        </w:rPr>
      </w:pPr>
      <w:r w:rsidRPr="00F149CF">
        <w:rPr>
          <w:sz w:val="28"/>
          <w:szCs w:val="28"/>
          <w:lang w:val="kk-KZ"/>
        </w:rPr>
        <w:t>Ұйымдастыру формасы</w:t>
      </w:r>
      <w:r>
        <w:rPr>
          <w:sz w:val="28"/>
          <w:szCs w:val="28"/>
          <w:lang w:val="kk-KZ"/>
        </w:rPr>
        <w:t>на қарай физикадағы оқу экспери</w:t>
      </w:r>
      <w:r w:rsidRPr="00F149CF">
        <w:rPr>
          <w:sz w:val="28"/>
          <w:szCs w:val="28"/>
          <w:lang w:val="kk-KZ"/>
        </w:rPr>
        <w:t>ментінің жүйесі мынадай 6 түрден құрылады:</w:t>
      </w:r>
    </w:p>
    <w:p w:rsidR="00F149CF" w:rsidRPr="00F149CF" w:rsidRDefault="00F149CF" w:rsidP="00F149CF">
      <w:pPr>
        <w:ind w:firstLine="454"/>
        <w:jc w:val="both"/>
        <w:rPr>
          <w:sz w:val="28"/>
          <w:szCs w:val="28"/>
          <w:lang w:val="kk-KZ"/>
        </w:rPr>
      </w:pPr>
      <w:r w:rsidRPr="00F149CF">
        <w:rPr>
          <w:sz w:val="28"/>
          <w:szCs w:val="28"/>
          <w:lang w:val="kk-KZ"/>
        </w:rPr>
        <w:t>1) демонстрациялық эксперимент;</w:t>
      </w:r>
    </w:p>
    <w:p w:rsidR="00F149CF" w:rsidRPr="00F149CF" w:rsidRDefault="00F149CF" w:rsidP="00F149CF">
      <w:pPr>
        <w:ind w:firstLine="454"/>
        <w:jc w:val="both"/>
        <w:rPr>
          <w:sz w:val="28"/>
          <w:szCs w:val="28"/>
          <w:lang w:val="kk-KZ"/>
        </w:rPr>
      </w:pPr>
      <w:r w:rsidRPr="00F149CF">
        <w:rPr>
          <w:sz w:val="28"/>
          <w:szCs w:val="28"/>
          <w:lang w:val="kk-KZ"/>
        </w:rPr>
        <w:t>2) лабораториялық эксперимент;</w:t>
      </w:r>
    </w:p>
    <w:p w:rsidR="00F149CF" w:rsidRPr="00F149CF" w:rsidRDefault="00F149CF" w:rsidP="00F149CF">
      <w:pPr>
        <w:ind w:firstLine="454"/>
        <w:jc w:val="both"/>
        <w:rPr>
          <w:sz w:val="28"/>
          <w:szCs w:val="28"/>
          <w:lang w:val="kk-KZ"/>
        </w:rPr>
      </w:pPr>
      <w:r w:rsidRPr="00F149CF">
        <w:rPr>
          <w:sz w:val="28"/>
          <w:szCs w:val="28"/>
          <w:lang w:val="kk-KZ"/>
        </w:rPr>
        <w:t>3)</w:t>
      </w:r>
      <w:r>
        <w:rPr>
          <w:sz w:val="28"/>
          <w:szCs w:val="28"/>
          <w:lang w:val="kk-KZ"/>
        </w:rPr>
        <w:t xml:space="preserve"> </w:t>
      </w:r>
      <w:r w:rsidRPr="00F149CF">
        <w:rPr>
          <w:sz w:val="28"/>
          <w:szCs w:val="28"/>
          <w:lang w:val="kk-KZ"/>
        </w:rPr>
        <w:t>физикалық практикум;</w:t>
      </w:r>
    </w:p>
    <w:p w:rsidR="00F149CF" w:rsidRPr="00F149CF" w:rsidRDefault="00F149CF" w:rsidP="00F149CF">
      <w:pPr>
        <w:ind w:firstLine="454"/>
        <w:jc w:val="both"/>
        <w:rPr>
          <w:sz w:val="28"/>
          <w:szCs w:val="28"/>
          <w:lang w:val="kk-KZ"/>
        </w:rPr>
      </w:pPr>
      <w:r w:rsidRPr="00F149CF">
        <w:rPr>
          <w:sz w:val="28"/>
          <w:szCs w:val="28"/>
          <w:lang w:val="kk-KZ"/>
        </w:rPr>
        <w:t>4) сыныптан және мектептен тыс жүргізілетін эксперимент;</w:t>
      </w:r>
    </w:p>
    <w:p w:rsidR="00F149CF" w:rsidRPr="00F149CF" w:rsidRDefault="00F149CF" w:rsidP="00F149CF">
      <w:pPr>
        <w:ind w:firstLine="454"/>
        <w:jc w:val="both"/>
        <w:rPr>
          <w:sz w:val="28"/>
          <w:szCs w:val="28"/>
          <w:lang w:val="kk-KZ"/>
        </w:rPr>
      </w:pPr>
      <w:r w:rsidRPr="00F149CF">
        <w:rPr>
          <w:sz w:val="28"/>
          <w:szCs w:val="28"/>
          <w:lang w:val="kk-KZ"/>
        </w:rPr>
        <w:t>5)эксперименттік есептер шығару;</w:t>
      </w:r>
    </w:p>
    <w:p w:rsidR="00F149CF" w:rsidRDefault="00F149CF" w:rsidP="00F149CF">
      <w:pPr>
        <w:ind w:firstLine="454"/>
        <w:jc w:val="both"/>
        <w:rPr>
          <w:sz w:val="28"/>
          <w:szCs w:val="28"/>
          <w:lang w:val="kk-KZ"/>
        </w:rPr>
      </w:pPr>
      <w:r w:rsidRPr="00F149CF">
        <w:rPr>
          <w:sz w:val="28"/>
          <w:szCs w:val="28"/>
          <w:lang w:val="kk-KZ"/>
        </w:rPr>
        <w:t>6)қолдан физикалық приборлар мен көрнекі құралдар жасау.</w:t>
      </w:r>
    </w:p>
    <w:p w:rsidR="00F149CF" w:rsidRPr="00F149CF" w:rsidRDefault="00F149CF" w:rsidP="00F149CF">
      <w:pPr>
        <w:ind w:firstLine="454"/>
        <w:jc w:val="both"/>
        <w:rPr>
          <w:sz w:val="28"/>
          <w:szCs w:val="28"/>
          <w:lang w:val="kk-KZ"/>
        </w:rPr>
      </w:pPr>
      <w:r w:rsidRPr="00F149CF">
        <w:rPr>
          <w:sz w:val="28"/>
          <w:szCs w:val="28"/>
          <w:lang w:val="kk-KZ"/>
        </w:rPr>
        <w:t>Мектепте физикалық экспериментті тиісті дәрежеде өткізудің</w:t>
      </w:r>
      <w:r>
        <w:rPr>
          <w:sz w:val="28"/>
          <w:szCs w:val="28"/>
          <w:lang w:val="kk-KZ"/>
        </w:rPr>
        <w:t xml:space="preserve"> </w:t>
      </w:r>
      <w:r w:rsidRPr="00F149CF">
        <w:rPr>
          <w:sz w:val="28"/>
          <w:szCs w:val="28"/>
          <w:lang w:val="kk-KZ"/>
        </w:rPr>
        <w:t>ең басты шарты - физика кабинетін жабдықтау және оның</w:t>
      </w:r>
      <w:r>
        <w:rPr>
          <w:sz w:val="28"/>
          <w:szCs w:val="28"/>
          <w:lang w:val="kk-KZ"/>
        </w:rPr>
        <w:t xml:space="preserve"> </w:t>
      </w:r>
      <w:r w:rsidRPr="00F149CF">
        <w:rPr>
          <w:sz w:val="28"/>
          <w:szCs w:val="28"/>
          <w:lang w:val="kk-KZ"/>
        </w:rPr>
        <w:t xml:space="preserve">жұмысын жоспарлы түрде дұрыс жолға қоя білу. Бұл </w:t>
      </w:r>
      <w:r>
        <w:rPr>
          <w:sz w:val="28"/>
          <w:szCs w:val="28"/>
          <w:lang w:val="kk-KZ"/>
        </w:rPr>
        <w:t>–</w:t>
      </w:r>
      <w:r w:rsidRPr="00F149CF">
        <w:rPr>
          <w:sz w:val="28"/>
          <w:szCs w:val="28"/>
          <w:lang w:val="kk-KZ"/>
        </w:rPr>
        <w:t xml:space="preserve"> физика</w:t>
      </w:r>
      <w:r>
        <w:rPr>
          <w:sz w:val="28"/>
          <w:szCs w:val="28"/>
          <w:lang w:val="kk-KZ"/>
        </w:rPr>
        <w:t xml:space="preserve"> </w:t>
      </w:r>
      <w:r w:rsidRPr="00F149CF">
        <w:rPr>
          <w:sz w:val="28"/>
          <w:szCs w:val="28"/>
          <w:lang w:val="kk-KZ"/>
        </w:rPr>
        <w:t>мұғалімінің ынта-жігеріне және іскерлік қабілетіне бірден-бір</w:t>
      </w:r>
      <w:r>
        <w:rPr>
          <w:sz w:val="28"/>
          <w:szCs w:val="28"/>
          <w:lang w:val="kk-KZ"/>
        </w:rPr>
        <w:t xml:space="preserve"> </w:t>
      </w:r>
      <w:r w:rsidRPr="00F149CF">
        <w:rPr>
          <w:sz w:val="28"/>
          <w:szCs w:val="28"/>
          <w:lang w:val="kk-KZ"/>
        </w:rPr>
        <w:t>байланысты жұмыс.</w:t>
      </w:r>
    </w:p>
    <w:p w:rsidR="00F149CF" w:rsidRPr="00F149CF" w:rsidRDefault="00F149CF" w:rsidP="00F149CF">
      <w:pPr>
        <w:ind w:firstLine="454"/>
        <w:jc w:val="both"/>
        <w:rPr>
          <w:sz w:val="28"/>
          <w:szCs w:val="28"/>
          <w:lang w:val="kk-KZ"/>
        </w:rPr>
      </w:pPr>
      <w:r w:rsidRPr="00F149CF">
        <w:rPr>
          <w:sz w:val="28"/>
          <w:szCs w:val="28"/>
          <w:lang w:val="kk-KZ"/>
        </w:rPr>
        <w:t>Демонстрациялық эксперимент немесе тәжірибелер сабақ</w:t>
      </w:r>
      <w:r>
        <w:rPr>
          <w:sz w:val="28"/>
          <w:szCs w:val="28"/>
          <w:lang w:val="kk-KZ"/>
        </w:rPr>
        <w:t xml:space="preserve"> </w:t>
      </w:r>
      <w:r w:rsidRPr="00F149CF">
        <w:rPr>
          <w:sz w:val="28"/>
          <w:szCs w:val="28"/>
          <w:lang w:val="kk-KZ"/>
        </w:rPr>
        <w:t>үстіңде көрсетіледі, сондықтан, ол сабақтың бір бөлігі бо</w:t>
      </w:r>
      <w:r>
        <w:rPr>
          <w:sz w:val="28"/>
          <w:szCs w:val="28"/>
          <w:lang w:val="kk-KZ"/>
        </w:rPr>
        <w:t>л</w:t>
      </w:r>
      <w:r w:rsidRPr="00F149CF">
        <w:rPr>
          <w:sz w:val="28"/>
          <w:szCs w:val="28"/>
          <w:lang w:val="kk-KZ"/>
        </w:rPr>
        <w:t>ып</w:t>
      </w:r>
      <w:r>
        <w:rPr>
          <w:sz w:val="28"/>
          <w:szCs w:val="28"/>
          <w:lang w:val="kk-KZ"/>
        </w:rPr>
        <w:t xml:space="preserve"> </w:t>
      </w:r>
      <w:r w:rsidRPr="00F149CF">
        <w:rPr>
          <w:sz w:val="28"/>
          <w:szCs w:val="28"/>
          <w:lang w:val="kk-KZ"/>
        </w:rPr>
        <w:t>есептелінеді және оқытудың басқа тәсілдерімен (әңгімелеу, дәріс,</w:t>
      </w:r>
      <w:r>
        <w:rPr>
          <w:sz w:val="28"/>
          <w:szCs w:val="28"/>
          <w:lang w:val="kk-KZ"/>
        </w:rPr>
        <w:t xml:space="preserve"> </w:t>
      </w:r>
      <w:r w:rsidRPr="00F149CF">
        <w:rPr>
          <w:sz w:val="28"/>
          <w:szCs w:val="28"/>
          <w:lang w:val="kk-KZ"/>
        </w:rPr>
        <w:t>проблемалық баяндау, т.т.) бірігіп қолданылады. Демек,</w:t>
      </w:r>
      <w:r>
        <w:rPr>
          <w:sz w:val="28"/>
          <w:szCs w:val="28"/>
          <w:lang w:val="kk-KZ"/>
        </w:rPr>
        <w:t xml:space="preserve"> </w:t>
      </w:r>
      <w:r w:rsidRPr="00F149CF">
        <w:rPr>
          <w:sz w:val="28"/>
          <w:szCs w:val="28"/>
          <w:lang w:val="kk-KZ"/>
        </w:rPr>
        <w:t>демонстрациялық тәжірибелер көрсетпейінше физика сабақтарын</w:t>
      </w:r>
      <w:r>
        <w:rPr>
          <w:sz w:val="28"/>
          <w:szCs w:val="28"/>
          <w:lang w:val="kk-KZ"/>
        </w:rPr>
        <w:t xml:space="preserve"> </w:t>
      </w:r>
      <w:r w:rsidRPr="00F149CF">
        <w:rPr>
          <w:sz w:val="28"/>
          <w:szCs w:val="28"/>
          <w:lang w:val="kk-KZ"/>
        </w:rPr>
        <w:t>сапалы өткізуте болмайды.</w:t>
      </w:r>
    </w:p>
    <w:p w:rsidR="00F149CF" w:rsidRPr="00F149CF" w:rsidRDefault="00F149CF" w:rsidP="00F149CF">
      <w:pPr>
        <w:ind w:firstLine="454"/>
        <w:jc w:val="both"/>
        <w:rPr>
          <w:sz w:val="28"/>
          <w:szCs w:val="28"/>
          <w:lang w:val="kk-KZ"/>
        </w:rPr>
      </w:pPr>
      <w:r w:rsidRPr="00F149CF">
        <w:rPr>
          <w:sz w:val="28"/>
          <w:szCs w:val="28"/>
          <w:lang w:val="kk-KZ"/>
        </w:rPr>
        <w:t>Сабақ үстінде физикалық тәжірибелерді көбінесе мұғалім</w:t>
      </w:r>
      <w:r>
        <w:rPr>
          <w:sz w:val="28"/>
          <w:szCs w:val="28"/>
          <w:lang w:val="kk-KZ"/>
        </w:rPr>
        <w:t xml:space="preserve"> </w:t>
      </w:r>
      <w:r w:rsidRPr="00F149CF">
        <w:rPr>
          <w:sz w:val="28"/>
          <w:szCs w:val="28"/>
          <w:lang w:val="kk-KZ"/>
        </w:rPr>
        <w:t>көрсетеді, кейде оларды оқушылардың өздеріне де жасатуға</w:t>
      </w:r>
      <w:r>
        <w:rPr>
          <w:sz w:val="28"/>
          <w:szCs w:val="28"/>
          <w:lang w:val="kk-KZ"/>
        </w:rPr>
        <w:t xml:space="preserve"> </w:t>
      </w:r>
      <w:r w:rsidRPr="00F149CF">
        <w:rPr>
          <w:sz w:val="28"/>
          <w:szCs w:val="28"/>
          <w:lang w:val="kk-KZ"/>
        </w:rPr>
        <w:t>болады.</w:t>
      </w:r>
    </w:p>
    <w:p w:rsidR="00F149CF" w:rsidRPr="00F149CF" w:rsidRDefault="00F149CF" w:rsidP="00F149CF">
      <w:pPr>
        <w:ind w:firstLine="454"/>
        <w:jc w:val="both"/>
        <w:rPr>
          <w:sz w:val="28"/>
          <w:szCs w:val="28"/>
          <w:lang w:val="kk-KZ"/>
        </w:rPr>
      </w:pPr>
      <w:r w:rsidRPr="00F149CF">
        <w:rPr>
          <w:sz w:val="28"/>
          <w:szCs w:val="28"/>
          <w:lang w:val="kk-KZ"/>
        </w:rPr>
        <w:t>Физикалық эксперимент – оқытудың ең нәтижелі, әсерлі</w:t>
      </w:r>
      <w:r>
        <w:rPr>
          <w:sz w:val="28"/>
          <w:szCs w:val="28"/>
          <w:lang w:val="kk-KZ"/>
        </w:rPr>
        <w:t xml:space="preserve"> </w:t>
      </w:r>
      <w:r w:rsidRPr="00F149CF">
        <w:rPr>
          <w:sz w:val="28"/>
          <w:szCs w:val="28"/>
          <w:lang w:val="kk-KZ"/>
        </w:rPr>
        <w:t>әдістерінің бірі. Демонстрациялық тәжірибелер көрсетілгенде</w:t>
      </w:r>
      <w:r>
        <w:rPr>
          <w:sz w:val="28"/>
          <w:szCs w:val="28"/>
          <w:lang w:val="kk-KZ"/>
        </w:rPr>
        <w:t xml:space="preserve"> </w:t>
      </w:r>
      <w:r w:rsidRPr="00F149CF">
        <w:rPr>
          <w:sz w:val="28"/>
          <w:szCs w:val="28"/>
          <w:lang w:val="kk-KZ"/>
        </w:rPr>
        <w:t>физика сабағы қызықты өтеді.</w:t>
      </w:r>
    </w:p>
    <w:p w:rsidR="005362C3" w:rsidRDefault="005362C3" w:rsidP="00BC3583">
      <w:pPr>
        <w:ind w:firstLine="454"/>
        <w:jc w:val="both"/>
        <w:rPr>
          <w:sz w:val="28"/>
          <w:szCs w:val="28"/>
          <w:lang w:val="kk-KZ"/>
        </w:rPr>
      </w:pPr>
      <w:r w:rsidRPr="00D75E72">
        <w:rPr>
          <w:i/>
          <w:sz w:val="28"/>
          <w:szCs w:val="28"/>
          <w:lang w:val="kk-KZ"/>
        </w:rPr>
        <w:t>Мектептегі  физика курсындағы  эксперимент</w:t>
      </w:r>
      <w:r w:rsidRPr="005362C3">
        <w:rPr>
          <w:sz w:val="28"/>
          <w:szCs w:val="28"/>
          <w:lang w:val="kk-KZ"/>
        </w:rPr>
        <w:t xml:space="preserve"> - бұл физика ғылымына </w:t>
      </w:r>
      <w:r w:rsidRPr="005362C3">
        <w:rPr>
          <w:sz w:val="28"/>
          <w:szCs w:val="28"/>
          <w:lang w:val="kk-KZ"/>
        </w:rPr>
        <w:lastRenderedPageBreak/>
        <w:t>тән, ғылыми зерттеу  әдісінің көрінісі. Физикалық экспериментті негізге алып, құбылыстарды  оқып үйрену-оқушылардың  ғылыми көзқарасының  қалыптасуын, физикалық   заңдарды неғұрлым тереңірек меңгеруін, мектеп оқушыларының пәнді оқып-үйренуде қызығушылығын арттыруға және өлшеу икемділіктері мен дағдыларын меңгеруге себебін тигізеді.</w:t>
      </w:r>
    </w:p>
    <w:p w:rsidR="00BC3583" w:rsidRPr="00EF4438" w:rsidRDefault="00BC3583" w:rsidP="00BC3583">
      <w:pPr>
        <w:ind w:firstLine="454"/>
        <w:jc w:val="both"/>
        <w:rPr>
          <w:sz w:val="28"/>
          <w:szCs w:val="28"/>
          <w:lang w:val="kk-KZ"/>
        </w:rPr>
      </w:pPr>
      <w:r w:rsidRPr="00EF4438">
        <w:rPr>
          <w:sz w:val="28"/>
          <w:szCs w:val="28"/>
          <w:lang w:val="kk-KZ"/>
        </w:rPr>
        <w:t xml:space="preserve">Физикада білімнің және зерттеу әдісінің негізі эксперимент болып табылады. Мектептегі оқу эксперименті физикалық құбылыстарды оқып білудің ғылыми әдісінің бейнесін көрсетеді. Сондықтан оқушылар ғылыми эксперименттің әдісі туралы түсінік алу үшін онда өзіне тән физикалық эксперименттің негізгі элементтері болуы мүмкін. </w:t>
      </w:r>
    </w:p>
    <w:p w:rsidR="00BC3583" w:rsidRPr="00EF4438" w:rsidRDefault="00BC3583" w:rsidP="00BC3583">
      <w:pPr>
        <w:ind w:firstLine="454"/>
        <w:jc w:val="both"/>
        <w:rPr>
          <w:bCs/>
          <w:sz w:val="28"/>
          <w:szCs w:val="28"/>
          <w:lang w:val="kk-KZ"/>
        </w:rPr>
      </w:pPr>
      <w:r w:rsidRPr="00D75E72">
        <w:rPr>
          <w:bCs/>
          <w:sz w:val="28"/>
          <w:szCs w:val="28"/>
          <w:lang w:val="kk-KZ"/>
        </w:rPr>
        <w:t>Оқу эксперименті</w:t>
      </w:r>
      <w:r w:rsidR="00D75E72">
        <w:rPr>
          <w:bCs/>
          <w:sz w:val="28"/>
          <w:szCs w:val="28"/>
          <w:lang w:val="kk-KZ"/>
        </w:rPr>
        <w:t xml:space="preserve"> дегеніміз </w:t>
      </w:r>
      <w:r w:rsidRPr="00EF4438">
        <w:rPr>
          <w:bCs/>
          <w:sz w:val="28"/>
          <w:szCs w:val="28"/>
          <w:lang w:val="kk-KZ"/>
        </w:rPr>
        <w:t xml:space="preserve">физикалық құбылыстарды зерттеп білу үшін қолайлы сабақ жағдайында арнаулы аспаптардың көмегімен есептеу. Сонымен бірге ол білімнің көзі оқу әдісінің және көрнекілік түрі сияқты қызмет атқарады. </w:t>
      </w:r>
    </w:p>
    <w:p w:rsidR="00BC3583" w:rsidRPr="00BC3583" w:rsidRDefault="00BC3583" w:rsidP="00BC3583">
      <w:pPr>
        <w:ind w:firstLine="454"/>
        <w:jc w:val="both"/>
        <w:rPr>
          <w:bCs/>
          <w:sz w:val="28"/>
          <w:szCs w:val="28"/>
        </w:rPr>
      </w:pPr>
      <w:r w:rsidRPr="00BC3583">
        <w:rPr>
          <w:bCs/>
          <w:sz w:val="28"/>
          <w:szCs w:val="28"/>
        </w:rPr>
        <w:t xml:space="preserve">Орта мектептегі физика курсының қашаннан да экспериментке сүйенетіні белгілі. Бұл физикалық түсініктің қалыптасуындағы негізгі кезең болып табылады. Құбылысты бақылау, оның басқалармен байланысын анықтау, оны анықтайтын шамаларды енгізу, тағы басқалар. </w:t>
      </w:r>
    </w:p>
    <w:p w:rsidR="00BC3583" w:rsidRPr="00D75E72" w:rsidRDefault="00BC3583" w:rsidP="00BC3583">
      <w:pPr>
        <w:ind w:firstLine="454"/>
        <w:jc w:val="both"/>
        <w:rPr>
          <w:bCs/>
          <w:sz w:val="28"/>
          <w:szCs w:val="28"/>
          <w:lang w:val="kk-KZ"/>
        </w:rPr>
      </w:pPr>
      <w:r w:rsidRPr="00BC3583">
        <w:rPr>
          <w:bCs/>
          <w:sz w:val="28"/>
          <w:szCs w:val="28"/>
        </w:rPr>
        <w:t>Сабақта тәжірибе көрсету, оқушылардың лабораториялық жұмыстарды орындауы мектепте физиканы оқыту әдісінің экспериментальді негізін жасайды.</w:t>
      </w:r>
      <w:r w:rsidR="005362C3">
        <w:rPr>
          <w:bCs/>
          <w:sz w:val="28"/>
          <w:szCs w:val="28"/>
          <w:lang w:val="kk-KZ"/>
        </w:rPr>
        <w:t xml:space="preserve"> </w:t>
      </w:r>
      <w:r w:rsidRPr="005362C3">
        <w:rPr>
          <w:bCs/>
          <w:sz w:val="28"/>
          <w:szCs w:val="28"/>
          <w:lang w:val="kk-KZ"/>
        </w:rPr>
        <w:t xml:space="preserve">Оқу эксперименті болашақ таным хабары құралмен бірге физиканы оқып білудегі басты көрнекі құрал болып табылады. </w:t>
      </w:r>
      <w:r w:rsidRPr="00D75E72">
        <w:rPr>
          <w:bCs/>
          <w:sz w:val="28"/>
          <w:szCs w:val="28"/>
          <w:lang w:val="kk-KZ"/>
        </w:rPr>
        <w:t xml:space="preserve">Ол шынайы физикалық құбылыстарды және оларды байланыстыратын процестер мен заңдардың оқушылардың санасына нақтылы бейнелерін табысты және нәтижелі қалыптасуы мүмкіндік береді. </w:t>
      </w:r>
    </w:p>
    <w:p w:rsidR="00BC3583" w:rsidRPr="00D75E72" w:rsidRDefault="00BC3583" w:rsidP="00BC3583">
      <w:pPr>
        <w:ind w:firstLine="454"/>
        <w:jc w:val="both"/>
        <w:rPr>
          <w:bCs/>
          <w:sz w:val="28"/>
          <w:szCs w:val="28"/>
          <w:lang w:val="kk-KZ"/>
        </w:rPr>
      </w:pPr>
      <w:r w:rsidRPr="00D75E72">
        <w:rPr>
          <w:bCs/>
          <w:sz w:val="28"/>
          <w:szCs w:val="28"/>
          <w:lang w:val="kk-KZ"/>
        </w:rPr>
        <w:t xml:space="preserve">Дұрыс ұйымдастырылған мектеп физика эксперименті сондай-ақ мақсатқа жетемін деген табандылық, фактілерді алудағы ұқыптылық, жұмыстағы жинақылық және тағы басқа сияқты мінездерді тәрбиелеу құралы болып табылады. </w:t>
      </w:r>
    </w:p>
    <w:p w:rsidR="00BC3583" w:rsidRPr="00D75E72" w:rsidRDefault="00BC3583" w:rsidP="00BC3583">
      <w:pPr>
        <w:ind w:firstLine="454"/>
        <w:jc w:val="both"/>
        <w:rPr>
          <w:bCs/>
          <w:sz w:val="28"/>
          <w:szCs w:val="28"/>
          <w:lang w:val="kk-KZ"/>
        </w:rPr>
      </w:pPr>
      <w:r w:rsidRPr="00D75E72">
        <w:rPr>
          <w:bCs/>
          <w:sz w:val="28"/>
          <w:szCs w:val="28"/>
          <w:lang w:val="kk-KZ"/>
        </w:rPr>
        <w:t xml:space="preserve">Оқушыларға терең және тиянақты білім беру үшін, оларда қажетті практикалық шеберлікпен дағды қалыптастырып, оқу экспериментінің әр түрін қалыптастыру керек. </w:t>
      </w:r>
    </w:p>
    <w:p w:rsidR="00BC3583" w:rsidRPr="00D75E72" w:rsidRDefault="00BC3583" w:rsidP="00BC3583">
      <w:pPr>
        <w:ind w:firstLine="454"/>
        <w:jc w:val="both"/>
        <w:rPr>
          <w:bCs/>
          <w:sz w:val="28"/>
          <w:szCs w:val="28"/>
          <w:lang w:val="kk-KZ"/>
        </w:rPr>
      </w:pPr>
      <w:r w:rsidRPr="00D75E72">
        <w:rPr>
          <w:bCs/>
          <w:sz w:val="28"/>
          <w:szCs w:val="28"/>
          <w:lang w:val="kk-KZ"/>
        </w:rPr>
        <w:t>Мектептегі физика курсындағы эксперимент - бұл физика ғылымына тән, зерттеудің ғылыми әдісінің көрінісі. Оқушыларды эксперименттік әдістің мән-мағынасымен, оның физика саласындағы ғылыми зерттеулердегі раймен таныстыру үшін, сондай-ақ мектеп оқушыларының қандай да бір практикалық дағдыларымен қарулануына тәжірибелер мен бақылаулардың маңызы зор. Физикалық экспериментті негізге ала отырып құбылыстарды оқып үйрену - оқушылардың ғылыми көзқарасының қалыптасуына, физикалық заңдарды неғұрлым тереңірек меңгеруге, мектеп оқушыларының пәнді оқып үйренудегі қызығушылығын арттыруға себебін тигізеді.</w:t>
      </w:r>
    </w:p>
    <w:p w:rsidR="0083647B" w:rsidRPr="00F877E6" w:rsidRDefault="0083647B" w:rsidP="0083647B">
      <w:pPr>
        <w:ind w:firstLine="454"/>
        <w:jc w:val="both"/>
        <w:rPr>
          <w:bCs/>
          <w:sz w:val="28"/>
          <w:szCs w:val="28"/>
          <w:lang w:val="kk-KZ"/>
        </w:rPr>
      </w:pPr>
      <w:r w:rsidRPr="00F877E6">
        <w:rPr>
          <w:bCs/>
          <w:sz w:val="28"/>
          <w:szCs w:val="28"/>
          <w:lang w:val="kk-KZ"/>
        </w:rPr>
        <w:t xml:space="preserve">«Мектептегі физикалық эксперимент техникасы» пәнінің негізгі мақсаты мектеп физика курсының мынандай басты мәселелерін эксперименттік негізде түсіндіруді көздейді: физикалық құбылысты бақылау үшін өлшеуіш </w:t>
      </w:r>
      <w:r>
        <w:rPr>
          <w:bCs/>
          <w:sz w:val="28"/>
          <w:szCs w:val="28"/>
          <w:lang w:val="kk-KZ"/>
        </w:rPr>
        <w:t xml:space="preserve">аспаптармен </w:t>
      </w:r>
      <w:r w:rsidRPr="00F877E6">
        <w:rPr>
          <w:bCs/>
          <w:sz w:val="28"/>
          <w:szCs w:val="28"/>
          <w:lang w:val="kk-KZ"/>
        </w:rPr>
        <w:t xml:space="preserve">физикалық шамаларды өлшеу; физикалық шамалардың </w:t>
      </w:r>
      <w:r w:rsidRPr="00F877E6">
        <w:rPr>
          <w:bCs/>
          <w:sz w:val="28"/>
          <w:szCs w:val="28"/>
          <w:lang w:val="kk-KZ"/>
        </w:rPr>
        <w:lastRenderedPageBreak/>
        <w:t>арасындағы сандық байланыстарды тағайындау; физикалық тұрақтыларды анықтау; техникалық құрылғылармен таныстыру болып табылады.</w:t>
      </w:r>
    </w:p>
    <w:p w:rsidR="0083647B" w:rsidRPr="00F877E6" w:rsidRDefault="0083647B" w:rsidP="0083647B">
      <w:pPr>
        <w:ind w:firstLine="454"/>
        <w:jc w:val="both"/>
        <w:rPr>
          <w:bCs/>
          <w:sz w:val="28"/>
          <w:szCs w:val="28"/>
          <w:lang w:val="kk-KZ"/>
        </w:rPr>
      </w:pPr>
      <w:r w:rsidRPr="00F877E6">
        <w:rPr>
          <w:bCs/>
          <w:sz w:val="28"/>
          <w:szCs w:val="28"/>
          <w:lang w:val="kk-KZ"/>
        </w:rPr>
        <w:t xml:space="preserve">Арнаулы аспаптардың жәрдемімен физикалық процестерді демонстрациялап көрсету және оқушылардың өздерінің </w:t>
      </w:r>
      <w:r>
        <w:rPr>
          <w:bCs/>
          <w:sz w:val="28"/>
          <w:szCs w:val="28"/>
          <w:lang w:val="kk-KZ"/>
        </w:rPr>
        <w:t>жасап</w:t>
      </w:r>
      <w:r w:rsidRPr="00F877E6">
        <w:rPr>
          <w:bCs/>
          <w:sz w:val="28"/>
          <w:szCs w:val="28"/>
          <w:lang w:val="kk-KZ"/>
        </w:rPr>
        <w:t>, зерттеп бақылауы физикалық оқу эксперименті деп аталады. Ол физиканы оқытудағы ең негізгі көрнекі құрал болып саналады, себебі оны пайдаланудың нәтижесінде физикалық ұғымдар қалыптастырылады, құбылыстар арасындағы байланыстар тағайындалады, физикалық заңдар тексеріледі.</w:t>
      </w:r>
    </w:p>
    <w:p w:rsidR="0083647B" w:rsidRPr="00F877E6" w:rsidRDefault="009A7DB8" w:rsidP="0083647B">
      <w:pPr>
        <w:shd w:val="clear" w:color="auto" w:fill="FFFFFF"/>
        <w:ind w:firstLine="454"/>
        <w:jc w:val="both"/>
        <w:rPr>
          <w:noProof/>
          <w:color w:val="000000"/>
          <w:spacing w:val="2"/>
          <w:sz w:val="28"/>
          <w:szCs w:val="28"/>
          <w:lang w:val="kk-KZ"/>
        </w:rPr>
      </w:pPr>
      <w:r>
        <w:rPr>
          <w:noProof/>
          <w:color w:val="000000"/>
          <w:spacing w:val="4"/>
          <w:sz w:val="28"/>
          <w:szCs w:val="28"/>
          <w:lang w:val="kk-KZ"/>
        </w:rPr>
        <w:t>Д</w:t>
      </w:r>
      <w:r w:rsidR="0083647B" w:rsidRPr="00F877E6">
        <w:rPr>
          <w:noProof/>
          <w:color w:val="000000"/>
          <w:spacing w:val="4"/>
          <w:sz w:val="28"/>
          <w:szCs w:val="28"/>
          <w:lang w:val="kk-KZ"/>
        </w:rPr>
        <w:t>ұрыс ұйымдастырылған мектеп</w:t>
      </w:r>
      <w:r w:rsidR="0083647B">
        <w:rPr>
          <w:noProof/>
          <w:color w:val="000000"/>
          <w:spacing w:val="4"/>
          <w:sz w:val="28"/>
          <w:szCs w:val="28"/>
          <w:lang w:val="kk-KZ"/>
        </w:rPr>
        <w:t>тегі</w:t>
      </w:r>
      <w:r w:rsidR="0083647B" w:rsidRPr="00F877E6">
        <w:rPr>
          <w:noProof/>
          <w:color w:val="000000"/>
          <w:spacing w:val="4"/>
          <w:sz w:val="28"/>
          <w:szCs w:val="28"/>
          <w:lang w:val="kk-KZ"/>
        </w:rPr>
        <w:t xml:space="preserve"> физика курсындағы эксперимент </w:t>
      </w:r>
      <w:r w:rsidR="0083647B" w:rsidRPr="00F877E6">
        <w:rPr>
          <w:noProof/>
          <w:color w:val="000000"/>
          <w:spacing w:val="7"/>
          <w:sz w:val="28"/>
          <w:szCs w:val="28"/>
          <w:lang w:val="kk-KZ"/>
        </w:rPr>
        <w:t xml:space="preserve">оқушыларды </w:t>
      </w:r>
      <w:r w:rsidR="0083647B" w:rsidRPr="00F877E6">
        <w:rPr>
          <w:rFonts w:eastAsia="MS Mincho"/>
          <w:noProof/>
          <w:color w:val="000000"/>
          <w:spacing w:val="7"/>
          <w:sz w:val="28"/>
          <w:szCs w:val="28"/>
          <w:lang w:val="kk-KZ"/>
        </w:rPr>
        <w:t>ұ</w:t>
      </w:r>
      <w:r w:rsidR="0083647B" w:rsidRPr="00F877E6">
        <w:rPr>
          <w:noProof/>
          <w:color w:val="000000"/>
          <w:spacing w:val="7"/>
          <w:sz w:val="28"/>
          <w:szCs w:val="28"/>
          <w:lang w:val="kk-KZ"/>
        </w:rPr>
        <w:t>қыптылы</w:t>
      </w:r>
      <w:r w:rsidR="0083647B" w:rsidRPr="00F877E6">
        <w:rPr>
          <w:rFonts w:eastAsia="MS Mincho"/>
          <w:noProof/>
          <w:color w:val="000000"/>
          <w:spacing w:val="7"/>
          <w:sz w:val="28"/>
          <w:szCs w:val="28"/>
          <w:lang w:val="kk-KZ"/>
        </w:rPr>
        <w:t>қ</w:t>
      </w:r>
      <w:r w:rsidR="0083647B" w:rsidRPr="00F877E6">
        <w:rPr>
          <w:noProof/>
          <w:color w:val="000000"/>
          <w:spacing w:val="7"/>
          <w:sz w:val="28"/>
          <w:szCs w:val="28"/>
          <w:lang w:val="kk-KZ"/>
        </w:rPr>
        <w:t xml:space="preserve">ка, төзімділікке, қиыншылықты жеңе білуге, </w:t>
      </w:r>
      <w:r w:rsidR="0083647B" w:rsidRPr="00F877E6">
        <w:rPr>
          <w:noProof/>
          <w:color w:val="000000"/>
          <w:spacing w:val="4"/>
          <w:sz w:val="28"/>
          <w:szCs w:val="28"/>
          <w:lang w:val="kk-KZ"/>
        </w:rPr>
        <w:t>ізденушілікке, ба</w:t>
      </w:r>
      <w:r w:rsidR="0083647B" w:rsidRPr="00F877E6">
        <w:rPr>
          <w:rFonts w:eastAsia="MS Mincho"/>
          <w:noProof/>
          <w:color w:val="000000"/>
          <w:spacing w:val="4"/>
          <w:sz w:val="28"/>
          <w:szCs w:val="28"/>
          <w:lang w:val="kk-KZ"/>
        </w:rPr>
        <w:t>қы</w:t>
      </w:r>
      <w:r w:rsidR="0083647B" w:rsidRPr="00F877E6">
        <w:rPr>
          <w:noProof/>
          <w:color w:val="000000"/>
          <w:spacing w:val="4"/>
          <w:sz w:val="28"/>
          <w:szCs w:val="28"/>
          <w:lang w:val="kk-KZ"/>
        </w:rPr>
        <w:t>лай білу дағдысын калыптастыруға ж</w:t>
      </w:r>
      <w:r w:rsidR="0083647B" w:rsidRPr="00F877E6">
        <w:rPr>
          <w:rFonts w:eastAsia="MS Mincho"/>
          <w:noProof/>
          <w:color w:val="000000"/>
          <w:spacing w:val="4"/>
          <w:sz w:val="28"/>
          <w:szCs w:val="28"/>
          <w:lang w:val="kk-KZ"/>
        </w:rPr>
        <w:t>ә</w:t>
      </w:r>
      <w:r w:rsidR="0083647B" w:rsidRPr="00F877E6">
        <w:rPr>
          <w:noProof/>
          <w:color w:val="000000"/>
          <w:spacing w:val="4"/>
          <w:sz w:val="28"/>
          <w:szCs w:val="28"/>
          <w:lang w:val="kk-KZ"/>
        </w:rPr>
        <w:t xml:space="preserve">не оның негізгі </w:t>
      </w:r>
      <w:r w:rsidR="0083647B" w:rsidRPr="00F877E6">
        <w:rPr>
          <w:noProof/>
          <w:color w:val="000000"/>
          <w:spacing w:val="2"/>
          <w:sz w:val="28"/>
          <w:szCs w:val="28"/>
          <w:lang w:val="kk-KZ"/>
        </w:rPr>
        <w:t>белгілерін анықтау</w:t>
      </w:r>
      <w:r w:rsidR="0083647B" w:rsidRPr="00F877E6">
        <w:rPr>
          <w:rFonts w:eastAsia="MS Mincho"/>
          <w:noProof/>
          <w:color w:val="000000"/>
          <w:spacing w:val="2"/>
          <w:sz w:val="28"/>
          <w:szCs w:val="28"/>
          <w:lang w:val="kk-KZ"/>
        </w:rPr>
        <w:t>ғ</w:t>
      </w:r>
      <w:r w:rsidR="0083647B" w:rsidRPr="00F877E6">
        <w:rPr>
          <w:noProof/>
          <w:color w:val="000000"/>
          <w:spacing w:val="2"/>
          <w:sz w:val="28"/>
          <w:szCs w:val="28"/>
          <w:lang w:val="kk-KZ"/>
        </w:rPr>
        <w:t xml:space="preserve">а </w:t>
      </w:r>
      <w:r w:rsidR="0083647B" w:rsidRPr="00F877E6">
        <w:rPr>
          <w:rFonts w:eastAsia="MS Mincho"/>
          <w:noProof/>
          <w:color w:val="000000"/>
          <w:spacing w:val="2"/>
          <w:sz w:val="28"/>
          <w:szCs w:val="28"/>
          <w:lang w:val="kk-KZ"/>
        </w:rPr>
        <w:t>ә</w:t>
      </w:r>
      <w:r w:rsidR="0083647B" w:rsidRPr="00F877E6">
        <w:rPr>
          <w:noProof/>
          <w:color w:val="000000"/>
          <w:spacing w:val="2"/>
          <w:sz w:val="28"/>
          <w:szCs w:val="28"/>
          <w:lang w:val="kk-KZ"/>
        </w:rPr>
        <w:t>сер ететіндей т</w:t>
      </w:r>
      <w:r w:rsidR="0083647B" w:rsidRPr="00F877E6">
        <w:rPr>
          <w:rFonts w:eastAsia="MS Mincho"/>
          <w:noProof/>
          <w:color w:val="000000"/>
          <w:spacing w:val="2"/>
          <w:sz w:val="28"/>
          <w:szCs w:val="28"/>
          <w:lang w:val="kk-KZ"/>
        </w:rPr>
        <w:t>ә</w:t>
      </w:r>
      <w:r w:rsidR="0083647B" w:rsidRPr="00F877E6">
        <w:rPr>
          <w:noProof/>
          <w:color w:val="000000"/>
          <w:spacing w:val="2"/>
          <w:sz w:val="28"/>
          <w:szCs w:val="28"/>
          <w:lang w:val="kk-KZ"/>
        </w:rPr>
        <w:t>рбиелік маңызы зор.</w:t>
      </w:r>
    </w:p>
    <w:p w:rsidR="0083647B" w:rsidRPr="00166AC9" w:rsidRDefault="00D75E72" w:rsidP="0083647B">
      <w:pPr>
        <w:pStyle w:val="3"/>
        <w:keepNext w:val="0"/>
        <w:rPr>
          <w:b w:val="0"/>
          <w:bCs w:val="0"/>
          <w:sz w:val="28"/>
          <w:szCs w:val="28"/>
          <w:lang w:val="kk-KZ"/>
        </w:rPr>
      </w:pPr>
      <w:r w:rsidRPr="00D75E72">
        <w:rPr>
          <w:b w:val="0"/>
          <w:bCs w:val="0"/>
          <w:sz w:val="28"/>
          <w:szCs w:val="28"/>
          <w:lang w:val="kk-KZ"/>
        </w:rPr>
        <w:t>«Мектептегі физикалық эксперимент техникасы»</w:t>
      </w:r>
      <w:r>
        <w:rPr>
          <w:b w:val="0"/>
          <w:bCs w:val="0"/>
          <w:sz w:val="28"/>
          <w:szCs w:val="28"/>
          <w:lang w:val="kk-KZ"/>
        </w:rPr>
        <w:t xml:space="preserve"> пәнін</w:t>
      </w:r>
      <w:r w:rsidR="0083647B" w:rsidRPr="00166AC9">
        <w:rPr>
          <w:b w:val="0"/>
          <w:bCs w:val="0"/>
          <w:sz w:val="28"/>
          <w:szCs w:val="28"/>
          <w:lang w:val="kk-KZ"/>
        </w:rPr>
        <w:t xml:space="preserve"> </w:t>
      </w:r>
      <w:r w:rsidR="005362C3" w:rsidRPr="00D75E72">
        <w:rPr>
          <w:b w:val="0"/>
          <w:bCs w:val="0"/>
          <w:sz w:val="28"/>
          <w:szCs w:val="28"/>
          <w:lang w:val="kk-KZ"/>
        </w:rPr>
        <w:t>оқытудың</w:t>
      </w:r>
      <w:r w:rsidR="0083647B" w:rsidRPr="00166AC9">
        <w:rPr>
          <w:b w:val="0"/>
          <w:bCs w:val="0"/>
          <w:sz w:val="28"/>
          <w:szCs w:val="28"/>
          <w:lang w:val="kk-KZ"/>
        </w:rPr>
        <w:t xml:space="preserve"> міндеттері:</w:t>
      </w:r>
    </w:p>
    <w:p w:rsidR="0083647B" w:rsidRPr="00F877E6" w:rsidRDefault="0083647B" w:rsidP="009B7F4B">
      <w:pPr>
        <w:numPr>
          <w:ilvl w:val="0"/>
          <w:numId w:val="2"/>
        </w:numPr>
        <w:shd w:val="clear" w:color="auto" w:fill="FFFFFF"/>
        <w:tabs>
          <w:tab w:val="left" w:pos="763"/>
        </w:tabs>
        <w:ind w:left="0" w:firstLine="454"/>
        <w:jc w:val="both"/>
        <w:rPr>
          <w:noProof/>
          <w:color w:val="000000"/>
          <w:spacing w:val="-17"/>
          <w:sz w:val="28"/>
          <w:szCs w:val="28"/>
          <w:lang w:val="kk-KZ"/>
        </w:rPr>
      </w:pPr>
      <w:r w:rsidRPr="00F877E6">
        <w:rPr>
          <w:noProof/>
          <w:color w:val="000000"/>
          <w:spacing w:val="3"/>
          <w:sz w:val="28"/>
          <w:szCs w:val="28"/>
          <w:lang w:val="kk-KZ"/>
        </w:rPr>
        <w:t>Орта мектеп физика курсы бойынша демонстрациялық т</w:t>
      </w:r>
      <w:r w:rsidRPr="00F877E6">
        <w:rPr>
          <w:rFonts w:eastAsia="MS Mincho"/>
          <w:noProof/>
          <w:color w:val="000000"/>
          <w:spacing w:val="3"/>
          <w:sz w:val="28"/>
          <w:szCs w:val="28"/>
          <w:lang w:val="kk-KZ"/>
        </w:rPr>
        <w:t>ә</w:t>
      </w:r>
      <w:r w:rsidRPr="00F877E6">
        <w:rPr>
          <w:noProof/>
          <w:color w:val="000000"/>
          <w:spacing w:val="3"/>
          <w:sz w:val="28"/>
          <w:szCs w:val="28"/>
          <w:lang w:val="kk-KZ"/>
        </w:rPr>
        <w:t xml:space="preserve">жірбиелерді өз бетінше қою және көрсету </w:t>
      </w:r>
      <w:r>
        <w:rPr>
          <w:noProof/>
          <w:color w:val="000000"/>
          <w:spacing w:val="3"/>
          <w:sz w:val="28"/>
          <w:szCs w:val="28"/>
          <w:lang w:val="kk-KZ"/>
        </w:rPr>
        <w:t>үрдісінде</w:t>
      </w:r>
      <w:r w:rsidRPr="00F877E6">
        <w:rPr>
          <w:noProof/>
          <w:color w:val="000000"/>
          <w:spacing w:val="3"/>
          <w:sz w:val="28"/>
          <w:szCs w:val="28"/>
          <w:lang w:val="kk-KZ"/>
        </w:rPr>
        <w:t xml:space="preserve"> </w:t>
      </w:r>
      <w:r w:rsidRPr="00F877E6">
        <w:rPr>
          <w:noProof/>
          <w:color w:val="000000"/>
          <w:spacing w:val="2"/>
          <w:sz w:val="28"/>
          <w:szCs w:val="28"/>
          <w:lang w:val="kk-KZ"/>
        </w:rPr>
        <w:t xml:space="preserve">студенттер демонстрациялық экспериментті </w:t>
      </w:r>
      <w:r w:rsidRPr="00F877E6">
        <w:rPr>
          <w:rFonts w:eastAsia="MS Mincho"/>
          <w:noProof/>
          <w:color w:val="000000"/>
          <w:spacing w:val="2"/>
          <w:sz w:val="28"/>
          <w:szCs w:val="28"/>
          <w:lang w:val="kk-KZ"/>
        </w:rPr>
        <w:t>ә</w:t>
      </w:r>
      <w:r w:rsidRPr="00F877E6">
        <w:rPr>
          <w:noProof/>
          <w:color w:val="000000"/>
          <w:spacing w:val="2"/>
          <w:sz w:val="28"/>
          <w:szCs w:val="28"/>
          <w:lang w:val="kk-KZ"/>
        </w:rPr>
        <w:t>дістемелік ж</w:t>
      </w:r>
      <w:r w:rsidRPr="00F877E6">
        <w:rPr>
          <w:rFonts w:eastAsia="MS Mincho"/>
          <w:noProof/>
          <w:color w:val="000000"/>
          <w:spacing w:val="2"/>
          <w:sz w:val="28"/>
          <w:szCs w:val="28"/>
          <w:lang w:val="kk-KZ"/>
        </w:rPr>
        <w:t>ә</w:t>
      </w:r>
      <w:r w:rsidRPr="00F877E6">
        <w:rPr>
          <w:noProof/>
          <w:color w:val="000000"/>
          <w:spacing w:val="2"/>
          <w:sz w:val="28"/>
          <w:szCs w:val="28"/>
          <w:lang w:val="kk-KZ"/>
        </w:rPr>
        <w:t xml:space="preserve">не техникалық тұрғыдан дұрыс қою шеберлігін, сонымен бірге </w:t>
      </w:r>
      <w:r w:rsidRPr="00F877E6">
        <w:rPr>
          <w:noProof/>
          <w:color w:val="000000"/>
          <w:spacing w:val="5"/>
          <w:sz w:val="28"/>
          <w:szCs w:val="28"/>
          <w:lang w:val="kk-KZ"/>
        </w:rPr>
        <w:t>демонстрация</w:t>
      </w:r>
      <w:r>
        <w:rPr>
          <w:noProof/>
          <w:color w:val="000000"/>
          <w:spacing w:val="5"/>
          <w:sz w:val="28"/>
          <w:szCs w:val="28"/>
          <w:lang w:val="kk-KZ"/>
        </w:rPr>
        <w:t>н</w:t>
      </w:r>
      <w:r w:rsidRPr="00F877E6">
        <w:rPr>
          <w:noProof/>
          <w:color w:val="000000"/>
          <w:spacing w:val="5"/>
          <w:sz w:val="28"/>
          <w:szCs w:val="28"/>
          <w:lang w:val="kk-KZ"/>
        </w:rPr>
        <w:t>ы</w:t>
      </w:r>
      <w:r>
        <w:rPr>
          <w:noProof/>
          <w:color w:val="000000"/>
          <w:spacing w:val="5"/>
          <w:sz w:val="28"/>
          <w:szCs w:val="28"/>
          <w:lang w:val="kk-KZ"/>
        </w:rPr>
        <w:t>ң</w:t>
      </w:r>
      <w:r w:rsidRPr="00F877E6">
        <w:rPr>
          <w:noProof/>
          <w:color w:val="000000"/>
          <w:spacing w:val="5"/>
          <w:sz w:val="28"/>
          <w:szCs w:val="28"/>
          <w:lang w:val="kk-KZ"/>
        </w:rPr>
        <w:t xml:space="preserve"> педагогикалық </w:t>
      </w:r>
      <w:r>
        <w:rPr>
          <w:noProof/>
          <w:color w:val="000000"/>
          <w:spacing w:val="5"/>
          <w:sz w:val="28"/>
          <w:szCs w:val="28"/>
          <w:lang w:val="kk-KZ"/>
        </w:rPr>
        <w:t xml:space="preserve">әсерлігін </w:t>
      </w:r>
      <w:r w:rsidRPr="00F877E6">
        <w:rPr>
          <w:noProof/>
          <w:color w:val="000000"/>
          <w:spacing w:val="5"/>
          <w:sz w:val="28"/>
          <w:szCs w:val="28"/>
          <w:lang w:val="kk-KZ"/>
        </w:rPr>
        <w:t>ең жоғары д</w:t>
      </w:r>
      <w:r w:rsidRPr="00F877E6">
        <w:rPr>
          <w:rFonts w:eastAsia="MS Mincho"/>
          <w:noProof/>
          <w:color w:val="000000"/>
          <w:spacing w:val="5"/>
          <w:sz w:val="28"/>
          <w:szCs w:val="28"/>
          <w:lang w:val="kk-KZ"/>
        </w:rPr>
        <w:t>ә</w:t>
      </w:r>
      <w:r w:rsidRPr="00F877E6">
        <w:rPr>
          <w:noProof/>
          <w:color w:val="000000"/>
          <w:spacing w:val="5"/>
          <w:sz w:val="28"/>
          <w:szCs w:val="28"/>
          <w:lang w:val="kk-KZ"/>
        </w:rPr>
        <w:t>режеге жеткізу үшін қолданылатын негізгі әдістер мен т</w:t>
      </w:r>
      <w:r w:rsidRPr="00F877E6">
        <w:rPr>
          <w:rFonts w:eastAsia="MS Mincho"/>
          <w:noProof/>
          <w:color w:val="000000"/>
          <w:spacing w:val="5"/>
          <w:sz w:val="28"/>
          <w:szCs w:val="28"/>
          <w:lang w:val="kk-KZ"/>
        </w:rPr>
        <w:t>ә</w:t>
      </w:r>
      <w:r w:rsidRPr="00F877E6">
        <w:rPr>
          <w:noProof/>
          <w:color w:val="000000"/>
          <w:spacing w:val="5"/>
          <w:sz w:val="28"/>
          <w:szCs w:val="28"/>
          <w:lang w:val="kk-KZ"/>
        </w:rPr>
        <w:t>сілдерді меңгеру</w:t>
      </w:r>
      <w:r w:rsidRPr="00F877E6">
        <w:rPr>
          <w:noProof/>
          <w:color w:val="000000"/>
          <w:spacing w:val="2"/>
          <w:sz w:val="28"/>
          <w:szCs w:val="28"/>
          <w:lang w:val="kk-KZ"/>
        </w:rPr>
        <w:t>.</w:t>
      </w:r>
    </w:p>
    <w:p w:rsidR="0083647B" w:rsidRPr="00F877E6" w:rsidRDefault="0083647B" w:rsidP="009B7F4B">
      <w:pPr>
        <w:numPr>
          <w:ilvl w:val="0"/>
          <w:numId w:val="2"/>
        </w:numPr>
        <w:ind w:left="0" w:firstLine="454"/>
        <w:jc w:val="both"/>
        <w:rPr>
          <w:sz w:val="28"/>
          <w:szCs w:val="28"/>
          <w:lang w:val="kk-KZ"/>
        </w:rPr>
      </w:pPr>
      <w:r w:rsidRPr="00F877E6">
        <w:rPr>
          <w:noProof/>
          <w:color w:val="000000"/>
          <w:spacing w:val="5"/>
          <w:sz w:val="28"/>
          <w:szCs w:val="28"/>
          <w:lang w:val="kk-KZ"/>
        </w:rPr>
        <w:t xml:space="preserve">Зертханада жұмыс істеу студенттерге тек қана белгілі білім, дағды </w:t>
      </w:r>
      <w:r w:rsidRPr="00F877E6">
        <w:rPr>
          <w:noProof/>
          <w:color w:val="000000"/>
          <w:spacing w:val="2"/>
          <w:sz w:val="28"/>
          <w:szCs w:val="28"/>
          <w:lang w:val="kk-KZ"/>
        </w:rPr>
        <w:t>ж</w:t>
      </w:r>
      <w:r w:rsidRPr="00F877E6">
        <w:rPr>
          <w:rFonts w:eastAsia="MS Mincho"/>
          <w:noProof/>
          <w:color w:val="000000"/>
          <w:spacing w:val="2"/>
          <w:sz w:val="28"/>
          <w:szCs w:val="28"/>
          <w:lang w:val="kk-KZ"/>
        </w:rPr>
        <w:t>ә</w:t>
      </w:r>
      <w:r w:rsidRPr="00F877E6">
        <w:rPr>
          <w:noProof/>
          <w:color w:val="000000"/>
          <w:spacing w:val="2"/>
          <w:sz w:val="28"/>
          <w:szCs w:val="28"/>
          <w:lang w:val="kk-KZ"/>
        </w:rPr>
        <w:t>не шеберлік беру емес, сондай–ақ экспериментті с</w:t>
      </w:r>
      <w:r w:rsidRPr="00F877E6">
        <w:rPr>
          <w:rFonts w:eastAsia="MS Mincho"/>
          <w:noProof/>
          <w:color w:val="000000"/>
          <w:spacing w:val="2"/>
          <w:sz w:val="28"/>
          <w:szCs w:val="28"/>
          <w:lang w:val="kk-KZ"/>
        </w:rPr>
        <w:t>ү</w:t>
      </w:r>
      <w:r w:rsidRPr="00F877E6">
        <w:rPr>
          <w:noProof/>
          <w:color w:val="000000"/>
          <w:spacing w:val="2"/>
          <w:sz w:val="28"/>
          <w:szCs w:val="28"/>
          <w:lang w:val="kk-KZ"/>
        </w:rPr>
        <w:t xml:space="preserve">юге, оны </w:t>
      </w:r>
      <w:r w:rsidRPr="00F877E6">
        <w:rPr>
          <w:noProof/>
          <w:color w:val="000000"/>
          <w:spacing w:val="5"/>
          <w:sz w:val="28"/>
          <w:szCs w:val="28"/>
          <w:lang w:val="kk-KZ"/>
        </w:rPr>
        <w:t xml:space="preserve">жеткілікті дәрежеде қоя білуге үйретіп, олардың өз бетінше жұмыс </w:t>
      </w:r>
      <w:r w:rsidRPr="00F877E6">
        <w:rPr>
          <w:noProof/>
          <w:color w:val="000000"/>
          <w:spacing w:val="7"/>
          <w:sz w:val="28"/>
          <w:szCs w:val="28"/>
          <w:lang w:val="kk-KZ"/>
        </w:rPr>
        <w:t xml:space="preserve">істеуі мен </w:t>
      </w:r>
      <w:r>
        <w:rPr>
          <w:noProof/>
          <w:color w:val="000000"/>
          <w:spacing w:val="7"/>
          <w:sz w:val="28"/>
          <w:szCs w:val="28"/>
          <w:lang w:val="kk-KZ"/>
        </w:rPr>
        <w:t>ынтасын</w:t>
      </w:r>
      <w:r w:rsidRPr="00F877E6">
        <w:rPr>
          <w:noProof/>
          <w:color w:val="000000"/>
          <w:spacing w:val="7"/>
          <w:sz w:val="28"/>
          <w:szCs w:val="28"/>
          <w:lang w:val="kk-KZ"/>
        </w:rPr>
        <w:t xml:space="preserve"> дамыту керек. Бұл мұғалімнің сабақты э</w:t>
      </w:r>
      <w:r w:rsidRPr="00F877E6">
        <w:rPr>
          <w:noProof/>
          <w:color w:val="000000"/>
          <w:spacing w:val="2"/>
          <w:sz w:val="28"/>
          <w:szCs w:val="28"/>
          <w:lang w:val="kk-KZ"/>
        </w:rPr>
        <w:t xml:space="preserve">кспериментпен жабдықтауына, әдістемелік әдебиеттердің жаңа </w:t>
      </w:r>
      <w:r w:rsidRPr="00F877E6">
        <w:rPr>
          <w:rFonts w:eastAsia="MS Mincho"/>
          <w:noProof/>
          <w:color w:val="000000"/>
          <w:spacing w:val="2"/>
          <w:sz w:val="28"/>
          <w:szCs w:val="28"/>
          <w:lang w:val="kk-KZ"/>
        </w:rPr>
        <w:t>ұ</w:t>
      </w:r>
      <w:r w:rsidRPr="00F877E6">
        <w:rPr>
          <w:noProof/>
          <w:color w:val="000000"/>
          <w:spacing w:val="1"/>
          <w:sz w:val="28"/>
          <w:szCs w:val="28"/>
          <w:lang w:val="kk-KZ"/>
        </w:rPr>
        <w:t>сыныстарын шығармашылықпен меңгеруге мүмкіндік береді.</w:t>
      </w:r>
    </w:p>
    <w:p w:rsidR="0083647B" w:rsidRPr="00F877E6" w:rsidRDefault="0083647B" w:rsidP="009B7F4B">
      <w:pPr>
        <w:numPr>
          <w:ilvl w:val="0"/>
          <w:numId w:val="2"/>
        </w:numPr>
        <w:shd w:val="clear" w:color="auto" w:fill="FFFFFF"/>
        <w:tabs>
          <w:tab w:val="left" w:pos="850"/>
        </w:tabs>
        <w:ind w:left="0" w:firstLine="454"/>
        <w:jc w:val="both"/>
        <w:rPr>
          <w:noProof/>
          <w:color w:val="000000"/>
          <w:spacing w:val="-10"/>
          <w:sz w:val="28"/>
          <w:szCs w:val="28"/>
          <w:lang w:val="kk-KZ"/>
        </w:rPr>
      </w:pPr>
      <w:r>
        <w:rPr>
          <w:noProof/>
          <w:color w:val="000000"/>
          <w:spacing w:val="8"/>
          <w:sz w:val="28"/>
          <w:szCs w:val="28"/>
          <w:lang w:val="kk-KZ"/>
        </w:rPr>
        <w:t>Кез келген жағдай</w:t>
      </w:r>
      <w:r w:rsidRPr="00F877E6">
        <w:rPr>
          <w:noProof/>
          <w:color w:val="000000"/>
          <w:spacing w:val="8"/>
          <w:sz w:val="28"/>
          <w:szCs w:val="28"/>
          <w:lang w:val="kk-KZ"/>
        </w:rPr>
        <w:t xml:space="preserve">да физика кабинетін жасауға және оның </w:t>
      </w:r>
      <w:r w:rsidRPr="00F877E6">
        <w:rPr>
          <w:noProof/>
          <w:color w:val="000000"/>
          <w:spacing w:val="2"/>
          <w:sz w:val="28"/>
          <w:szCs w:val="28"/>
          <w:lang w:val="kk-KZ"/>
        </w:rPr>
        <w:t>жұмысын тиімді ж</w:t>
      </w:r>
      <w:r w:rsidRPr="00F877E6">
        <w:rPr>
          <w:rFonts w:eastAsia="MS Mincho"/>
          <w:noProof/>
          <w:color w:val="000000"/>
          <w:spacing w:val="2"/>
          <w:sz w:val="28"/>
          <w:szCs w:val="28"/>
          <w:lang w:val="kk-KZ"/>
        </w:rPr>
        <w:t>ү</w:t>
      </w:r>
      <w:r w:rsidRPr="00F877E6">
        <w:rPr>
          <w:noProof/>
          <w:color w:val="000000"/>
          <w:spacing w:val="2"/>
          <w:sz w:val="28"/>
          <w:szCs w:val="28"/>
          <w:lang w:val="kk-KZ"/>
        </w:rPr>
        <w:t>ргізуге ж</w:t>
      </w:r>
      <w:r w:rsidRPr="00F877E6">
        <w:rPr>
          <w:rFonts w:eastAsia="MS Mincho"/>
          <w:noProof/>
          <w:color w:val="000000"/>
          <w:spacing w:val="2"/>
          <w:sz w:val="28"/>
          <w:szCs w:val="28"/>
          <w:lang w:val="kk-KZ"/>
        </w:rPr>
        <w:t>ә</w:t>
      </w:r>
      <w:r w:rsidRPr="00F877E6">
        <w:rPr>
          <w:noProof/>
          <w:color w:val="000000"/>
          <w:spacing w:val="2"/>
          <w:sz w:val="28"/>
          <w:szCs w:val="28"/>
          <w:lang w:val="kk-KZ"/>
        </w:rPr>
        <w:t>рдемдесетіндей, студенттерді мектеп</w:t>
      </w:r>
      <w:r>
        <w:rPr>
          <w:noProof/>
          <w:color w:val="000000"/>
          <w:spacing w:val="2"/>
          <w:sz w:val="28"/>
          <w:szCs w:val="28"/>
          <w:lang w:val="kk-KZ"/>
        </w:rPr>
        <w:t>тегі</w:t>
      </w:r>
      <w:r w:rsidRPr="00F877E6">
        <w:rPr>
          <w:noProof/>
          <w:color w:val="000000"/>
          <w:spacing w:val="2"/>
          <w:sz w:val="28"/>
          <w:szCs w:val="28"/>
          <w:lang w:val="kk-KZ"/>
        </w:rPr>
        <w:t xml:space="preserve"> </w:t>
      </w:r>
      <w:r w:rsidRPr="00F877E6">
        <w:rPr>
          <w:noProof/>
          <w:color w:val="000000"/>
          <w:spacing w:val="4"/>
          <w:sz w:val="28"/>
          <w:szCs w:val="28"/>
          <w:lang w:val="kk-KZ"/>
        </w:rPr>
        <w:t xml:space="preserve">физика кабинетін </w:t>
      </w:r>
      <w:r w:rsidRPr="00F877E6">
        <w:rPr>
          <w:rFonts w:eastAsia="MS Mincho"/>
          <w:noProof/>
          <w:color w:val="000000"/>
          <w:spacing w:val="4"/>
          <w:sz w:val="28"/>
          <w:szCs w:val="28"/>
          <w:lang w:val="kk-KZ"/>
        </w:rPr>
        <w:t>ұ</w:t>
      </w:r>
      <w:r w:rsidRPr="00F877E6">
        <w:rPr>
          <w:noProof/>
          <w:color w:val="000000"/>
          <w:spacing w:val="4"/>
          <w:sz w:val="28"/>
          <w:szCs w:val="28"/>
          <w:lang w:val="kk-KZ"/>
        </w:rPr>
        <w:t xml:space="preserve">йымдастыру мен жабдықтаудың негізімен </w:t>
      </w:r>
      <w:r w:rsidRPr="00F877E6">
        <w:rPr>
          <w:noProof/>
          <w:color w:val="000000"/>
          <w:spacing w:val="1"/>
          <w:sz w:val="28"/>
          <w:szCs w:val="28"/>
          <w:lang w:val="kk-KZ"/>
        </w:rPr>
        <w:t>таныстыру қажет.</w:t>
      </w:r>
    </w:p>
    <w:p w:rsidR="0083647B" w:rsidRPr="00F877E6" w:rsidRDefault="0083647B" w:rsidP="009B7F4B">
      <w:pPr>
        <w:numPr>
          <w:ilvl w:val="0"/>
          <w:numId w:val="2"/>
        </w:numPr>
        <w:shd w:val="clear" w:color="auto" w:fill="FFFFFF"/>
        <w:tabs>
          <w:tab w:val="left" w:pos="850"/>
        </w:tabs>
        <w:ind w:left="0" w:firstLine="454"/>
        <w:jc w:val="both"/>
        <w:rPr>
          <w:sz w:val="28"/>
          <w:szCs w:val="28"/>
          <w:lang w:val="kk-KZ"/>
        </w:rPr>
      </w:pPr>
      <w:r w:rsidRPr="00F877E6">
        <w:rPr>
          <w:noProof/>
          <w:color w:val="000000"/>
          <w:spacing w:val="1"/>
          <w:sz w:val="28"/>
          <w:szCs w:val="28"/>
          <w:lang w:val="kk-KZ"/>
        </w:rPr>
        <w:t>Физика ә</w:t>
      </w:r>
      <w:r>
        <w:rPr>
          <w:noProof/>
          <w:color w:val="000000"/>
          <w:spacing w:val="1"/>
          <w:sz w:val="28"/>
          <w:szCs w:val="28"/>
          <w:lang w:val="kk-KZ"/>
        </w:rPr>
        <w:t>дістемесі зертханасы</w:t>
      </w:r>
      <w:r w:rsidRPr="00F877E6">
        <w:rPr>
          <w:noProof/>
          <w:color w:val="000000"/>
          <w:spacing w:val="1"/>
          <w:sz w:val="28"/>
          <w:szCs w:val="28"/>
          <w:lang w:val="kk-KZ"/>
        </w:rPr>
        <w:t xml:space="preserve">нда жұмыс істеу </w:t>
      </w:r>
      <w:r>
        <w:rPr>
          <w:noProof/>
          <w:color w:val="000000"/>
          <w:spacing w:val="1"/>
          <w:sz w:val="28"/>
          <w:szCs w:val="28"/>
          <w:lang w:val="kk-KZ"/>
        </w:rPr>
        <w:t>үрдісінде</w:t>
      </w:r>
      <w:r w:rsidRPr="00F877E6">
        <w:rPr>
          <w:noProof/>
          <w:color w:val="000000"/>
          <w:spacing w:val="1"/>
          <w:sz w:val="28"/>
          <w:szCs w:val="28"/>
          <w:lang w:val="kk-KZ"/>
        </w:rPr>
        <w:t xml:space="preserve"> студенттер </w:t>
      </w:r>
      <w:r w:rsidRPr="00F877E6">
        <w:rPr>
          <w:noProof/>
          <w:color w:val="000000"/>
          <w:spacing w:val="6"/>
          <w:sz w:val="28"/>
          <w:szCs w:val="28"/>
          <w:lang w:val="kk-KZ"/>
        </w:rPr>
        <w:t xml:space="preserve">мектеп үшін біздің өнеркәсіп шығаратын физикалық құралдардың </w:t>
      </w:r>
      <w:r>
        <w:rPr>
          <w:noProof/>
          <w:color w:val="000000"/>
          <w:spacing w:val="2"/>
          <w:sz w:val="28"/>
          <w:szCs w:val="28"/>
          <w:lang w:val="kk-KZ"/>
        </w:rPr>
        <w:t>бір</w:t>
      </w:r>
      <w:r w:rsidRPr="00F877E6">
        <w:rPr>
          <w:noProof/>
          <w:color w:val="000000"/>
          <w:spacing w:val="2"/>
          <w:sz w:val="28"/>
          <w:szCs w:val="28"/>
          <w:lang w:val="kk-KZ"/>
        </w:rPr>
        <w:t>шама санын білуі ж</w:t>
      </w:r>
      <w:r w:rsidRPr="00F877E6">
        <w:rPr>
          <w:rFonts w:eastAsia="MS Mincho"/>
          <w:noProof/>
          <w:color w:val="000000"/>
          <w:spacing w:val="2"/>
          <w:sz w:val="28"/>
          <w:szCs w:val="28"/>
          <w:lang w:val="kk-KZ"/>
        </w:rPr>
        <w:t>ә</w:t>
      </w:r>
      <w:r w:rsidRPr="00F877E6">
        <w:rPr>
          <w:noProof/>
          <w:color w:val="000000"/>
          <w:spacing w:val="2"/>
          <w:sz w:val="28"/>
          <w:szCs w:val="28"/>
          <w:lang w:val="kk-KZ"/>
        </w:rPr>
        <w:t>не практика жүзінде меңгеруі керек.</w:t>
      </w:r>
    </w:p>
    <w:p w:rsidR="0083647B" w:rsidRPr="00F877E6" w:rsidRDefault="0083647B" w:rsidP="0083647B">
      <w:pPr>
        <w:shd w:val="clear" w:color="auto" w:fill="FFFFFF"/>
        <w:tabs>
          <w:tab w:val="left" w:pos="850"/>
        </w:tabs>
        <w:ind w:firstLine="454"/>
        <w:jc w:val="both"/>
        <w:rPr>
          <w:sz w:val="28"/>
          <w:szCs w:val="28"/>
          <w:lang w:val="kk-KZ"/>
        </w:rPr>
      </w:pPr>
      <w:r w:rsidRPr="00F877E6">
        <w:rPr>
          <w:noProof/>
          <w:color w:val="000000"/>
          <w:spacing w:val="4"/>
          <w:sz w:val="28"/>
          <w:szCs w:val="28"/>
          <w:lang w:val="kk-KZ"/>
        </w:rPr>
        <w:t>Ең алдымен студенттер мектеп</w:t>
      </w:r>
      <w:r>
        <w:rPr>
          <w:noProof/>
          <w:color w:val="000000"/>
          <w:spacing w:val="4"/>
          <w:sz w:val="28"/>
          <w:szCs w:val="28"/>
          <w:lang w:val="kk-KZ"/>
        </w:rPr>
        <w:t>тегі</w:t>
      </w:r>
      <w:r w:rsidRPr="00F877E6">
        <w:rPr>
          <w:noProof/>
          <w:color w:val="000000"/>
          <w:spacing w:val="4"/>
          <w:sz w:val="28"/>
          <w:szCs w:val="28"/>
          <w:lang w:val="kk-KZ"/>
        </w:rPr>
        <w:t xml:space="preserve"> физика кабинетінің мынадай </w:t>
      </w:r>
      <w:r w:rsidRPr="00F877E6">
        <w:rPr>
          <w:noProof/>
          <w:color w:val="000000"/>
          <w:spacing w:val="3"/>
          <w:sz w:val="28"/>
          <w:szCs w:val="28"/>
          <w:lang w:val="kk-KZ"/>
        </w:rPr>
        <w:t>негізі</w:t>
      </w:r>
      <w:r>
        <w:rPr>
          <w:noProof/>
          <w:color w:val="000000"/>
          <w:spacing w:val="3"/>
          <w:sz w:val="28"/>
          <w:szCs w:val="28"/>
          <w:lang w:val="kk-KZ"/>
        </w:rPr>
        <w:t xml:space="preserve"> (жалпы) құралдарын оқып білуі</w:t>
      </w:r>
      <w:r w:rsidRPr="00F877E6">
        <w:rPr>
          <w:noProof/>
          <w:color w:val="000000"/>
          <w:spacing w:val="3"/>
          <w:sz w:val="28"/>
          <w:szCs w:val="28"/>
          <w:lang w:val="kk-KZ"/>
        </w:rPr>
        <w:t xml:space="preserve"> алуы керек: проекциялық </w:t>
      </w:r>
      <w:r w:rsidRPr="00F877E6">
        <w:rPr>
          <w:noProof/>
          <w:color w:val="000000"/>
          <w:spacing w:val="2"/>
          <w:sz w:val="28"/>
          <w:szCs w:val="28"/>
          <w:lang w:val="kk-KZ"/>
        </w:rPr>
        <w:t>аппаратура, ток көздері, т</w:t>
      </w:r>
      <w:r w:rsidRPr="00F877E6">
        <w:rPr>
          <w:rFonts w:eastAsia="MS Mincho"/>
          <w:noProof/>
          <w:color w:val="000000"/>
          <w:spacing w:val="2"/>
          <w:sz w:val="28"/>
          <w:szCs w:val="28"/>
          <w:lang w:val="kk-KZ"/>
        </w:rPr>
        <w:t>ү</w:t>
      </w:r>
      <w:r w:rsidRPr="00F877E6">
        <w:rPr>
          <w:noProof/>
          <w:color w:val="000000"/>
          <w:spacing w:val="2"/>
          <w:sz w:val="28"/>
          <w:szCs w:val="28"/>
          <w:lang w:val="kk-KZ"/>
        </w:rPr>
        <w:t xml:space="preserve">зеткіштер, электр өлшеуіш </w:t>
      </w:r>
      <w:r>
        <w:rPr>
          <w:noProof/>
          <w:color w:val="000000"/>
          <w:spacing w:val="2"/>
          <w:sz w:val="28"/>
          <w:szCs w:val="28"/>
          <w:lang w:val="kk-KZ"/>
        </w:rPr>
        <w:t>аспаптары</w:t>
      </w:r>
      <w:r w:rsidRPr="00F877E6">
        <w:rPr>
          <w:noProof/>
          <w:color w:val="000000"/>
          <w:spacing w:val="2"/>
          <w:sz w:val="28"/>
          <w:szCs w:val="28"/>
          <w:lang w:val="kk-KZ"/>
        </w:rPr>
        <w:t xml:space="preserve">, </w:t>
      </w:r>
      <w:r w:rsidRPr="00F877E6">
        <w:rPr>
          <w:noProof/>
          <w:color w:val="000000"/>
          <w:spacing w:val="15"/>
          <w:sz w:val="28"/>
          <w:szCs w:val="28"/>
          <w:lang w:val="kk-KZ"/>
        </w:rPr>
        <w:t xml:space="preserve">насостар, электр тогын бөлуші құрылғы, жарық көздері, </w:t>
      </w:r>
      <w:r w:rsidRPr="00F877E6">
        <w:rPr>
          <w:noProof/>
          <w:color w:val="000000"/>
          <w:spacing w:val="2"/>
          <w:sz w:val="28"/>
          <w:szCs w:val="28"/>
          <w:lang w:val="kk-KZ"/>
        </w:rPr>
        <w:t>осциллограф, генератор.</w:t>
      </w:r>
    </w:p>
    <w:p w:rsidR="0083647B" w:rsidRPr="00F877E6" w:rsidRDefault="0083647B" w:rsidP="009B7F4B">
      <w:pPr>
        <w:numPr>
          <w:ilvl w:val="0"/>
          <w:numId w:val="2"/>
        </w:numPr>
        <w:shd w:val="clear" w:color="auto" w:fill="FFFFFF"/>
        <w:tabs>
          <w:tab w:val="left" w:pos="850"/>
        </w:tabs>
        <w:ind w:left="0" w:firstLine="454"/>
        <w:jc w:val="both"/>
        <w:rPr>
          <w:noProof/>
          <w:color w:val="000000"/>
          <w:spacing w:val="-10"/>
          <w:sz w:val="28"/>
          <w:szCs w:val="28"/>
          <w:lang w:val="kk-KZ"/>
        </w:rPr>
      </w:pPr>
      <w:r w:rsidRPr="00F877E6">
        <w:rPr>
          <w:noProof/>
          <w:color w:val="000000"/>
          <w:spacing w:val="2"/>
          <w:sz w:val="28"/>
          <w:szCs w:val="28"/>
          <w:lang w:val="kk-KZ"/>
        </w:rPr>
        <w:t>Студенттерді фронталдық зертханалық жұмыстарды ж</w:t>
      </w:r>
      <w:r w:rsidRPr="00F877E6">
        <w:rPr>
          <w:rFonts w:eastAsia="MS Mincho"/>
          <w:noProof/>
          <w:color w:val="000000"/>
          <w:spacing w:val="2"/>
          <w:sz w:val="28"/>
          <w:szCs w:val="28"/>
          <w:lang w:val="kk-KZ"/>
        </w:rPr>
        <w:t>ә</w:t>
      </w:r>
      <w:r w:rsidRPr="00F877E6">
        <w:rPr>
          <w:noProof/>
          <w:color w:val="000000"/>
          <w:spacing w:val="2"/>
          <w:sz w:val="28"/>
          <w:szCs w:val="28"/>
          <w:lang w:val="kk-KZ"/>
        </w:rPr>
        <w:t>не мектептегі физикалық практикум жұмыстарын қоюға үйрету қажет.</w:t>
      </w:r>
      <w:r>
        <w:rPr>
          <w:noProof/>
          <w:color w:val="000000"/>
          <w:spacing w:val="2"/>
          <w:sz w:val="28"/>
          <w:szCs w:val="28"/>
          <w:lang w:val="kk-KZ"/>
        </w:rPr>
        <w:t xml:space="preserve"> </w:t>
      </w:r>
      <w:r w:rsidRPr="00F877E6">
        <w:rPr>
          <w:noProof/>
          <w:color w:val="000000"/>
          <w:spacing w:val="2"/>
          <w:sz w:val="28"/>
          <w:szCs w:val="28"/>
          <w:lang w:val="kk-KZ"/>
        </w:rPr>
        <w:t xml:space="preserve">Олар </w:t>
      </w:r>
      <w:r w:rsidRPr="00F877E6">
        <w:rPr>
          <w:noProof/>
          <w:color w:val="000000"/>
          <w:spacing w:val="3"/>
          <w:sz w:val="28"/>
          <w:szCs w:val="28"/>
          <w:lang w:val="kk-KZ"/>
        </w:rPr>
        <w:t>м</w:t>
      </w:r>
      <w:r>
        <w:rPr>
          <w:noProof/>
          <w:color w:val="000000"/>
          <w:spacing w:val="3"/>
          <w:sz w:val="28"/>
          <w:szCs w:val="28"/>
          <w:lang w:val="kk-KZ"/>
        </w:rPr>
        <w:t>ұ</w:t>
      </w:r>
      <w:r w:rsidRPr="00F877E6">
        <w:rPr>
          <w:noProof/>
          <w:color w:val="000000"/>
          <w:spacing w:val="3"/>
          <w:sz w:val="28"/>
          <w:szCs w:val="28"/>
          <w:lang w:val="kk-KZ"/>
        </w:rPr>
        <w:t xml:space="preserve">ндай жағдайда жұмыстың нақты мақсатын анықтап, </w:t>
      </w:r>
      <w:r w:rsidRPr="00F877E6">
        <w:rPr>
          <w:noProof/>
          <w:color w:val="000000"/>
          <w:spacing w:val="2"/>
          <w:sz w:val="28"/>
          <w:szCs w:val="28"/>
          <w:lang w:val="kk-KZ"/>
        </w:rPr>
        <w:t>аппаратураларды өте тиімді түрде та</w:t>
      </w:r>
      <w:r w:rsidRPr="00F877E6">
        <w:rPr>
          <w:rFonts w:eastAsia="MS Mincho"/>
          <w:noProof/>
          <w:color w:val="000000"/>
          <w:spacing w:val="2"/>
          <w:sz w:val="28"/>
          <w:szCs w:val="28"/>
          <w:lang w:val="kk-KZ"/>
        </w:rPr>
        <w:t>ң</w:t>
      </w:r>
      <w:r w:rsidRPr="00F877E6">
        <w:rPr>
          <w:noProof/>
          <w:color w:val="000000"/>
          <w:spacing w:val="2"/>
          <w:sz w:val="28"/>
          <w:szCs w:val="28"/>
          <w:lang w:val="kk-KZ"/>
        </w:rPr>
        <w:t xml:space="preserve">дай білу және өлшеудің мүмкін </w:t>
      </w:r>
      <w:r w:rsidRPr="00F877E6">
        <w:rPr>
          <w:noProof/>
          <w:color w:val="000000"/>
          <w:spacing w:val="1"/>
          <w:sz w:val="28"/>
          <w:szCs w:val="28"/>
          <w:lang w:val="kk-KZ"/>
        </w:rPr>
        <w:t>боларлық дәлелдігін ескеру, өлшеулердің немесе бақылауларды</w:t>
      </w:r>
      <w:r w:rsidRPr="00F877E6">
        <w:rPr>
          <w:rFonts w:eastAsia="MS Mincho"/>
          <w:noProof/>
          <w:color w:val="000000"/>
          <w:spacing w:val="1"/>
          <w:sz w:val="28"/>
          <w:szCs w:val="28"/>
          <w:lang w:val="kk-KZ"/>
        </w:rPr>
        <w:t xml:space="preserve">ң </w:t>
      </w:r>
      <w:r w:rsidRPr="00F877E6">
        <w:rPr>
          <w:noProof/>
          <w:color w:val="000000"/>
          <w:spacing w:val="1"/>
          <w:sz w:val="28"/>
          <w:szCs w:val="28"/>
          <w:lang w:val="kk-KZ"/>
        </w:rPr>
        <w:t>шартын білу керек.</w:t>
      </w:r>
    </w:p>
    <w:p w:rsidR="0083647B" w:rsidRPr="00F877E6" w:rsidRDefault="0083647B" w:rsidP="009B7F4B">
      <w:pPr>
        <w:numPr>
          <w:ilvl w:val="0"/>
          <w:numId w:val="2"/>
        </w:numPr>
        <w:shd w:val="clear" w:color="auto" w:fill="FFFFFF"/>
        <w:tabs>
          <w:tab w:val="left" w:pos="850"/>
        </w:tabs>
        <w:ind w:left="0" w:firstLine="454"/>
        <w:jc w:val="both"/>
        <w:rPr>
          <w:noProof/>
          <w:color w:val="000000"/>
          <w:spacing w:val="-7"/>
          <w:sz w:val="28"/>
          <w:szCs w:val="28"/>
          <w:lang w:val="kk-KZ"/>
        </w:rPr>
      </w:pPr>
      <w:r w:rsidRPr="00F877E6">
        <w:rPr>
          <w:noProof/>
          <w:color w:val="000000"/>
          <w:spacing w:val="6"/>
          <w:sz w:val="28"/>
          <w:szCs w:val="28"/>
          <w:lang w:val="kk-KZ"/>
        </w:rPr>
        <w:t xml:space="preserve">Студенттер </w:t>
      </w:r>
      <w:r>
        <w:rPr>
          <w:noProof/>
          <w:color w:val="000000"/>
          <w:spacing w:val="6"/>
          <w:sz w:val="28"/>
          <w:szCs w:val="28"/>
          <w:lang w:val="kk-KZ"/>
        </w:rPr>
        <w:t xml:space="preserve">тәжірибе жасау </w:t>
      </w:r>
      <w:r w:rsidRPr="00F877E6">
        <w:rPr>
          <w:noProof/>
          <w:color w:val="000000"/>
          <w:spacing w:val="6"/>
          <w:sz w:val="28"/>
          <w:szCs w:val="28"/>
          <w:lang w:val="kk-KZ"/>
        </w:rPr>
        <w:t xml:space="preserve">жайлы негізгі әдебиеттермен танысу </w:t>
      </w:r>
      <w:r w:rsidRPr="00F877E6">
        <w:rPr>
          <w:noProof/>
          <w:color w:val="000000"/>
          <w:spacing w:val="2"/>
          <w:sz w:val="28"/>
          <w:szCs w:val="28"/>
          <w:lang w:val="kk-KZ"/>
        </w:rPr>
        <w:t>ж</w:t>
      </w:r>
      <w:r w:rsidRPr="00F877E6">
        <w:rPr>
          <w:rFonts w:eastAsia="MS Mincho"/>
          <w:noProof/>
          <w:color w:val="000000"/>
          <w:spacing w:val="2"/>
          <w:sz w:val="28"/>
          <w:szCs w:val="28"/>
          <w:lang w:val="kk-KZ"/>
        </w:rPr>
        <w:t>ә</w:t>
      </w:r>
      <w:r w:rsidRPr="00F877E6">
        <w:rPr>
          <w:noProof/>
          <w:color w:val="000000"/>
          <w:spacing w:val="2"/>
          <w:sz w:val="28"/>
          <w:szCs w:val="28"/>
          <w:lang w:val="kk-KZ"/>
        </w:rPr>
        <w:t>не оларды сын көзбен бағалай білу</w:t>
      </w:r>
      <w:r>
        <w:rPr>
          <w:noProof/>
          <w:color w:val="000000"/>
          <w:spacing w:val="2"/>
          <w:sz w:val="28"/>
          <w:szCs w:val="28"/>
          <w:lang w:val="kk-KZ"/>
        </w:rPr>
        <w:t>і</w:t>
      </w:r>
      <w:r w:rsidRPr="00F877E6">
        <w:rPr>
          <w:noProof/>
          <w:color w:val="000000"/>
          <w:spacing w:val="2"/>
          <w:sz w:val="28"/>
          <w:szCs w:val="28"/>
          <w:lang w:val="kk-KZ"/>
        </w:rPr>
        <w:t xml:space="preserve"> керек.</w:t>
      </w:r>
    </w:p>
    <w:p w:rsidR="0083647B" w:rsidRPr="00F877E6" w:rsidRDefault="0083647B" w:rsidP="009B7F4B">
      <w:pPr>
        <w:numPr>
          <w:ilvl w:val="0"/>
          <w:numId w:val="2"/>
        </w:numPr>
        <w:shd w:val="clear" w:color="auto" w:fill="FFFFFF"/>
        <w:tabs>
          <w:tab w:val="left" w:pos="850"/>
        </w:tabs>
        <w:ind w:left="0" w:firstLine="454"/>
        <w:jc w:val="both"/>
        <w:rPr>
          <w:noProof/>
          <w:color w:val="000000"/>
          <w:spacing w:val="-11"/>
          <w:sz w:val="28"/>
          <w:szCs w:val="28"/>
          <w:lang w:val="kk-KZ"/>
        </w:rPr>
      </w:pPr>
      <w:r w:rsidRPr="00F877E6">
        <w:rPr>
          <w:noProof/>
          <w:color w:val="000000"/>
          <w:spacing w:val="3"/>
          <w:sz w:val="28"/>
          <w:szCs w:val="28"/>
          <w:lang w:val="kk-KZ"/>
        </w:rPr>
        <w:t xml:space="preserve">Мүмкіндігінше студеттердің өнертапқыштық </w:t>
      </w:r>
      <w:r w:rsidRPr="00F877E6">
        <w:rPr>
          <w:rFonts w:eastAsia="MS Mincho"/>
          <w:noProof/>
          <w:color w:val="000000"/>
          <w:spacing w:val="3"/>
          <w:sz w:val="28"/>
          <w:szCs w:val="28"/>
          <w:lang w:val="kk-KZ"/>
        </w:rPr>
        <w:t>қа</w:t>
      </w:r>
      <w:r w:rsidRPr="00F877E6">
        <w:rPr>
          <w:noProof/>
          <w:color w:val="000000"/>
          <w:spacing w:val="3"/>
          <w:sz w:val="28"/>
          <w:szCs w:val="28"/>
          <w:lang w:val="kk-KZ"/>
        </w:rPr>
        <w:t xml:space="preserve">білетін, жаңа </w:t>
      </w:r>
      <w:r w:rsidRPr="00F877E6">
        <w:rPr>
          <w:noProof/>
          <w:color w:val="000000"/>
          <w:spacing w:val="-1"/>
          <w:sz w:val="28"/>
          <w:szCs w:val="28"/>
          <w:lang w:val="kk-KZ"/>
        </w:rPr>
        <w:lastRenderedPageBreak/>
        <w:t>қ</w:t>
      </w:r>
      <w:r w:rsidRPr="00F877E6">
        <w:rPr>
          <w:rFonts w:eastAsia="MS Mincho"/>
          <w:noProof/>
          <w:color w:val="000000"/>
          <w:spacing w:val="-1"/>
          <w:sz w:val="28"/>
          <w:szCs w:val="28"/>
          <w:lang w:val="kk-KZ"/>
        </w:rPr>
        <w:t>ұ</w:t>
      </w:r>
      <w:r w:rsidRPr="00F877E6">
        <w:rPr>
          <w:noProof/>
          <w:color w:val="000000"/>
          <w:spacing w:val="-1"/>
          <w:sz w:val="28"/>
          <w:szCs w:val="28"/>
          <w:lang w:val="kk-KZ"/>
        </w:rPr>
        <w:t>ралдар жасауды жобалауға, бар қ</w:t>
      </w:r>
      <w:r w:rsidRPr="00F877E6">
        <w:rPr>
          <w:rFonts w:eastAsia="MS Mincho"/>
          <w:noProof/>
          <w:color w:val="000000"/>
          <w:spacing w:val="-1"/>
          <w:sz w:val="28"/>
          <w:szCs w:val="28"/>
          <w:lang w:val="kk-KZ"/>
        </w:rPr>
        <w:t>ұ</w:t>
      </w:r>
      <w:r w:rsidRPr="00F877E6">
        <w:rPr>
          <w:noProof/>
          <w:color w:val="000000"/>
          <w:spacing w:val="-1"/>
          <w:sz w:val="28"/>
          <w:szCs w:val="28"/>
          <w:lang w:val="kk-KZ"/>
        </w:rPr>
        <w:t xml:space="preserve">ралдарды жетілдіруге деген </w:t>
      </w:r>
      <w:r w:rsidRPr="00F877E6">
        <w:rPr>
          <w:noProof/>
          <w:color w:val="000000"/>
          <w:spacing w:val="2"/>
          <w:sz w:val="28"/>
          <w:szCs w:val="28"/>
          <w:lang w:val="kk-KZ"/>
        </w:rPr>
        <w:t>ынтасын дамыту керек.</w:t>
      </w:r>
    </w:p>
    <w:p w:rsidR="0083647B" w:rsidRPr="00BC3583" w:rsidRDefault="0083647B" w:rsidP="0083647B">
      <w:pPr>
        <w:shd w:val="clear" w:color="auto" w:fill="FFFFFF"/>
        <w:ind w:firstLine="454"/>
        <w:jc w:val="both"/>
        <w:rPr>
          <w:b/>
          <w:bCs/>
          <w:i/>
          <w:noProof/>
          <w:color w:val="000000"/>
          <w:spacing w:val="-6"/>
          <w:sz w:val="28"/>
          <w:szCs w:val="28"/>
          <w:lang w:val="kk-KZ"/>
        </w:rPr>
      </w:pPr>
      <w:r w:rsidRPr="00BD32D1">
        <w:rPr>
          <w:b/>
          <w:bCs/>
          <w:i/>
          <w:noProof/>
          <w:color w:val="000000"/>
          <w:spacing w:val="-11"/>
          <w:sz w:val="28"/>
          <w:szCs w:val="28"/>
          <w:lang w:val="kk-KZ"/>
        </w:rPr>
        <w:t xml:space="preserve"> </w:t>
      </w:r>
      <w:r w:rsidR="009A7DB8">
        <w:rPr>
          <w:b/>
          <w:bCs/>
          <w:i/>
          <w:noProof/>
          <w:color w:val="000000"/>
          <w:spacing w:val="-6"/>
          <w:sz w:val="28"/>
          <w:szCs w:val="28"/>
          <w:lang w:val="kk-KZ"/>
        </w:rPr>
        <w:t>2</w:t>
      </w:r>
      <w:r w:rsidRPr="00BD32D1">
        <w:rPr>
          <w:b/>
          <w:bCs/>
          <w:i/>
          <w:noProof/>
          <w:color w:val="000000"/>
          <w:spacing w:val="-6"/>
          <w:sz w:val="28"/>
          <w:szCs w:val="28"/>
          <w:lang w:val="kk-KZ"/>
        </w:rPr>
        <w:t>. Физикалық экс</w:t>
      </w:r>
      <w:r w:rsidR="00BC3583">
        <w:rPr>
          <w:b/>
          <w:bCs/>
          <w:i/>
          <w:noProof/>
          <w:color w:val="000000"/>
          <w:spacing w:val="-6"/>
          <w:sz w:val="28"/>
          <w:szCs w:val="28"/>
          <w:lang w:val="kk-KZ"/>
        </w:rPr>
        <w:t>перименттің  түрлері</w:t>
      </w:r>
    </w:p>
    <w:p w:rsidR="0083647B" w:rsidRPr="00F877E6" w:rsidRDefault="0083647B" w:rsidP="0083647B">
      <w:pPr>
        <w:shd w:val="clear" w:color="auto" w:fill="FFFFFF"/>
        <w:ind w:firstLine="454"/>
        <w:jc w:val="both"/>
        <w:rPr>
          <w:sz w:val="28"/>
          <w:szCs w:val="28"/>
          <w:lang w:val="kk-KZ"/>
        </w:rPr>
      </w:pPr>
      <w:r w:rsidRPr="00F877E6">
        <w:rPr>
          <w:noProof/>
          <w:color w:val="000000"/>
          <w:spacing w:val="-8"/>
          <w:sz w:val="28"/>
          <w:szCs w:val="28"/>
          <w:lang w:val="kk-KZ"/>
        </w:rPr>
        <w:t>Орта мектепте физиканы оқытудың тәжірибелік әдісі физика</w:t>
      </w:r>
      <w:r>
        <w:rPr>
          <w:noProof/>
          <w:color w:val="000000"/>
          <w:spacing w:val="-8"/>
          <w:sz w:val="28"/>
          <w:szCs w:val="28"/>
          <w:lang w:val="kk-KZ"/>
        </w:rPr>
        <w:t>ны</w:t>
      </w:r>
      <w:r w:rsidRPr="00F877E6">
        <w:rPr>
          <w:noProof/>
          <w:color w:val="000000"/>
          <w:spacing w:val="-8"/>
          <w:sz w:val="28"/>
          <w:szCs w:val="28"/>
          <w:lang w:val="kk-KZ"/>
        </w:rPr>
        <w:t xml:space="preserve"> оқытудың </w:t>
      </w:r>
      <w:r w:rsidRPr="00F877E6">
        <w:rPr>
          <w:noProof/>
          <w:color w:val="000000"/>
          <w:sz w:val="28"/>
          <w:szCs w:val="28"/>
          <w:lang w:val="kk-KZ"/>
        </w:rPr>
        <w:t xml:space="preserve">негізгі әдістерінің бірі болып табылады. Ол оқушыларды физикалық </w:t>
      </w:r>
      <w:r w:rsidRPr="00F877E6">
        <w:rPr>
          <w:noProof/>
          <w:color w:val="000000"/>
          <w:spacing w:val="-7"/>
          <w:sz w:val="28"/>
          <w:szCs w:val="28"/>
          <w:lang w:val="kk-KZ"/>
        </w:rPr>
        <w:t xml:space="preserve">құбылыстарды, ғылымдағы процестер мен заңдылықтарды - физикада танып </w:t>
      </w:r>
      <w:r w:rsidRPr="00F877E6">
        <w:rPr>
          <w:noProof/>
          <w:color w:val="000000"/>
          <w:spacing w:val="-8"/>
          <w:sz w:val="28"/>
          <w:szCs w:val="28"/>
          <w:lang w:val="kk-KZ"/>
        </w:rPr>
        <w:t xml:space="preserve">білуді демонстрациялық жолмен таныстырады. Оқыту әдісі білім деп аталатын </w:t>
      </w:r>
      <w:r w:rsidRPr="00F877E6">
        <w:rPr>
          <w:noProof/>
          <w:color w:val="000000"/>
          <w:sz w:val="28"/>
          <w:szCs w:val="28"/>
          <w:lang w:val="kk-KZ"/>
        </w:rPr>
        <w:t>танып білу әдісінің кескіні.</w:t>
      </w:r>
    </w:p>
    <w:p w:rsidR="00D24066" w:rsidRPr="00D24066" w:rsidRDefault="00D24066" w:rsidP="00D24066">
      <w:pPr>
        <w:shd w:val="clear" w:color="auto" w:fill="FFFFFF"/>
        <w:ind w:firstLine="454"/>
        <w:jc w:val="both"/>
        <w:rPr>
          <w:sz w:val="28"/>
          <w:szCs w:val="28"/>
          <w:lang w:val="kk-KZ"/>
        </w:rPr>
      </w:pPr>
      <w:r w:rsidRPr="00D24066">
        <w:rPr>
          <w:sz w:val="28"/>
          <w:szCs w:val="28"/>
          <w:lang w:val="kk-KZ"/>
        </w:rPr>
        <w:t xml:space="preserve">Физикада қазіргі оқулық эксперимент жүйесінде оның негізгі төрт түрі бар: </w:t>
      </w:r>
    </w:p>
    <w:p w:rsidR="00D24066" w:rsidRDefault="00D24066" w:rsidP="00D24066">
      <w:pPr>
        <w:shd w:val="clear" w:color="auto" w:fill="FFFFFF"/>
        <w:ind w:firstLine="454"/>
        <w:jc w:val="both"/>
        <w:rPr>
          <w:sz w:val="28"/>
          <w:szCs w:val="28"/>
          <w:lang w:val="kk-KZ"/>
        </w:rPr>
      </w:pPr>
      <w:r w:rsidRPr="00D24066">
        <w:rPr>
          <w:i/>
          <w:sz w:val="28"/>
          <w:szCs w:val="28"/>
          <w:lang w:val="kk-KZ"/>
        </w:rPr>
        <w:t>1. Демонстрациялық тәжірибелер</w:t>
      </w:r>
    </w:p>
    <w:p w:rsidR="00D24066" w:rsidRPr="00D24066" w:rsidRDefault="00D24066" w:rsidP="00D24066">
      <w:pPr>
        <w:shd w:val="clear" w:color="auto" w:fill="FFFFFF"/>
        <w:ind w:firstLine="454"/>
        <w:jc w:val="both"/>
        <w:rPr>
          <w:sz w:val="28"/>
          <w:szCs w:val="28"/>
          <w:lang w:val="kk-KZ"/>
        </w:rPr>
      </w:pPr>
      <w:r w:rsidRPr="00D24066">
        <w:rPr>
          <w:sz w:val="28"/>
          <w:szCs w:val="28"/>
          <w:lang w:val="kk-KZ"/>
        </w:rPr>
        <w:t xml:space="preserve">Курстың әрбір тақырыбы бойынша міндетті түрде жүргізілетін демонстрациялар болады. Біріншіден оған фундаментальді тәжірибелер жатады. Мысалы, Галилейдің, Кавендиштің, Штерннің, Кулонның, Эрстедтің, Фарадейдің, Герцтің, Столетовтың тәжірибелері кіреді. Бұл тәжірибелер қазіргі физиканың экспериментальді негізін қалайды. Ең маңызды орынды оқытушының тәжірибені демонстрациялауда иллюстрацияланған түсіндірмесі жатады. Мысалы: тура сызықты қозғалысты зерттегенде демонстрациялық үстелде тіркеменің тепе-теңдіктегі және теңсіздіктегі қозғалысын, ал агрегаттық айналымнан судың қайнауын көрсетеді. Бұл құбылыстарды, әрине, оқушылар бұрын көрді, бірақ практиканың көрсетуі бойынша мұндай демонстрациялар жоғары педагогикалық теңділікті береді. Бұл жағдайда оқытушы оқушыларды бақылаумен жетекшілік етеді және олардың назарын құбылыстың ең маңызды жеріне аударады. </w:t>
      </w:r>
    </w:p>
    <w:p w:rsidR="00D24066" w:rsidRPr="00D24066" w:rsidRDefault="00D24066" w:rsidP="00D24066">
      <w:pPr>
        <w:shd w:val="clear" w:color="auto" w:fill="FFFFFF"/>
        <w:ind w:firstLine="454"/>
        <w:jc w:val="both"/>
        <w:rPr>
          <w:sz w:val="28"/>
          <w:szCs w:val="28"/>
          <w:lang w:val="kk-KZ"/>
        </w:rPr>
      </w:pPr>
      <w:r w:rsidRPr="00D24066">
        <w:rPr>
          <w:sz w:val="28"/>
          <w:szCs w:val="28"/>
          <w:lang w:val="kk-KZ"/>
        </w:rPr>
        <w:t xml:space="preserve">Маңыздысы, бұл жағдайда оқушы тек қана нақты техникалық обьектілердің жұмыстарымен ғана танысып қоймайды, сонымен бірге бұрын зерттеген құбылыстар жөнінде білімдерін бекітіп, тереңдетеді. Көптеген техникалық обьектілерде бірдей физикалық құбылыстар қолданылады. Осыны ескере отырып мұғалім политехникалық оқу жағынан неғұрлым бағалылырақ демонстрацияны таңдап алады. </w:t>
      </w:r>
    </w:p>
    <w:p w:rsidR="00471028" w:rsidRDefault="009A7DB8" w:rsidP="00D24066">
      <w:pPr>
        <w:shd w:val="clear" w:color="auto" w:fill="FFFFFF"/>
        <w:ind w:firstLine="454"/>
        <w:jc w:val="both"/>
        <w:rPr>
          <w:i/>
          <w:sz w:val="28"/>
          <w:szCs w:val="28"/>
          <w:lang w:val="kk-KZ"/>
        </w:rPr>
      </w:pPr>
      <w:r w:rsidRPr="009A7DB8">
        <w:rPr>
          <w:i/>
          <w:sz w:val="28"/>
          <w:szCs w:val="28"/>
          <w:lang w:val="kk-KZ"/>
        </w:rPr>
        <w:t>2. Фронтал</w:t>
      </w:r>
      <w:r w:rsidR="00D24066" w:rsidRPr="009A7DB8">
        <w:rPr>
          <w:i/>
          <w:sz w:val="28"/>
          <w:szCs w:val="28"/>
          <w:lang w:val="kk-KZ"/>
        </w:rPr>
        <w:t>ды лабораториялық жұмыстар</w:t>
      </w:r>
    </w:p>
    <w:p w:rsidR="00D24066" w:rsidRPr="00D75E72" w:rsidRDefault="00D24066" w:rsidP="00D24066">
      <w:pPr>
        <w:shd w:val="clear" w:color="auto" w:fill="FFFFFF"/>
        <w:ind w:firstLine="454"/>
        <w:jc w:val="both"/>
        <w:rPr>
          <w:sz w:val="28"/>
          <w:szCs w:val="28"/>
          <w:lang w:val="kk-KZ"/>
        </w:rPr>
      </w:pPr>
      <w:r w:rsidRPr="00471028">
        <w:rPr>
          <w:sz w:val="28"/>
          <w:szCs w:val="28"/>
          <w:lang w:val="kk-KZ"/>
        </w:rPr>
        <w:t xml:space="preserve">Оқушылардың эксперименттік жұмысының жалпы және маңыздырақ белгісі болып, оны жүргізудің фронтальды әдісі болып табылады, қысқа мерзімді сапалық сипаттағы фронтальды тәжірибелер, яғни эксперименттің жіктелуіне оны жүргізілу ұзақтығы әсер етпейді, себебі тәжірибенің ұзақтығын анықтау мүмкін емес. </w:t>
      </w:r>
      <w:r w:rsidRPr="00D75E72">
        <w:rPr>
          <w:sz w:val="28"/>
          <w:szCs w:val="28"/>
          <w:lang w:val="kk-KZ"/>
        </w:rPr>
        <w:t xml:space="preserve">Маңыздысы, жұмыс сынып оқушыларымен бірдей уақытта бірыңғай типтегі жабдықтарды және оқытушының жетекшілігімен орындалады. </w:t>
      </w:r>
    </w:p>
    <w:p w:rsidR="00D24066" w:rsidRPr="00D75E72" w:rsidRDefault="00D24066" w:rsidP="00D24066">
      <w:pPr>
        <w:shd w:val="clear" w:color="auto" w:fill="FFFFFF"/>
        <w:ind w:firstLine="454"/>
        <w:jc w:val="both"/>
        <w:rPr>
          <w:sz w:val="28"/>
          <w:szCs w:val="28"/>
          <w:lang w:val="kk-KZ"/>
        </w:rPr>
      </w:pPr>
      <w:r w:rsidRPr="00D75E72">
        <w:rPr>
          <w:sz w:val="28"/>
          <w:szCs w:val="28"/>
          <w:lang w:val="kk-KZ"/>
        </w:rPr>
        <w:t xml:space="preserve">Лабораториялық жұмыстарда басқа білім түрлеріне қарағанда мұғалімнің барынша белсенді болу керектігін айқындайды. Мұндай жұмыстарда мұғалім әрбір оқушымен қарым-қатынаста болады және олардың өзіндік жұмыстарын тиімді басқаруға көмектеседі.Лабораториялық сабақтарды оқу процессін ұйымдастырушы форма ретінде қарауға болады, яғни эксперименттік зерттеулерді жүргізу және қалыптастыру кезіндегі теорияны өмірде қолдана </w:t>
      </w:r>
      <w:r w:rsidRPr="00D75E72">
        <w:rPr>
          <w:sz w:val="28"/>
          <w:szCs w:val="28"/>
          <w:lang w:val="kk-KZ"/>
        </w:rPr>
        <w:lastRenderedPageBreak/>
        <w:t xml:space="preserve">алуы, шығармашылық қабілеттіліктің дамуы, құрал-саймандарға практикалық машықтануы ұйымдастырады. </w:t>
      </w:r>
    </w:p>
    <w:p w:rsidR="00D24066" w:rsidRPr="00D75E72" w:rsidRDefault="00D24066" w:rsidP="00D24066">
      <w:pPr>
        <w:shd w:val="clear" w:color="auto" w:fill="FFFFFF"/>
        <w:ind w:firstLine="454"/>
        <w:jc w:val="both"/>
        <w:rPr>
          <w:sz w:val="28"/>
          <w:szCs w:val="28"/>
          <w:lang w:val="kk-KZ"/>
        </w:rPr>
      </w:pPr>
      <w:r w:rsidRPr="00D75E72">
        <w:rPr>
          <w:sz w:val="28"/>
          <w:szCs w:val="28"/>
          <w:lang w:val="kk-KZ"/>
        </w:rPr>
        <w:t xml:space="preserve">Қазіргі уақытта мектептегі физика пәнінен лабораториялық жұмыстарын өңдеген келесі авторлардың А.В.Беклемешев, Ю.А.Кравцов, А.Н.Мансуров, Н.Г.Майсов, А.Г.Белянкин, Г.П.Мотулевич және т.б. ғалымдардың оқулықтарымен өтіледі. Мазмұнының көрсетілуі және жаңа ғылыми лабораториялық оқу формалары – ғылыми-әдістемелік кітаптарда талқыланады, алайда ұйымдастыру бөлімі аз қамтылған. Физика пәні бойынша оқушылардың кәсіптік оқытылуын және оқу мен экспериментке дайындығын арттыру үшін практикалық және лабораториялық сабақтарды зерттеу жеткіліксіз болады. Мектептерде физика пәнінен лабораториялық сабақтардың өтілуі мен дайындық кезіндегі біршама кемшіліктерді атап көрсетсек болады: </w:t>
      </w:r>
    </w:p>
    <w:p w:rsidR="00D24066" w:rsidRPr="00D75E72" w:rsidRDefault="00D24066" w:rsidP="00D24066">
      <w:pPr>
        <w:shd w:val="clear" w:color="auto" w:fill="FFFFFF"/>
        <w:ind w:firstLine="454"/>
        <w:jc w:val="both"/>
        <w:rPr>
          <w:sz w:val="28"/>
          <w:szCs w:val="28"/>
          <w:lang w:val="kk-KZ"/>
        </w:rPr>
      </w:pPr>
      <w:r w:rsidRPr="00D75E72">
        <w:rPr>
          <w:sz w:val="28"/>
          <w:szCs w:val="28"/>
          <w:lang w:val="kk-KZ"/>
        </w:rPr>
        <w:t xml:space="preserve">- лабораториялық сабақтарға қолданатын құрал-жабдықтар қазіргі заман талабына сай еместігі; </w:t>
      </w:r>
    </w:p>
    <w:p w:rsidR="00D24066" w:rsidRPr="00D24066" w:rsidRDefault="00D24066" w:rsidP="00D24066">
      <w:pPr>
        <w:shd w:val="clear" w:color="auto" w:fill="FFFFFF"/>
        <w:ind w:firstLine="454"/>
        <w:jc w:val="both"/>
        <w:rPr>
          <w:sz w:val="28"/>
          <w:szCs w:val="28"/>
        </w:rPr>
      </w:pPr>
      <w:r w:rsidRPr="00D24066">
        <w:rPr>
          <w:sz w:val="28"/>
          <w:szCs w:val="28"/>
        </w:rPr>
        <w:t xml:space="preserve">- өтілген материалға лабораториялық жұмыстардың сәйкес келмеуі; </w:t>
      </w:r>
    </w:p>
    <w:p w:rsidR="00D24066" w:rsidRPr="00D24066" w:rsidRDefault="00D24066" w:rsidP="00D24066">
      <w:pPr>
        <w:shd w:val="clear" w:color="auto" w:fill="FFFFFF"/>
        <w:ind w:firstLine="454"/>
        <w:jc w:val="both"/>
        <w:rPr>
          <w:sz w:val="28"/>
          <w:szCs w:val="28"/>
        </w:rPr>
      </w:pPr>
      <w:r w:rsidRPr="00D24066">
        <w:rPr>
          <w:sz w:val="28"/>
          <w:szCs w:val="28"/>
        </w:rPr>
        <w:t xml:space="preserve">- лабораториялық жұмыстарға көптеген әдістемелік сипаттаманың берілуі; </w:t>
      </w:r>
    </w:p>
    <w:p w:rsidR="00D24066" w:rsidRPr="00D24066" w:rsidRDefault="00D24066" w:rsidP="00D24066">
      <w:pPr>
        <w:shd w:val="clear" w:color="auto" w:fill="FFFFFF"/>
        <w:ind w:firstLine="454"/>
        <w:jc w:val="both"/>
        <w:rPr>
          <w:sz w:val="28"/>
          <w:szCs w:val="28"/>
        </w:rPr>
      </w:pPr>
      <w:r w:rsidRPr="00D24066">
        <w:rPr>
          <w:sz w:val="28"/>
          <w:szCs w:val="28"/>
        </w:rPr>
        <w:t xml:space="preserve">- жұмысты орындауда оқушылардың дайындығының аздығы; </w:t>
      </w:r>
    </w:p>
    <w:p w:rsidR="00D24066" w:rsidRPr="00D24066" w:rsidRDefault="00D24066" w:rsidP="00D24066">
      <w:pPr>
        <w:shd w:val="clear" w:color="auto" w:fill="FFFFFF"/>
        <w:ind w:firstLine="454"/>
        <w:jc w:val="both"/>
        <w:rPr>
          <w:sz w:val="28"/>
          <w:szCs w:val="28"/>
        </w:rPr>
      </w:pPr>
      <w:r w:rsidRPr="00D24066">
        <w:rPr>
          <w:sz w:val="28"/>
          <w:szCs w:val="28"/>
        </w:rPr>
        <w:t xml:space="preserve">- оқушылардың әрқашан болып жатқан құбылысты талдауға машықтанбауы және жасалған эксперименттен қорытынды жасауға қабілетінің жетіспеуі; </w:t>
      </w:r>
    </w:p>
    <w:p w:rsidR="00D24066" w:rsidRPr="00D24066" w:rsidRDefault="00D24066" w:rsidP="00D24066">
      <w:pPr>
        <w:shd w:val="clear" w:color="auto" w:fill="FFFFFF"/>
        <w:ind w:firstLine="454"/>
        <w:jc w:val="both"/>
        <w:rPr>
          <w:sz w:val="28"/>
          <w:szCs w:val="28"/>
        </w:rPr>
      </w:pPr>
      <w:r w:rsidRPr="00D24066">
        <w:rPr>
          <w:sz w:val="28"/>
          <w:szCs w:val="28"/>
        </w:rPr>
        <w:t xml:space="preserve">- оқушылардың көп уақыты өтпелі тапсырмаларды орындауға кетеді, нәтижесінде эксперименттің тиімділігі төмендейді; </w:t>
      </w:r>
    </w:p>
    <w:p w:rsidR="00D24066" w:rsidRPr="00D24066" w:rsidRDefault="00D24066" w:rsidP="00D24066">
      <w:pPr>
        <w:shd w:val="clear" w:color="auto" w:fill="FFFFFF"/>
        <w:ind w:firstLine="454"/>
        <w:jc w:val="both"/>
        <w:rPr>
          <w:sz w:val="28"/>
          <w:szCs w:val="28"/>
        </w:rPr>
      </w:pPr>
      <w:r w:rsidRPr="00D24066">
        <w:rPr>
          <w:sz w:val="28"/>
          <w:szCs w:val="28"/>
        </w:rPr>
        <w:t xml:space="preserve">- оқушылардың педагогикалық еңбек мәдениетін қалыптастыруға назар аударылмауы. </w:t>
      </w:r>
    </w:p>
    <w:p w:rsidR="00D24066" w:rsidRPr="00D24066" w:rsidRDefault="00D24066" w:rsidP="00D24066">
      <w:pPr>
        <w:shd w:val="clear" w:color="auto" w:fill="FFFFFF"/>
        <w:ind w:firstLine="454"/>
        <w:jc w:val="both"/>
        <w:rPr>
          <w:sz w:val="28"/>
          <w:szCs w:val="28"/>
        </w:rPr>
      </w:pPr>
      <w:r w:rsidRPr="00D24066">
        <w:rPr>
          <w:sz w:val="28"/>
          <w:szCs w:val="28"/>
        </w:rPr>
        <w:t xml:space="preserve">Лабораториялық жұмыстың орындалуынан алынған нәтижелер бағаланады, ал практикалық жұмыстарды жасағанда оқушылардың қабілеттілігі мен дағдылануы жетіспейді. </w:t>
      </w:r>
    </w:p>
    <w:p w:rsidR="00D24066" w:rsidRPr="00D24066" w:rsidRDefault="00D24066" w:rsidP="00D24066">
      <w:pPr>
        <w:shd w:val="clear" w:color="auto" w:fill="FFFFFF"/>
        <w:ind w:firstLine="454"/>
        <w:jc w:val="both"/>
        <w:rPr>
          <w:sz w:val="28"/>
          <w:szCs w:val="28"/>
        </w:rPr>
      </w:pPr>
      <w:r w:rsidRPr="00D24066">
        <w:rPr>
          <w:sz w:val="28"/>
          <w:szCs w:val="28"/>
        </w:rPr>
        <w:t xml:space="preserve">Жоғарыда аталған ұйымдастыру кезіндегі кететін кемшіліктер бойынша физика курсы бойынша жүргізілген лабораториялық жұмыстардың өтілуі, сонымен бірге оқушылардың қабілетсіздігі мен білімінің жоқтығы, осының барлығы мектептерде физика пәні бойынша жүргізілетін лабораториялық жұмыстардың теориясы мен жүргізу әдістемесін жаңарту керектігін көрсетеді. </w:t>
      </w:r>
    </w:p>
    <w:p w:rsidR="00D24066" w:rsidRPr="00D24066" w:rsidRDefault="00D24066" w:rsidP="00D24066">
      <w:pPr>
        <w:shd w:val="clear" w:color="auto" w:fill="FFFFFF"/>
        <w:ind w:firstLine="454"/>
        <w:jc w:val="both"/>
        <w:rPr>
          <w:sz w:val="28"/>
          <w:szCs w:val="28"/>
        </w:rPr>
      </w:pPr>
      <w:r w:rsidRPr="00D24066">
        <w:rPr>
          <w:sz w:val="28"/>
          <w:szCs w:val="28"/>
        </w:rPr>
        <w:t xml:space="preserve">Орта мектепте фронтал лабораториялық жұмыстарды орындауда қарама-қайшылықтар байқалады. Физика пәнінің мұғалімдері лабораториялық жұмыстарды өткізу мен ұйымдастыру әдістемесін жаңартуға үлес қосуда. Осы мәселелерді орындауға мүмкіндік беретін келесі бағыттарды атасақ: </w:t>
      </w:r>
    </w:p>
    <w:p w:rsidR="00D24066" w:rsidRPr="00D24066" w:rsidRDefault="00D24066" w:rsidP="00D24066">
      <w:pPr>
        <w:shd w:val="clear" w:color="auto" w:fill="FFFFFF"/>
        <w:ind w:firstLine="454"/>
        <w:jc w:val="both"/>
        <w:rPr>
          <w:sz w:val="28"/>
          <w:szCs w:val="28"/>
        </w:rPr>
      </w:pPr>
      <w:r w:rsidRPr="00D24066">
        <w:rPr>
          <w:sz w:val="28"/>
          <w:szCs w:val="28"/>
        </w:rPr>
        <w:t xml:space="preserve">- лабораториялық жұмыстарға жаңа тақырыптағы лабораториялық жұмыстарды қосу; </w:t>
      </w:r>
    </w:p>
    <w:p w:rsidR="00D24066" w:rsidRPr="00D24066" w:rsidRDefault="00D24066" w:rsidP="00D24066">
      <w:pPr>
        <w:shd w:val="clear" w:color="auto" w:fill="FFFFFF"/>
        <w:ind w:firstLine="454"/>
        <w:jc w:val="both"/>
        <w:rPr>
          <w:sz w:val="28"/>
          <w:szCs w:val="28"/>
        </w:rPr>
      </w:pPr>
      <w:r w:rsidRPr="00D24066">
        <w:rPr>
          <w:sz w:val="28"/>
          <w:szCs w:val="28"/>
        </w:rPr>
        <w:t xml:space="preserve">- орындау (жаңа тапсырмалар қосу, бар тапсырмаларды өңдеу) және бұрын орындалған жұмыстарды күрделендіру (К.А.Барсуков, Ю.И.Уханов); </w:t>
      </w:r>
    </w:p>
    <w:p w:rsidR="00D24066" w:rsidRPr="00D24066" w:rsidRDefault="00D24066" w:rsidP="00D24066">
      <w:pPr>
        <w:shd w:val="clear" w:color="auto" w:fill="FFFFFF"/>
        <w:ind w:firstLine="454"/>
        <w:jc w:val="both"/>
        <w:rPr>
          <w:sz w:val="28"/>
          <w:szCs w:val="28"/>
        </w:rPr>
      </w:pPr>
      <w:r w:rsidRPr="00D24066">
        <w:rPr>
          <w:sz w:val="28"/>
          <w:szCs w:val="28"/>
        </w:rPr>
        <w:t xml:space="preserve">- лабораториялық сабақтардың құрылымын модернизациялау, есептеу мен өлшеу әдістері (А.З.Загайнов, В.В.Майер, Е.С.Мамаев және т.б.); </w:t>
      </w:r>
    </w:p>
    <w:p w:rsidR="00D24066" w:rsidRPr="00D24066" w:rsidRDefault="00D24066" w:rsidP="00D24066">
      <w:pPr>
        <w:shd w:val="clear" w:color="auto" w:fill="FFFFFF"/>
        <w:ind w:firstLine="454"/>
        <w:jc w:val="both"/>
        <w:rPr>
          <w:sz w:val="28"/>
          <w:szCs w:val="28"/>
        </w:rPr>
      </w:pPr>
      <w:r w:rsidRPr="00D24066">
        <w:rPr>
          <w:sz w:val="28"/>
          <w:szCs w:val="28"/>
        </w:rPr>
        <w:lastRenderedPageBreak/>
        <w:t xml:space="preserve">- оқушылардың жұмыс орындары мен лабораториялық жұмыстарды техникалық модернизациялау (С.Г.Каленков, Г.И.Соломахо және т.б.); </w:t>
      </w:r>
    </w:p>
    <w:p w:rsidR="00D24066" w:rsidRPr="00D24066" w:rsidRDefault="00D24066" w:rsidP="00D24066">
      <w:pPr>
        <w:shd w:val="clear" w:color="auto" w:fill="FFFFFF"/>
        <w:ind w:firstLine="454"/>
        <w:jc w:val="both"/>
        <w:rPr>
          <w:sz w:val="28"/>
          <w:szCs w:val="28"/>
        </w:rPr>
      </w:pPr>
      <w:r w:rsidRPr="00D24066">
        <w:rPr>
          <w:sz w:val="28"/>
          <w:szCs w:val="28"/>
        </w:rPr>
        <w:t xml:space="preserve">- лабораториялық жұмыстарда оқушылардың шығармашылығын, белсенділігін арттыру (А.Г.Петров және т.б.); </w:t>
      </w:r>
    </w:p>
    <w:p w:rsidR="00D24066" w:rsidRPr="00D24066" w:rsidRDefault="00D24066" w:rsidP="00D24066">
      <w:pPr>
        <w:shd w:val="clear" w:color="auto" w:fill="FFFFFF"/>
        <w:ind w:firstLine="454"/>
        <w:jc w:val="both"/>
        <w:rPr>
          <w:sz w:val="28"/>
          <w:szCs w:val="28"/>
        </w:rPr>
      </w:pPr>
      <w:r w:rsidRPr="00D24066">
        <w:rPr>
          <w:sz w:val="28"/>
          <w:szCs w:val="28"/>
        </w:rPr>
        <w:t xml:space="preserve">- лабораториялық жұмыстарды орындауда компьютерлік технология мен компьютерді пайдалану (М.Сабиров, Н.Н.Темиркулов, Г.И.Грейсух және т.б.). </w:t>
      </w:r>
    </w:p>
    <w:p w:rsidR="00D24066" w:rsidRPr="00D24066" w:rsidRDefault="00D24066" w:rsidP="00D24066">
      <w:pPr>
        <w:shd w:val="clear" w:color="auto" w:fill="FFFFFF"/>
        <w:ind w:firstLine="454"/>
        <w:jc w:val="both"/>
        <w:rPr>
          <w:sz w:val="28"/>
          <w:szCs w:val="28"/>
        </w:rPr>
      </w:pPr>
      <w:r w:rsidRPr="00D24066">
        <w:rPr>
          <w:sz w:val="28"/>
          <w:szCs w:val="28"/>
        </w:rPr>
        <w:t xml:space="preserve">Басқа сабақтармен салыстырғанда лабораториялық жұмыстардың әдістемесі мен мазмұны өте баяу өткізіледі. Сонымен бірге, физика курсының лабораториялық сабақтарында алынған білімнің жоғарлауындағы негізгі мәселелердің әлі шешілмегендігі. </w:t>
      </w:r>
    </w:p>
    <w:p w:rsidR="00D24066" w:rsidRPr="00D24066" w:rsidRDefault="00D24066" w:rsidP="00D24066">
      <w:pPr>
        <w:shd w:val="clear" w:color="auto" w:fill="FFFFFF"/>
        <w:ind w:firstLine="454"/>
        <w:jc w:val="both"/>
        <w:rPr>
          <w:i/>
          <w:sz w:val="28"/>
          <w:szCs w:val="28"/>
        </w:rPr>
      </w:pPr>
      <w:r>
        <w:rPr>
          <w:i/>
          <w:sz w:val="28"/>
          <w:szCs w:val="28"/>
        </w:rPr>
        <w:t>3. Физикалық практикумдер</w:t>
      </w:r>
      <w:r w:rsidRPr="00D24066">
        <w:rPr>
          <w:i/>
          <w:sz w:val="28"/>
          <w:szCs w:val="28"/>
        </w:rPr>
        <w:t xml:space="preserve"> </w:t>
      </w:r>
    </w:p>
    <w:p w:rsidR="00D24066" w:rsidRPr="00D24066" w:rsidRDefault="00D24066" w:rsidP="00D24066">
      <w:pPr>
        <w:shd w:val="clear" w:color="auto" w:fill="FFFFFF"/>
        <w:ind w:firstLine="454"/>
        <w:jc w:val="both"/>
        <w:rPr>
          <w:sz w:val="28"/>
          <w:szCs w:val="28"/>
        </w:rPr>
      </w:pPr>
      <w:r w:rsidRPr="00D24066">
        <w:rPr>
          <w:sz w:val="28"/>
          <w:szCs w:val="28"/>
        </w:rPr>
        <w:t xml:space="preserve">Бұл арқылы әрбір сыныпта оқудың екінші кезеңінде физиканы зерттеу жүзеге асырылады. Оқушылар эксперименттің орындалуына алдын ала дайындалған жазбаша инструкцияны пайдалана отырып, жұмысты өзінше жеке орындайды (екі адамнан құралған топпен). Практикумның лабораториялық жұмыстары фронтальдыға қарағанда өте күрделі, сондықтан олардың орындалуына екі сабақтан бөледі (тіпті одан кеңрек практикалануы мүмкін және бір сағаттан). </w:t>
      </w:r>
    </w:p>
    <w:p w:rsidR="00D24066" w:rsidRPr="00D24066" w:rsidRDefault="00D24066" w:rsidP="00D24066">
      <w:pPr>
        <w:shd w:val="clear" w:color="auto" w:fill="FFFFFF"/>
        <w:ind w:firstLine="454"/>
        <w:jc w:val="both"/>
        <w:rPr>
          <w:i/>
          <w:sz w:val="28"/>
          <w:szCs w:val="28"/>
        </w:rPr>
      </w:pPr>
      <w:r w:rsidRPr="00D24066">
        <w:rPr>
          <w:i/>
          <w:sz w:val="28"/>
          <w:szCs w:val="28"/>
        </w:rPr>
        <w:t>4.Сыныптан</w:t>
      </w:r>
      <w:r>
        <w:rPr>
          <w:i/>
          <w:sz w:val="28"/>
          <w:szCs w:val="28"/>
        </w:rPr>
        <w:t xml:space="preserve"> тыс тәжірибелер мен бақылаулар</w:t>
      </w:r>
      <w:r w:rsidRPr="00D24066">
        <w:rPr>
          <w:i/>
          <w:sz w:val="28"/>
          <w:szCs w:val="28"/>
        </w:rPr>
        <w:t xml:space="preserve"> </w:t>
      </w:r>
    </w:p>
    <w:p w:rsidR="00D24066" w:rsidRPr="00D24066" w:rsidRDefault="00D24066" w:rsidP="00D24066">
      <w:pPr>
        <w:shd w:val="clear" w:color="auto" w:fill="FFFFFF"/>
        <w:ind w:firstLine="454"/>
        <w:jc w:val="both"/>
        <w:rPr>
          <w:sz w:val="28"/>
          <w:szCs w:val="28"/>
        </w:rPr>
      </w:pPr>
      <w:r w:rsidRPr="00D24066">
        <w:rPr>
          <w:sz w:val="28"/>
          <w:szCs w:val="28"/>
        </w:rPr>
        <w:t xml:space="preserve">Мұндай тәжірибелерде оқушылар арқылы үйде орындалатын жай тәжірибелер және күнделікті қоршаған ортада, табиғатта, өнеркәсіптік және ауыл шаруашылық өндірісте жүргізілетінбақылауға жатады. Бұл тәжірибелердің барысын оқушылар оқытушының бақылауынсыз орындайды. Бұл түрде эксперименттік жұмыстарға оқушылар үй тұрмысындағы заттарды және қолдан жасалған материалдарды, ойыншықтарды, ойыншықтар жиынтығын және өнеркәсіп шығарған конструкторлар мен комплектілерді пайдаланады. </w:t>
      </w:r>
    </w:p>
    <w:p w:rsidR="00D24066" w:rsidRPr="00D24066" w:rsidRDefault="00D24066" w:rsidP="00D24066">
      <w:pPr>
        <w:shd w:val="clear" w:color="auto" w:fill="FFFFFF"/>
        <w:ind w:firstLine="454"/>
        <w:jc w:val="both"/>
        <w:rPr>
          <w:sz w:val="28"/>
          <w:szCs w:val="28"/>
        </w:rPr>
      </w:pPr>
      <w:r w:rsidRPr="00D24066">
        <w:rPr>
          <w:sz w:val="28"/>
          <w:szCs w:val="28"/>
        </w:rPr>
        <w:t xml:space="preserve">Сонымен физикалық оқу экспериментінің дамуына озық әдістемелік идеялар, оқудың жетілдірілген және кеңейтілген мазмұндары, техниканың жетістіктері мен экономикалық факторлар көп әсерін тигізеді. </w:t>
      </w:r>
    </w:p>
    <w:p w:rsidR="00D24066" w:rsidRDefault="00D24066" w:rsidP="0083647B">
      <w:pPr>
        <w:shd w:val="clear" w:color="auto" w:fill="FFFFFF"/>
        <w:ind w:firstLine="454"/>
        <w:jc w:val="both"/>
        <w:rPr>
          <w:sz w:val="28"/>
          <w:szCs w:val="28"/>
          <w:lang w:val="kk-KZ"/>
        </w:rPr>
      </w:pPr>
    </w:p>
    <w:p w:rsidR="00B01CDB" w:rsidRDefault="00B01CDB" w:rsidP="0083647B">
      <w:pPr>
        <w:shd w:val="clear" w:color="auto" w:fill="FFFFFF"/>
        <w:ind w:firstLine="454"/>
        <w:jc w:val="both"/>
        <w:rPr>
          <w:sz w:val="28"/>
          <w:szCs w:val="28"/>
          <w:lang w:val="kk-KZ"/>
        </w:rPr>
      </w:pPr>
    </w:p>
    <w:p w:rsidR="00B01CDB" w:rsidRPr="00B01CDB" w:rsidRDefault="00B01CDB" w:rsidP="0083647B">
      <w:pPr>
        <w:shd w:val="clear" w:color="auto" w:fill="FFFFFF"/>
        <w:ind w:firstLine="454"/>
        <w:jc w:val="both"/>
        <w:rPr>
          <w:sz w:val="28"/>
          <w:szCs w:val="28"/>
          <w:lang w:val="kk-KZ"/>
        </w:rPr>
      </w:pPr>
    </w:p>
    <w:p w:rsidR="00EF4438" w:rsidRDefault="00EF4438">
      <w:pPr>
        <w:rPr>
          <w:lang w:val="kk-KZ"/>
        </w:rPr>
      </w:pPr>
    </w:p>
    <w:p w:rsidR="00F149CF" w:rsidRDefault="00F149CF">
      <w:pPr>
        <w:rPr>
          <w:lang w:val="kk-KZ"/>
        </w:rPr>
      </w:pPr>
    </w:p>
    <w:p w:rsidR="00F149CF" w:rsidRDefault="00F149CF">
      <w:pPr>
        <w:rPr>
          <w:lang w:val="kk-KZ"/>
        </w:rPr>
      </w:pPr>
    </w:p>
    <w:p w:rsidR="00F149CF" w:rsidRDefault="00F149CF">
      <w:pPr>
        <w:rPr>
          <w:lang w:val="kk-KZ"/>
        </w:rPr>
      </w:pPr>
    </w:p>
    <w:p w:rsidR="00F149CF" w:rsidRDefault="00F149CF">
      <w:pPr>
        <w:rPr>
          <w:lang w:val="kk-KZ"/>
        </w:rPr>
      </w:pPr>
    </w:p>
    <w:p w:rsidR="00F149CF" w:rsidRDefault="00F149CF">
      <w:pPr>
        <w:rPr>
          <w:lang w:val="kk-KZ"/>
        </w:rPr>
      </w:pPr>
    </w:p>
    <w:p w:rsidR="00F149CF" w:rsidRDefault="00F149CF">
      <w:pPr>
        <w:rPr>
          <w:lang w:val="kk-KZ"/>
        </w:rPr>
      </w:pPr>
    </w:p>
    <w:p w:rsidR="00F149CF" w:rsidRDefault="00F149CF">
      <w:pPr>
        <w:rPr>
          <w:lang w:val="kk-KZ"/>
        </w:rPr>
      </w:pPr>
    </w:p>
    <w:p w:rsidR="00F149CF" w:rsidRDefault="00F149CF">
      <w:pPr>
        <w:rPr>
          <w:lang w:val="kk-KZ"/>
        </w:rPr>
      </w:pPr>
    </w:p>
    <w:p w:rsidR="00F149CF" w:rsidRDefault="00F149CF">
      <w:pPr>
        <w:rPr>
          <w:lang w:val="kk-KZ"/>
        </w:rPr>
      </w:pPr>
    </w:p>
    <w:p w:rsidR="00F149CF" w:rsidRDefault="00F149CF">
      <w:pPr>
        <w:rPr>
          <w:lang w:val="kk-KZ"/>
        </w:rPr>
      </w:pPr>
    </w:p>
    <w:p w:rsidR="00F149CF" w:rsidRDefault="00F149CF">
      <w:pPr>
        <w:rPr>
          <w:lang w:val="kk-KZ"/>
        </w:rPr>
      </w:pPr>
    </w:p>
    <w:p w:rsidR="00374BFB" w:rsidRDefault="00374BFB">
      <w:pPr>
        <w:rPr>
          <w:lang w:val="kk-KZ"/>
        </w:rPr>
      </w:pPr>
    </w:p>
    <w:p w:rsidR="00374BFB" w:rsidRDefault="00374BFB">
      <w:pPr>
        <w:rPr>
          <w:lang w:val="kk-KZ"/>
        </w:rPr>
      </w:pPr>
    </w:p>
    <w:p w:rsidR="00374BFB" w:rsidRDefault="00374BFB">
      <w:pPr>
        <w:rPr>
          <w:lang w:val="kk-KZ"/>
        </w:rPr>
      </w:pPr>
    </w:p>
    <w:p w:rsidR="00D50062" w:rsidRPr="00D50062" w:rsidRDefault="00D50062" w:rsidP="009B7F4B">
      <w:pPr>
        <w:numPr>
          <w:ilvl w:val="1"/>
          <w:numId w:val="10"/>
        </w:numPr>
        <w:ind w:firstLine="454"/>
        <w:jc w:val="both"/>
        <w:rPr>
          <w:sz w:val="28"/>
          <w:szCs w:val="28"/>
          <w:lang w:val="kk-KZ"/>
        </w:rPr>
      </w:pPr>
      <w:r>
        <w:rPr>
          <w:b/>
          <w:bCs/>
          <w:i/>
          <w:noProof/>
          <w:color w:val="000000" w:themeColor="text1"/>
          <w:spacing w:val="-14"/>
          <w:sz w:val="28"/>
          <w:szCs w:val="28"/>
          <w:lang w:val="kk-KZ"/>
        </w:rPr>
        <w:lastRenderedPageBreak/>
        <w:t>Тақырып 2</w:t>
      </w:r>
      <w:r w:rsidRPr="00BC3583">
        <w:rPr>
          <w:b/>
          <w:bCs/>
          <w:i/>
          <w:noProof/>
          <w:color w:val="000000" w:themeColor="text1"/>
          <w:spacing w:val="-14"/>
          <w:sz w:val="28"/>
          <w:szCs w:val="28"/>
          <w:lang w:val="kk-KZ"/>
        </w:rPr>
        <w:t xml:space="preserve">. </w:t>
      </w:r>
      <w:r w:rsidRPr="00D50062">
        <w:rPr>
          <w:b/>
          <w:i/>
          <w:sz w:val="28"/>
          <w:szCs w:val="28"/>
          <w:lang w:val="kk-KZ"/>
        </w:rPr>
        <w:t>Физиканы оқыту үрдісіндегі физикалық оқу эксперименттің маңызы мен  мақсаты</w:t>
      </w:r>
    </w:p>
    <w:p w:rsidR="00D50062" w:rsidRPr="00D50062" w:rsidRDefault="00D50062" w:rsidP="00D50062">
      <w:pPr>
        <w:ind w:firstLine="454"/>
        <w:jc w:val="both"/>
        <w:rPr>
          <w:sz w:val="28"/>
          <w:szCs w:val="28"/>
          <w:lang w:val="kk-KZ"/>
        </w:rPr>
      </w:pPr>
    </w:p>
    <w:p w:rsidR="00D50062" w:rsidRPr="00D50062" w:rsidRDefault="00D50062" w:rsidP="00D50062">
      <w:pPr>
        <w:ind w:firstLine="454"/>
        <w:jc w:val="both"/>
        <w:rPr>
          <w:sz w:val="28"/>
          <w:szCs w:val="28"/>
          <w:lang w:val="kk-KZ"/>
        </w:rPr>
      </w:pPr>
    </w:p>
    <w:p w:rsidR="00D50062" w:rsidRPr="00D50062" w:rsidRDefault="00D50062" w:rsidP="00D50062">
      <w:pPr>
        <w:ind w:firstLine="454"/>
        <w:jc w:val="both"/>
        <w:rPr>
          <w:sz w:val="28"/>
          <w:szCs w:val="28"/>
          <w:lang w:val="kk-KZ"/>
        </w:rPr>
      </w:pPr>
      <w:r w:rsidRPr="00D50062">
        <w:rPr>
          <w:sz w:val="28"/>
          <w:szCs w:val="28"/>
          <w:lang w:val="kk-KZ"/>
        </w:rPr>
        <w:t>Физикалық эксперимент – физикадағы оқытудың маңызды әдістерінің бірі; оның бірнеше ерекше түрлері бар және ол белгілі бір қалыптасқан нәрсе емес, бірақ ол үнемі дамып, кеңейіп, жаңа жабдықтармен, техникалармен және орындау құралдарымен толықтырылады. Сондықтан оны зерттеуге өте үлкен көңіл бөлінеді.</w:t>
      </w:r>
    </w:p>
    <w:p w:rsidR="00D50062" w:rsidRPr="00D50062" w:rsidRDefault="00D50062" w:rsidP="00D50062">
      <w:pPr>
        <w:ind w:firstLine="454"/>
        <w:jc w:val="both"/>
        <w:rPr>
          <w:sz w:val="28"/>
          <w:szCs w:val="28"/>
          <w:lang w:val="kk-KZ"/>
        </w:rPr>
      </w:pPr>
      <w:r w:rsidRPr="00D50062">
        <w:rPr>
          <w:sz w:val="28"/>
          <w:szCs w:val="28"/>
          <w:lang w:val="kk-KZ"/>
        </w:rPr>
        <w:t>Физикалық эксперимент орта мектеп оқушыларының оқуын жақсарту мәселелерін шешуде үлкен мүмкіндіктерге ие. Оқу экспериментінің құрылымы ғылыми эксперименттің құрылымына және сонымен қатар, проблеманы қоюдан, гипотезаны алға тартудан алынған мәліметтерді теориялық талдауға және олардың негізінде жасалған қорытындыларға дейінгі ақыл-ой әрекеті</w:t>
      </w:r>
      <w:r w:rsidR="00835E4F">
        <w:rPr>
          <w:sz w:val="28"/>
          <w:szCs w:val="28"/>
          <w:lang w:val="kk-KZ"/>
        </w:rPr>
        <w:t>нің логикасына сәйкес келеді</w:t>
      </w:r>
      <w:r w:rsidRPr="00D50062">
        <w:rPr>
          <w:sz w:val="28"/>
          <w:szCs w:val="28"/>
          <w:lang w:val="kk-KZ"/>
        </w:rPr>
        <w:t>.</w:t>
      </w:r>
    </w:p>
    <w:p w:rsidR="00D50062" w:rsidRPr="00D50062" w:rsidRDefault="00D50062" w:rsidP="00D50062">
      <w:pPr>
        <w:ind w:firstLine="454"/>
        <w:jc w:val="both"/>
        <w:rPr>
          <w:sz w:val="28"/>
          <w:szCs w:val="28"/>
        </w:rPr>
      </w:pPr>
      <w:r w:rsidRPr="00D50062">
        <w:rPr>
          <w:sz w:val="28"/>
          <w:szCs w:val="28"/>
          <w:lang w:val="kk-KZ"/>
        </w:rPr>
        <w:t xml:space="preserve">Мектептегі физикалық эксперимент келесі түрлерде қолданылады </w:t>
      </w:r>
      <w:r w:rsidRPr="00D50062">
        <w:rPr>
          <w:sz w:val="28"/>
          <w:szCs w:val="28"/>
        </w:rPr>
        <w:t>(</w:t>
      </w:r>
      <w:r w:rsidRPr="00D50062">
        <w:rPr>
          <w:sz w:val="28"/>
          <w:szCs w:val="28"/>
          <w:lang w:val="kk-KZ"/>
        </w:rPr>
        <w:t>Каменецкий</w:t>
      </w:r>
      <w:r w:rsidR="00835E4F">
        <w:rPr>
          <w:sz w:val="28"/>
          <w:szCs w:val="28"/>
        </w:rPr>
        <w:t>)</w:t>
      </w:r>
      <w:r w:rsidRPr="00D50062">
        <w:rPr>
          <w:sz w:val="28"/>
          <w:szCs w:val="28"/>
        </w:rPr>
        <w:t>:</w:t>
      </w:r>
    </w:p>
    <w:p w:rsidR="00D50062" w:rsidRPr="00D50062" w:rsidRDefault="00D50062" w:rsidP="009B7F4B">
      <w:pPr>
        <w:numPr>
          <w:ilvl w:val="2"/>
          <w:numId w:val="10"/>
        </w:numPr>
        <w:ind w:left="0" w:firstLine="454"/>
        <w:jc w:val="both"/>
        <w:rPr>
          <w:sz w:val="28"/>
          <w:szCs w:val="28"/>
        </w:rPr>
      </w:pPr>
      <w:r w:rsidRPr="00D50062">
        <w:rPr>
          <w:sz w:val="28"/>
          <w:szCs w:val="28"/>
          <w:lang w:val="kk-KZ"/>
        </w:rPr>
        <w:t>мұғалім жүргізетін демонстрациялық эксперимент;</w:t>
      </w:r>
    </w:p>
    <w:p w:rsidR="00D50062" w:rsidRPr="00D50062" w:rsidRDefault="00D50062" w:rsidP="009B7F4B">
      <w:pPr>
        <w:numPr>
          <w:ilvl w:val="2"/>
          <w:numId w:val="10"/>
        </w:numPr>
        <w:ind w:left="0" w:firstLine="454"/>
        <w:jc w:val="both"/>
        <w:rPr>
          <w:sz w:val="28"/>
          <w:szCs w:val="28"/>
        </w:rPr>
      </w:pPr>
      <w:r w:rsidRPr="00D50062">
        <w:rPr>
          <w:sz w:val="28"/>
          <w:szCs w:val="28"/>
          <w:lang w:val="kk-KZ"/>
        </w:rPr>
        <w:t>бағдарламалық материалды оқу процесінде оқушылар орындайтын фронтальды зертханалық жұмыстар;</w:t>
      </w:r>
    </w:p>
    <w:p w:rsidR="00D50062" w:rsidRPr="00D50062" w:rsidRDefault="00D50062" w:rsidP="00D50062">
      <w:pPr>
        <w:ind w:firstLine="454"/>
        <w:jc w:val="both"/>
        <w:rPr>
          <w:sz w:val="28"/>
          <w:szCs w:val="28"/>
          <w:lang w:val="kk-KZ"/>
        </w:rPr>
      </w:pPr>
      <w:r w:rsidRPr="00D50062">
        <w:rPr>
          <w:sz w:val="28"/>
          <w:szCs w:val="28"/>
          <w:lang w:val="kk-KZ"/>
        </w:rPr>
        <w:t>Фронтальды зертханалық жұмыстар – бұл барлық сынып оқушылары бір уақытта бірдей жабдықты қолдана отырып, бірдей эксперимент жүргізетін практикалық жұмыстың түрі.</w:t>
      </w:r>
    </w:p>
    <w:p w:rsidR="00D50062" w:rsidRPr="00D50062" w:rsidRDefault="00D50062" w:rsidP="009B7F4B">
      <w:pPr>
        <w:numPr>
          <w:ilvl w:val="2"/>
          <w:numId w:val="10"/>
        </w:numPr>
        <w:ind w:left="0" w:firstLine="454"/>
        <w:jc w:val="both"/>
        <w:rPr>
          <w:sz w:val="28"/>
          <w:szCs w:val="28"/>
          <w:lang w:val="kk-KZ"/>
        </w:rPr>
      </w:pPr>
      <w:r w:rsidRPr="00D50062">
        <w:rPr>
          <w:sz w:val="28"/>
          <w:szCs w:val="28"/>
          <w:lang w:val="kk-KZ"/>
        </w:rPr>
        <w:t>физика курсының алдыңғы бөлімдерінің соңында немесе бүкіл мектеп физика курсының соңында оқушылар орындайтын физикалық практикум жұмыстары;</w:t>
      </w:r>
    </w:p>
    <w:p w:rsidR="00D50062" w:rsidRPr="00D50062" w:rsidRDefault="00D50062" w:rsidP="009B7F4B">
      <w:pPr>
        <w:numPr>
          <w:ilvl w:val="2"/>
          <w:numId w:val="10"/>
        </w:numPr>
        <w:ind w:left="0" w:firstLine="454"/>
        <w:jc w:val="both"/>
        <w:rPr>
          <w:sz w:val="28"/>
          <w:szCs w:val="28"/>
        </w:rPr>
      </w:pPr>
      <w:r w:rsidRPr="00D50062">
        <w:rPr>
          <w:sz w:val="28"/>
          <w:szCs w:val="28"/>
          <w:lang w:val="kk-KZ"/>
        </w:rPr>
        <w:t>эксперименттік тапсырмалар;</w:t>
      </w:r>
    </w:p>
    <w:p w:rsidR="00D50062" w:rsidRPr="00D50062" w:rsidRDefault="00D50062" w:rsidP="009B7F4B">
      <w:pPr>
        <w:numPr>
          <w:ilvl w:val="2"/>
          <w:numId w:val="10"/>
        </w:numPr>
        <w:ind w:left="0" w:firstLine="454"/>
        <w:jc w:val="both"/>
        <w:rPr>
          <w:sz w:val="28"/>
          <w:szCs w:val="28"/>
          <w:lang w:val="kk-KZ"/>
        </w:rPr>
      </w:pPr>
      <w:r w:rsidRPr="00D50062">
        <w:rPr>
          <w:sz w:val="28"/>
          <w:szCs w:val="28"/>
          <w:lang w:val="kk-KZ"/>
        </w:rPr>
        <w:t>сыныптан тыс физикалық тәжірибелер (үйірмелерде, конференцияларда) және үйдегі эксперименттік жұмыстар (1-сурет.).</w:t>
      </w:r>
    </w:p>
    <w:p w:rsidR="00D50062" w:rsidRPr="00D50062" w:rsidRDefault="00D50062" w:rsidP="00D50062">
      <w:pPr>
        <w:ind w:firstLine="454"/>
        <w:jc w:val="both"/>
        <w:rPr>
          <w:sz w:val="28"/>
          <w:szCs w:val="28"/>
          <w:lang w:val="kk-KZ"/>
        </w:rPr>
      </w:pPr>
    </w:p>
    <w:p w:rsidR="00D50062" w:rsidRPr="00D50062" w:rsidRDefault="00D50062" w:rsidP="00D50062">
      <w:pPr>
        <w:ind w:firstLine="454"/>
        <w:jc w:val="both"/>
        <w:rPr>
          <w:sz w:val="28"/>
          <w:szCs w:val="28"/>
          <w:lang w:val="kk-KZ"/>
        </w:rPr>
      </w:pPr>
      <w:r w:rsidRPr="00D50062">
        <w:rPr>
          <w:noProof/>
          <w:sz w:val="28"/>
          <w:szCs w:val="28"/>
        </w:rPr>
        <w:drawing>
          <wp:inline distT="0" distB="0" distL="0" distR="0">
            <wp:extent cx="5829300" cy="1874520"/>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cstate="print"/>
                    <a:srcRect/>
                    <a:stretch>
                      <a:fillRect/>
                    </a:stretch>
                  </pic:blipFill>
                  <pic:spPr bwMode="auto">
                    <a:xfrm>
                      <a:off x="0" y="0"/>
                      <a:ext cx="5829300" cy="1874520"/>
                    </a:xfrm>
                    <a:prstGeom prst="rect">
                      <a:avLst/>
                    </a:prstGeom>
                    <a:noFill/>
                    <a:ln w="9525">
                      <a:noFill/>
                      <a:miter lim="800000"/>
                      <a:headEnd/>
                      <a:tailEnd/>
                    </a:ln>
                  </pic:spPr>
                </pic:pic>
              </a:graphicData>
            </a:graphic>
          </wp:inline>
        </w:drawing>
      </w:r>
    </w:p>
    <w:p w:rsidR="00D50062" w:rsidRPr="00D50062" w:rsidRDefault="00D50062" w:rsidP="00D50062">
      <w:pPr>
        <w:ind w:firstLine="454"/>
        <w:jc w:val="both"/>
        <w:rPr>
          <w:sz w:val="28"/>
          <w:szCs w:val="28"/>
          <w:lang w:val="kk-KZ"/>
        </w:rPr>
      </w:pPr>
    </w:p>
    <w:p w:rsidR="00D50062" w:rsidRPr="00D50062" w:rsidRDefault="00D50062" w:rsidP="00D50062">
      <w:pPr>
        <w:ind w:firstLine="454"/>
        <w:jc w:val="center"/>
        <w:rPr>
          <w:sz w:val="28"/>
          <w:szCs w:val="28"/>
          <w:lang w:val="kk-KZ"/>
        </w:rPr>
      </w:pPr>
      <w:r w:rsidRPr="00D50062">
        <w:rPr>
          <w:sz w:val="28"/>
          <w:szCs w:val="28"/>
          <w:lang w:val="kk-KZ"/>
        </w:rPr>
        <w:t>1-сурет. Физикалық эксперимент түрлері</w:t>
      </w:r>
    </w:p>
    <w:p w:rsidR="00D50062" w:rsidRDefault="00D50062" w:rsidP="00D50062">
      <w:pPr>
        <w:ind w:firstLine="454"/>
        <w:jc w:val="both"/>
        <w:rPr>
          <w:sz w:val="28"/>
          <w:szCs w:val="28"/>
          <w:lang w:val="kk-KZ"/>
        </w:rPr>
      </w:pPr>
    </w:p>
    <w:p w:rsidR="00D50062" w:rsidRPr="00D50062" w:rsidRDefault="00D50062" w:rsidP="00D50062">
      <w:pPr>
        <w:ind w:firstLine="454"/>
        <w:jc w:val="both"/>
        <w:rPr>
          <w:sz w:val="28"/>
          <w:szCs w:val="28"/>
          <w:lang w:val="kk-KZ"/>
        </w:rPr>
      </w:pPr>
      <w:r w:rsidRPr="00D50062">
        <w:rPr>
          <w:sz w:val="28"/>
          <w:szCs w:val="28"/>
          <w:lang w:val="kk-KZ"/>
        </w:rPr>
        <w:t xml:space="preserve">Мектептегі эксперименттің бұл классификациясы  жалғыз емес, бірақ барлық қолданыстағы классификациялардың мәні негізінен осыған </w:t>
      </w:r>
      <w:r w:rsidRPr="00D50062">
        <w:rPr>
          <w:sz w:val="28"/>
          <w:szCs w:val="28"/>
          <w:lang w:val="kk-KZ"/>
        </w:rPr>
        <w:lastRenderedPageBreak/>
        <w:t>байланысты.</w:t>
      </w:r>
    </w:p>
    <w:p w:rsidR="00D50062" w:rsidRPr="00D50062" w:rsidRDefault="00D50062" w:rsidP="00D50062">
      <w:pPr>
        <w:ind w:firstLine="454"/>
        <w:jc w:val="both"/>
        <w:rPr>
          <w:sz w:val="28"/>
          <w:szCs w:val="28"/>
          <w:lang w:val="kk-KZ"/>
        </w:rPr>
      </w:pPr>
      <w:r w:rsidRPr="00D50062">
        <w:rPr>
          <w:sz w:val="28"/>
          <w:szCs w:val="28"/>
          <w:lang w:val="kk-KZ"/>
        </w:rPr>
        <w:t>Бұл классификация біртіндеп дамыды: бастапқыда тек демонстрациялық эксперимент болды, кейінірек (XIX ғасырдың аяғында) фронталды физикалық эксперимент идеясы пайда болды, ол мектепте ХХ ғасырдың –ші жылдарында ғана жүзеге асырылды, содан кейін бірнеше ондаған жылдар өткен соң мектепте физикалық практикум және тағы да басқалары енгізілді. Қазіргі мектептегі физикалық эксперимент бір орында қалып қоймады, ол әртүрлі жолдармен дамуда. Біріншіден, жаңа құрылғылар , және оларды көрсету әдістері пайда болды. Яғни экспериментте қолданылатын әдіс дамыса, онда эксперимент жүргізу әдістемесі де дамиды, ол жоғарыда келтірілген классификацияға кейбір толықтырулар енгізуге әкеледі.</w:t>
      </w:r>
    </w:p>
    <w:p w:rsidR="00D50062" w:rsidRPr="00D50062" w:rsidRDefault="00D50062" w:rsidP="00D50062">
      <w:pPr>
        <w:ind w:firstLine="454"/>
        <w:jc w:val="both"/>
        <w:rPr>
          <w:sz w:val="28"/>
          <w:szCs w:val="28"/>
          <w:lang w:val="kk-KZ"/>
        </w:rPr>
      </w:pPr>
      <w:r w:rsidRPr="00D50062">
        <w:rPr>
          <w:sz w:val="28"/>
          <w:szCs w:val="28"/>
          <w:lang w:val="kk-KZ"/>
        </w:rPr>
        <w:t>Мектептегі физикалық эксперименттің барлық жиынтығында негізгі орынды әр физика сабағында бір немесе басқа түрде болатын демонстрациялық эксперимент (әдістеме, Каменецкий және тағы да басқ</w:t>
      </w:r>
      <w:r w:rsidR="00835E4F">
        <w:rPr>
          <w:sz w:val="28"/>
          <w:szCs w:val="28"/>
          <w:lang w:val="kk-KZ"/>
        </w:rPr>
        <w:t>а) алады</w:t>
      </w:r>
      <w:r w:rsidRPr="00D50062">
        <w:rPr>
          <w:sz w:val="28"/>
          <w:szCs w:val="28"/>
          <w:lang w:val="kk-KZ"/>
        </w:rPr>
        <w:t>.</w:t>
      </w:r>
    </w:p>
    <w:p w:rsidR="00D50062" w:rsidRPr="00D50062" w:rsidRDefault="00D50062" w:rsidP="00D50062">
      <w:pPr>
        <w:ind w:firstLine="454"/>
        <w:jc w:val="both"/>
        <w:rPr>
          <w:sz w:val="28"/>
          <w:szCs w:val="28"/>
          <w:lang w:val="kk-KZ"/>
        </w:rPr>
      </w:pPr>
      <w:r w:rsidRPr="00D50062">
        <w:rPr>
          <w:sz w:val="28"/>
          <w:szCs w:val="28"/>
          <w:lang w:val="kk-KZ"/>
        </w:rPr>
        <w:t>Оқыту әдісі ретінде демонстрациялық эксперимент иллюстрациялық әдістерге жатады. Демонстрациялық эксперименттегі басты кейіпкер – ол оқу жұмысын ұйымдастырып қана қоймай, тәжірибелерді де көрсететін мұғалім. Демонстрациялық эксперименттің айтарлықтай кемшілігі бар – оқушылар аспаптармен жұмыс істемейді (бірақ олардың кейбіреулері демонстрацияларды дайындауға қатысуы мүмкін).</w:t>
      </w:r>
    </w:p>
    <w:p w:rsidR="00D50062" w:rsidRPr="00D50062" w:rsidRDefault="00D50062" w:rsidP="00D50062">
      <w:pPr>
        <w:ind w:firstLine="454"/>
        <w:jc w:val="both"/>
        <w:rPr>
          <w:sz w:val="28"/>
          <w:szCs w:val="28"/>
          <w:lang w:val="kk-KZ"/>
        </w:rPr>
      </w:pPr>
      <w:r w:rsidRPr="00D50062">
        <w:rPr>
          <w:sz w:val="28"/>
          <w:szCs w:val="28"/>
          <w:lang w:val="kk-KZ"/>
        </w:rPr>
        <w:t>Физикалық құбылыстарды, процестер мен заңдылықтарды көрсете отырып, бұл экспериментті оқушылар тек көрнекі  түрде қабылдайды және оларға иллюстрациялардан басқа ештеңе бермейді деп ойлау дұрыс емес. Оқушылар демонстрацияның мәнін бақылап, талқылап, зерттей отырып, тәжірибені көрсету кезінде мұғалімнің іс-әрекетін көріп, ойша “қайталай” отырып, алғашқы эксперименттік дағдыларды алады. Бұл дағдылар тек оқушының өз қолымен жасайтыны ғана емес екенін есте ұстаған жөн. Тіпті фронтальды зертханалық жұмыстарды және физикалық практикумның  жұмысын орындамай-ақ, мектеп оқушылары демонстрациялық эксперимент арқылы физикадағы эксперименттік әдіспен танысады. Ал оқушыларды өз нұсқаларының демонстрацияларының кем дегенде бір бөлігін орындауға тарту, оларды белгілі бір тәжірибені (немесе оның кейбір нұсқаларын) қайталауға шақыру арқылы мұғалім оларға қандай да бір эксперименттік дағдыларды үйретеді.</w:t>
      </w:r>
    </w:p>
    <w:p w:rsidR="00D50062" w:rsidRPr="00D50062" w:rsidRDefault="00D50062" w:rsidP="00D50062">
      <w:pPr>
        <w:ind w:firstLine="454"/>
        <w:jc w:val="both"/>
        <w:rPr>
          <w:sz w:val="28"/>
          <w:szCs w:val="28"/>
          <w:lang w:val="kk-KZ"/>
        </w:rPr>
      </w:pPr>
      <w:r w:rsidRPr="00D50062">
        <w:rPr>
          <w:sz w:val="28"/>
          <w:szCs w:val="28"/>
          <w:lang w:val="kk-KZ"/>
        </w:rPr>
        <w:t>Мектептік бағдарламада физика курсының әр тақырыбынан міндетті демонстрациялардың тізімі бар. Оған, ең алдымен, қазіргі физиканың эксперименттік базасын құрайтын тәжірибелер кіреді, олар фундаментальды деп аталады, бұл, ең алдымен, Галилей, Кавендиш, Кулон, Эрстед, Фарадей, Герц, Столетов және тағы да басқа зерттеулер. Олардың кейбіреулері мектеп жағдайында жеткілікті сенімділікпен шығарылуы мүмкін, ал басқалары күрделі және қымбат жабдықты қажет етеді (Лебедев,Милликан,Резерфорд тәжірибелері), сондықтан оларды тек кино, теледидар арқылы көрсетуге болады немесе компьютерлік техниканың көмегімен модельдеуге болады.</w:t>
      </w:r>
    </w:p>
    <w:p w:rsidR="00D50062" w:rsidRPr="00D50062" w:rsidRDefault="00D50062" w:rsidP="00D50062">
      <w:pPr>
        <w:ind w:firstLine="454"/>
        <w:jc w:val="both"/>
        <w:rPr>
          <w:sz w:val="28"/>
          <w:szCs w:val="28"/>
          <w:lang w:val="kk-KZ"/>
        </w:rPr>
      </w:pPr>
      <w:r w:rsidRPr="00D50062">
        <w:rPr>
          <w:sz w:val="28"/>
          <w:szCs w:val="28"/>
          <w:lang w:val="kk-KZ"/>
        </w:rPr>
        <w:t xml:space="preserve">Бұл тәжірибелерді тұжырымдау мүмкіндігінше нақты болуы керек, ал </w:t>
      </w:r>
      <w:r w:rsidRPr="00D50062">
        <w:rPr>
          <w:sz w:val="28"/>
          <w:szCs w:val="28"/>
          <w:lang w:val="kk-KZ"/>
        </w:rPr>
        <w:lastRenderedPageBreak/>
        <w:t>түсініктеме ойластырылған болуы және эксперименттің физикалық мәнін ғана емес , оның физика ғылымы жүйесіндегі орнын да көрсете білуі қажет.</w:t>
      </w:r>
    </w:p>
    <w:p w:rsidR="00D50062" w:rsidRPr="00D50062" w:rsidRDefault="00D50062" w:rsidP="00D50062">
      <w:pPr>
        <w:ind w:firstLine="454"/>
        <w:jc w:val="both"/>
        <w:rPr>
          <w:sz w:val="28"/>
          <w:szCs w:val="28"/>
          <w:lang w:val="kk-KZ"/>
        </w:rPr>
      </w:pPr>
      <w:r w:rsidRPr="00D50062">
        <w:rPr>
          <w:sz w:val="28"/>
          <w:szCs w:val="28"/>
          <w:lang w:val="kk-KZ"/>
        </w:rPr>
        <w:t>Педагогикалық тұрғыдан алғанда, тәжірибелерді демонстрациялау бірқатар нақты мәселелерді шешуде қажет, атап айтқанда:</w:t>
      </w:r>
    </w:p>
    <w:p w:rsidR="00D50062" w:rsidRPr="00D50062" w:rsidRDefault="00D50062" w:rsidP="00D50062">
      <w:pPr>
        <w:ind w:firstLine="454"/>
        <w:jc w:val="both"/>
        <w:rPr>
          <w:sz w:val="28"/>
          <w:szCs w:val="28"/>
          <w:lang w:val="kk-KZ"/>
        </w:rPr>
      </w:pPr>
      <w:r w:rsidRPr="00D50062">
        <w:rPr>
          <w:i/>
          <w:sz w:val="28"/>
          <w:szCs w:val="28"/>
          <w:lang w:val="kk-KZ"/>
        </w:rPr>
        <w:t>1.Мұғалімнің түсіндірмелерін демонстрациялау үшін.</w:t>
      </w:r>
      <w:r w:rsidRPr="00D50062">
        <w:rPr>
          <w:sz w:val="28"/>
          <w:szCs w:val="28"/>
          <w:lang w:val="kk-KZ"/>
        </w:rPr>
        <w:t xml:space="preserve"> Тәжірибе көрсеткендей, егер мұғалімнің түсіндірмесі тәжірибелерді көрсетумен бірге жүрсе, оқу материалын игерудің тиімділігі едәуір артады. Шынында да, демонстрация барысында мұғалім оқушылардың танымдық іс-әрекетін басқаруға, оқу материалының мәнін түсіну үшін ең маңызды жағдайларға назар аударуға мүмкіндік алады. Осы типтегі демонстрациялар бағдарламада қарастырылған міндетті минимумнан көп.</w:t>
      </w:r>
    </w:p>
    <w:p w:rsidR="00D50062" w:rsidRPr="00D50062" w:rsidRDefault="00D50062" w:rsidP="00D50062">
      <w:pPr>
        <w:ind w:firstLine="454"/>
        <w:jc w:val="both"/>
        <w:rPr>
          <w:sz w:val="28"/>
          <w:szCs w:val="28"/>
          <w:lang w:val="kk-KZ"/>
        </w:rPr>
      </w:pPr>
      <w:r w:rsidRPr="00D50062">
        <w:rPr>
          <w:i/>
          <w:sz w:val="28"/>
          <w:szCs w:val="28"/>
          <w:lang w:val="kk-KZ"/>
        </w:rPr>
        <w:t>2.Техникада, технологияда және күнделікті өмірде үйренген физикалық құбылыстар мен теориялардың қолданылуын демонстрациялау.</w:t>
      </w:r>
      <w:r w:rsidRPr="00D50062">
        <w:rPr>
          <w:sz w:val="28"/>
          <w:szCs w:val="28"/>
          <w:lang w:val="kk-KZ"/>
        </w:rPr>
        <w:t xml:space="preserve"> Мұндай тәжірибелерді көрсету физиканың техникамен байланысын суреттеу үшін ғана емес, сонымен қатар оқушыларды заманауи техникаланған қоғам жағдайында өмір сүруге дайындау үшін де қажет. Техникалық-технологиялық сипаттағы объектілермен танысу физика пәнінің мұғалімінің мотивациясын қалыптастыруға ықпал етеді, оқушылардың бұрын үйренген физикалық құбылыстар туралы білімдерін тереңдетуге және жүйелеуге мүмкіндік береді.</w:t>
      </w:r>
    </w:p>
    <w:p w:rsidR="00D50062" w:rsidRPr="00D50062" w:rsidRDefault="00D50062" w:rsidP="00D50062">
      <w:pPr>
        <w:ind w:firstLine="454"/>
        <w:jc w:val="both"/>
        <w:rPr>
          <w:sz w:val="28"/>
          <w:szCs w:val="28"/>
          <w:lang w:val="kk-KZ"/>
        </w:rPr>
      </w:pPr>
      <w:r w:rsidRPr="00D50062">
        <w:rPr>
          <w:i/>
          <w:sz w:val="28"/>
          <w:szCs w:val="28"/>
          <w:lang w:val="kk-KZ"/>
        </w:rPr>
        <w:t>3.Физикалық құбылыстар мен теорияларға танымдық қызығушылықты ояту және белсендіру.</w:t>
      </w:r>
      <w:r w:rsidRPr="00D50062">
        <w:rPr>
          <w:sz w:val="28"/>
          <w:szCs w:val="28"/>
          <w:lang w:val="kk-KZ"/>
        </w:rPr>
        <w:t xml:space="preserve"> Тиімді демонстрациялық эксперимент студенттердің белсенді танымдық белсенділігіне түрткі болуы мүмкін, әсіресе егер ол проблемалық болса. (Мысалы, су бетінде болат иненің жүзуін көрсету сұйықтықтың беткі қабатының қасиеттерін зерттеуге негіз болатын проблемалық жағдайды тудырады).</w:t>
      </w:r>
    </w:p>
    <w:p w:rsidR="00D50062" w:rsidRPr="00D50062" w:rsidRDefault="00D50062" w:rsidP="00D50062">
      <w:pPr>
        <w:ind w:firstLine="454"/>
        <w:jc w:val="both"/>
        <w:rPr>
          <w:i/>
          <w:sz w:val="28"/>
          <w:szCs w:val="28"/>
          <w:lang w:val="kk-KZ"/>
        </w:rPr>
      </w:pPr>
      <w:r w:rsidRPr="00D50062">
        <w:rPr>
          <w:i/>
          <w:sz w:val="28"/>
          <w:szCs w:val="28"/>
          <w:lang w:val="kk-KZ"/>
        </w:rPr>
        <w:t>4.Оқу мәселелерін талқылау барысында оқушылар ұсынған болжамдарды тексеру.</w:t>
      </w:r>
    </w:p>
    <w:p w:rsidR="00D50062" w:rsidRPr="00D50062" w:rsidRDefault="00D50062" w:rsidP="00D50062">
      <w:pPr>
        <w:ind w:firstLine="454"/>
        <w:jc w:val="both"/>
        <w:rPr>
          <w:sz w:val="28"/>
          <w:szCs w:val="28"/>
          <w:lang w:val="kk-KZ"/>
        </w:rPr>
      </w:pPr>
      <w:r w:rsidRPr="00D50062">
        <w:rPr>
          <w:sz w:val="28"/>
          <w:szCs w:val="28"/>
          <w:lang w:val="kk-KZ"/>
        </w:rPr>
        <w:t>Қазіргі физика әдістемесі мектептегі физика курсының әр тақырыбынан көптеген демонстрациялар ұсынатындықтан, әр нақты сабаққа дайындық кезінде мұғалімнің алдында әрдайым тәжірибе таңдау мәселесі туындайды. Егер бірнеше тәжірибе нұсқалары болса, онда келесі тармақтарды қамти алатындығына көңіл аудару қажет:</w:t>
      </w:r>
    </w:p>
    <w:p w:rsidR="00D50062" w:rsidRPr="00D50062" w:rsidRDefault="00D50062" w:rsidP="009B7F4B">
      <w:pPr>
        <w:numPr>
          <w:ilvl w:val="0"/>
          <w:numId w:val="22"/>
        </w:numPr>
        <w:ind w:left="0" w:firstLine="454"/>
        <w:jc w:val="both"/>
        <w:rPr>
          <w:sz w:val="28"/>
          <w:szCs w:val="28"/>
          <w:lang w:val="kk-KZ"/>
        </w:rPr>
      </w:pPr>
      <w:r w:rsidRPr="00D50062">
        <w:rPr>
          <w:sz w:val="28"/>
          <w:szCs w:val="28"/>
          <w:lang w:val="kk-KZ"/>
        </w:rPr>
        <w:t>сабақтың тақырыбы мен дидактикалық мақсаттарына толық жауап беруі;</w:t>
      </w:r>
    </w:p>
    <w:p w:rsidR="00D50062" w:rsidRPr="00D50062" w:rsidRDefault="00D50062" w:rsidP="009B7F4B">
      <w:pPr>
        <w:numPr>
          <w:ilvl w:val="0"/>
          <w:numId w:val="22"/>
        </w:numPr>
        <w:ind w:left="0" w:firstLine="454"/>
        <w:jc w:val="both"/>
        <w:rPr>
          <w:sz w:val="28"/>
          <w:szCs w:val="28"/>
          <w:lang w:val="kk-KZ"/>
        </w:rPr>
      </w:pPr>
      <w:r w:rsidRPr="00D50062">
        <w:rPr>
          <w:sz w:val="28"/>
          <w:szCs w:val="28"/>
          <w:lang w:val="kk-KZ"/>
        </w:rPr>
        <w:t>сабақтың логикалық құрылымына тиімді сәйкес келуі;</w:t>
      </w:r>
    </w:p>
    <w:p w:rsidR="00D50062" w:rsidRPr="00D50062" w:rsidRDefault="00D50062" w:rsidP="009B7F4B">
      <w:pPr>
        <w:numPr>
          <w:ilvl w:val="0"/>
          <w:numId w:val="22"/>
        </w:numPr>
        <w:ind w:left="0" w:firstLine="454"/>
        <w:jc w:val="both"/>
        <w:rPr>
          <w:sz w:val="28"/>
          <w:szCs w:val="28"/>
          <w:lang w:val="kk-KZ"/>
        </w:rPr>
      </w:pPr>
      <w:r w:rsidRPr="00D50062">
        <w:rPr>
          <w:sz w:val="28"/>
          <w:szCs w:val="28"/>
          <w:lang w:val="kk-KZ"/>
        </w:rPr>
        <w:t>құбылыс немесе физикалық теория неғұрлым айқын суреттелуі;</w:t>
      </w:r>
    </w:p>
    <w:p w:rsidR="00D50062" w:rsidRPr="00D50062" w:rsidRDefault="00D50062" w:rsidP="009B7F4B">
      <w:pPr>
        <w:numPr>
          <w:ilvl w:val="0"/>
          <w:numId w:val="22"/>
        </w:numPr>
        <w:ind w:left="0" w:firstLine="454"/>
        <w:jc w:val="both"/>
        <w:rPr>
          <w:sz w:val="28"/>
          <w:szCs w:val="28"/>
          <w:lang w:val="kk-KZ"/>
        </w:rPr>
      </w:pPr>
      <w:r w:rsidRPr="00D50062">
        <w:rPr>
          <w:sz w:val="28"/>
          <w:szCs w:val="28"/>
          <w:lang w:val="kk-KZ"/>
        </w:rPr>
        <w:t>ең қарапайым жабдықта орындауға болатындығына (бірақ тиімділігін жоғалтпай).</w:t>
      </w:r>
    </w:p>
    <w:p w:rsidR="00D50062" w:rsidRPr="00D50062" w:rsidRDefault="00D50062" w:rsidP="00D50062">
      <w:pPr>
        <w:ind w:firstLine="454"/>
        <w:jc w:val="both"/>
        <w:rPr>
          <w:sz w:val="28"/>
          <w:szCs w:val="28"/>
          <w:lang w:val="kk-KZ"/>
        </w:rPr>
      </w:pPr>
      <w:r w:rsidRPr="00D50062">
        <w:rPr>
          <w:sz w:val="28"/>
          <w:szCs w:val="28"/>
          <w:lang w:val="kk-KZ"/>
        </w:rPr>
        <w:t>Демонстрациялық экспериментті ұйымдастыруға қойылатын басқа әдістемелік талаптар:</w:t>
      </w:r>
    </w:p>
    <w:p w:rsidR="00D50062" w:rsidRPr="00D50062" w:rsidRDefault="00D50062" w:rsidP="00D50062">
      <w:pPr>
        <w:ind w:firstLine="454"/>
        <w:jc w:val="both"/>
        <w:rPr>
          <w:sz w:val="28"/>
          <w:szCs w:val="28"/>
          <w:lang w:val="kk-KZ"/>
        </w:rPr>
      </w:pPr>
      <w:r w:rsidRPr="00D50062">
        <w:rPr>
          <w:sz w:val="28"/>
          <w:szCs w:val="28"/>
          <w:lang w:val="kk-KZ"/>
        </w:rPr>
        <w:t>Демонстрациялық экспериментті ұйымдастыруға қойылатын басқа әдістемелік талаптар:</w:t>
      </w:r>
    </w:p>
    <w:p w:rsidR="00D50062" w:rsidRPr="00D50062" w:rsidRDefault="00D50062" w:rsidP="009B7F4B">
      <w:pPr>
        <w:numPr>
          <w:ilvl w:val="0"/>
          <w:numId w:val="11"/>
        </w:numPr>
        <w:ind w:left="0" w:firstLine="454"/>
        <w:jc w:val="both"/>
        <w:rPr>
          <w:sz w:val="28"/>
          <w:szCs w:val="28"/>
          <w:lang w:val="kk-KZ"/>
        </w:rPr>
      </w:pPr>
      <w:r w:rsidRPr="00D50062">
        <w:rPr>
          <w:sz w:val="28"/>
          <w:szCs w:val="28"/>
          <w:lang w:val="kk-KZ"/>
        </w:rPr>
        <w:t xml:space="preserve">Оқушылар тәжірибені қабылдауға дайындалуы керек. Тәжірибе идеясы, оның барысы және алынған нәтижелер оқушыларға түсінікті болуы </w:t>
      </w:r>
      <w:r w:rsidRPr="00D50062">
        <w:rPr>
          <w:sz w:val="28"/>
          <w:szCs w:val="28"/>
          <w:lang w:val="kk-KZ"/>
        </w:rPr>
        <w:lastRenderedPageBreak/>
        <w:t>керек. Осы мақсатта мұғалім орнату схемасын, оның барлық компоненттерін түсіндіріп, өлшеу құралдарына немесе бақыланатын әсер ететін элементтерге назар аударуы керек.</w:t>
      </w:r>
    </w:p>
    <w:p w:rsidR="00D50062" w:rsidRPr="00D50062" w:rsidRDefault="00D50062" w:rsidP="009B7F4B">
      <w:pPr>
        <w:numPr>
          <w:ilvl w:val="0"/>
          <w:numId w:val="11"/>
        </w:numPr>
        <w:ind w:left="0" w:firstLine="454"/>
        <w:jc w:val="both"/>
        <w:rPr>
          <w:sz w:val="28"/>
          <w:szCs w:val="28"/>
          <w:lang w:val="kk-KZ"/>
        </w:rPr>
      </w:pPr>
      <w:r w:rsidRPr="00D50062">
        <w:rPr>
          <w:sz w:val="28"/>
          <w:szCs w:val="28"/>
          <w:lang w:val="kk-KZ"/>
        </w:rPr>
        <w:t>Мүмкін болса, тәжірибелерді бірнеше нұсқада қою керек (әсіресе, егер бұл оқу материалын тереңірек игеруге ықпал етсе).</w:t>
      </w:r>
    </w:p>
    <w:p w:rsidR="00D50062" w:rsidRPr="00D50062" w:rsidRDefault="00D50062" w:rsidP="009B7F4B">
      <w:pPr>
        <w:numPr>
          <w:ilvl w:val="0"/>
          <w:numId w:val="11"/>
        </w:numPr>
        <w:ind w:left="0" w:firstLine="454"/>
        <w:jc w:val="both"/>
        <w:rPr>
          <w:sz w:val="28"/>
          <w:szCs w:val="28"/>
        </w:rPr>
      </w:pPr>
      <w:r w:rsidRPr="00D50062">
        <w:rPr>
          <w:sz w:val="28"/>
          <w:szCs w:val="28"/>
        </w:rPr>
        <w:t>Сабақтағы демонстрациялар саны тым көп болмауы керек. Демонстрациялық эксперимент оқу материалын зерттеуге ықпал етуі керек және сабақта басты нәрседен алшақтатпауы керек.</w:t>
      </w:r>
    </w:p>
    <w:p w:rsidR="00D50062" w:rsidRPr="00D50062" w:rsidRDefault="00D50062" w:rsidP="009B7F4B">
      <w:pPr>
        <w:numPr>
          <w:ilvl w:val="0"/>
          <w:numId w:val="11"/>
        </w:numPr>
        <w:ind w:left="0" w:firstLine="454"/>
        <w:jc w:val="both"/>
        <w:rPr>
          <w:sz w:val="28"/>
          <w:szCs w:val="28"/>
        </w:rPr>
      </w:pPr>
      <w:r w:rsidRPr="00D50062">
        <w:rPr>
          <w:sz w:val="28"/>
          <w:szCs w:val="28"/>
        </w:rPr>
        <w:t xml:space="preserve">Егер жабдық мүмкіндік берсе, демонстрациялық тәжірибелер сандық қатынастарды орнатумен жүргізілуі керек (сандар алдын-ала таңдалған </w:t>
      </w:r>
      <w:r w:rsidRPr="00D50062">
        <w:rPr>
          <w:sz w:val="28"/>
          <w:szCs w:val="28"/>
          <w:lang w:val="kk-KZ"/>
        </w:rPr>
        <w:t xml:space="preserve">                              </w:t>
      </w:r>
      <w:r w:rsidRPr="00D50062">
        <w:rPr>
          <w:sz w:val="28"/>
          <w:szCs w:val="28"/>
        </w:rPr>
        <w:t>және олармен жұмыс істеуге ыңғайлы болуы керек!).</w:t>
      </w:r>
    </w:p>
    <w:p w:rsidR="00D50062" w:rsidRPr="00D50062" w:rsidRDefault="00D50062" w:rsidP="009B7F4B">
      <w:pPr>
        <w:numPr>
          <w:ilvl w:val="0"/>
          <w:numId w:val="11"/>
        </w:numPr>
        <w:ind w:left="0" w:firstLine="454"/>
        <w:jc w:val="both"/>
        <w:rPr>
          <w:sz w:val="28"/>
          <w:szCs w:val="28"/>
        </w:rPr>
      </w:pPr>
      <w:r w:rsidRPr="00D50062">
        <w:rPr>
          <w:sz w:val="28"/>
          <w:szCs w:val="28"/>
        </w:rPr>
        <w:t>Оқу материалын оқыту процесінде демонстрациялық қондырғыны оқушылар алдында жинау керек. Өте күрделі жабдықты қолданған жағдайда ғана қондырғыны алдын-ала жинауға болады (осы себепті сіз дайын стендтерді қолданумен айналыспауыңыз керек).</w:t>
      </w:r>
    </w:p>
    <w:p w:rsidR="00D50062" w:rsidRPr="00D50062" w:rsidRDefault="00D50062" w:rsidP="009B7F4B">
      <w:pPr>
        <w:numPr>
          <w:ilvl w:val="0"/>
          <w:numId w:val="11"/>
        </w:numPr>
        <w:ind w:left="0" w:firstLine="454"/>
        <w:jc w:val="both"/>
        <w:rPr>
          <w:sz w:val="28"/>
          <w:szCs w:val="28"/>
        </w:rPr>
      </w:pPr>
      <w:r w:rsidRPr="00D50062">
        <w:rPr>
          <w:sz w:val="28"/>
          <w:szCs w:val="28"/>
        </w:rPr>
        <w:t>Орнату мүмкіндігінше сенімді болуы керек, ал демонстрация техникасы пысықталған болуы керек. Орнату сәтсіз болған жағдайда, ақаулықты тез тауып, жою керек, ал оң нәтижеге қол жеткізіп, тәжірибе қайталанады. Егер бұл жағдайда бұл мүмкін болмаса, оқушыларға бас тартудың себебін түсіндіру керек және келесі сабақта демонстрацияны қайталау қажет.</w:t>
      </w:r>
    </w:p>
    <w:p w:rsidR="00D50062" w:rsidRPr="00D50062" w:rsidRDefault="00D50062" w:rsidP="009B7F4B">
      <w:pPr>
        <w:numPr>
          <w:ilvl w:val="0"/>
          <w:numId w:val="11"/>
        </w:numPr>
        <w:ind w:left="0" w:firstLine="454"/>
        <w:jc w:val="both"/>
        <w:rPr>
          <w:sz w:val="28"/>
          <w:szCs w:val="28"/>
        </w:rPr>
      </w:pPr>
      <w:r w:rsidRPr="00D50062">
        <w:rPr>
          <w:sz w:val="28"/>
          <w:szCs w:val="28"/>
        </w:rPr>
        <w:t>Мектеп жағдайында қол жетімді демонстрациялық экспериментті тиісті кинофрагменттерді көрсету немесе компьютерлік модельде</w:t>
      </w:r>
      <w:r w:rsidR="00835E4F">
        <w:rPr>
          <w:sz w:val="28"/>
          <w:szCs w:val="28"/>
        </w:rPr>
        <w:t>у арқылы ауыстыруға болмайды</w:t>
      </w:r>
      <w:r w:rsidRPr="00D50062">
        <w:rPr>
          <w:sz w:val="28"/>
          <w:szCs w:val="28"/>
        </w:rPr>
        <w:t>.</w:t>
      </w:r>
    </w:p>
    <w:p w:rsidR="00D50062" w:rsidRPr="00D50062" w:rsidRDefault="00D50062" w:rsidP="00D50062">
      <w:pPr>
        <w:ind w:firstLine="454"/>
        <w:jc w:val="both"/>
        <w:rPr>
          <w:sz w:val="28"/>
          <w:szCs w:val="28"/>
        </w:rPr>
      </w:pPr>
      <w:r w:rsidRPr="00D50062">
        <w:rPr>
          <w:sz w:val="28"/>
          <w:szCs w:val="28"/>
        </w:rPr>
        <w:t>Демонстрациялық тәжірибелер келесі жағдайларда маңызды:</w:t>
      </w:r>
    </w:p>
    <w:p w:rsidR="00D50062" w:rsidRPr="00D50062" w:rsidRDefault="00D50062" w:rsidP="00D50062">
      <w:pPr>
        <w:ind w:firstLine="454"/>
        <w:jc w:val="both"/>
        <w:rPr>
          <w:sz w:val="28"/>
          <w:szCs w:val="28"/>
        </w:rPr>
      </w:pPr>
      <w:r w:rsidRPr="00D50062">
        <w:rPr>
          <w:sz w:val="28"/>
          <w:szCs w:val="28"/>
        </w:rPr>
        <w:t>а) Оқушыларды физикалық құбылыстар мен жағдайлармен таныстырғанда, оларды ашушылардың негізгі физикалық заңдылықтарын тұжырымдауда бастапқы нүкте болып табылады. Белгілі болғандай, бақылаулар кезінде ашылған заңдылықтар сәйкес «табиғат заңдары» түрінде жалпыланып, тұжырымдалады. Кейде мұндай «заңдар» өз ашушыларының есімдерін алады, мысалы, тәжірибенің практикалық негізі мен жалпылауын ұсынатын белгілі Архимед заңы немесе Кулон заңы;</w:t>
      </w:r>
    </w:p>
    <w:p w:rsidR="00D50062" w:rsidRPr="00D50062" w:rsidRDefault="00D50062" w:rsidP="00D50062">
      <w:pPr>
        <w:ind w:firstLine="454"/>
        <w:jc w:val="both"/>
        <w:rPr>
          <w:sz w:val="28"/>
          <w:szCs w:val="28"/>
        </w:rPr>
      </w:pPr>
      <w:r w:rsidRPr="00D50062">
        <w:rPr>
          <w:sz w:val="28"/>
          <w:szCs w:val="28"/>
        </w:rPr>
        <w:t>б) Өлшеу құралдарының конструкциясы мен жұмыс істеу принциптерін қарастыру кезінде әртүрлі физикалық құбылыстарға негізделеді. Негізгі физикалық заңдарға қарағанда әртүрлі физикалық параметрлерді өлшеуге мүмкіндік беретін көптеген құрылғылар бар. Және, әр құрылғының өз авторы болса да, яғни бірінші болған адам құрылғының дизайнын ұсынады және жүзеге асырады, авторлардың аты-жөні әдетте мектеп оқушыларына жеткізілмейді. Бұл мәселеге назар тек физика тарихын оқығанда беріледі;</w:t>
      </w:r>
    </w:p>
    <w:p w:rsidR="00D50062" w:rsidRPr="00D50062" w:rsidRDefault="00D50062" w:rsidP="00D50062">
      <w:pPr>
        <w:ind w:firstLine="454"/>
        <w:jc w:val="both"/>
        <w:rPr>
          <w:sz w:val="28"/>
          <w:szCs w:val="28"/>
        </w:rPr>
      </w:pPr>
      <w:r w:rsidRPr="00D50062">
        <w:rPr>
          <w:sz w:val="28"/>
          <w:szCs w:val="28"/>
        </w:rPr>
        <w:t>в) Күрделі техникалық құрылғыларды немесе әртүрлі физикалық құбылыстарды біріктіріп қолданылатын процестерді зерттеуде.</w:t>
      </w:r>
    </w:p>
    <w:p w:rsidR="00D50062" w:rsidRPr="00D50062" w:rsidRDefault="00D50062" w:rsidP="00D50062">
      <w:pPr>
        <w:ind w:firstLine="454"/>
        <w:jc w:val="both"/>
        <w:rPr>
          <w:sz w:val="28"/>
          <w:szCs w:val="28"/>
          <w:lang w:val="kk-KZ"/>
        </w:rPr>
      </w:pPr>
      <w:r w:rsidRPr="00D50062">
        <w:rPr>
          <w:sz w:val="28"/>
          <w:szCs w:val="28"/>
          <w:lang w:val="kk-KZ"/>
        </w:rPr>
        <w:t xml:space="preserve">Фронтальды зертханалық жұмыстар-бұл оқушылардың өздері физикалық құбылыстарды жасайтын және бақылайтын немесе арнайы (зертханалық) жабдықты қолдана отырып, физикалық шамаларды өлшейтін сабақтар. "Фронтальды" сөзі бұл жағдайда барлық сынып оқушылары бірдей </w:t>
      </w:r>
      <w:r w:rsidRPr="00D50062">
        <w:rPr>
          <w:sz w:val="28"/>
          <w:szCs w:val="28"/>
          <w:lang w:val="kk-KZ"/>
        </w:rPr>
        <w:lastRenderedPageBreak/>
        <w:t>жабдықты қолдана отырып, бірдей эксперимент жүргізетінін білдіреді. Егер фронталды зертханалық жұмыстардың ұзақтығы 10-15 минуттан аспаса, онда оларды көбінесе фронтальды тәжірибелер деп атайды. Фронтальды зертханалық жұмыстар тиісті материалды зерделеу кезінде жүргізіледі.</w:t>
      </w:r>
    </w:p>
    <w:p w:rsidR="00D50062" w:rsidRPr="00D50062" w:rsidRDefault="00D50062" w:rsidP="00D50062">
      <w:pPr>
        <w:ind w:firstLine="454"/>
        <w:jc w:val="both"/>
        <w:rPr>
          <w:sz w:val="28"/>
          <w:szCs w:val="28"/>
          <w:lang w:val="kk-KZ"/>
        </w:rPr>
      </w:pPr>
      <w:r w:rsidRPr="00D50062">
        <w:rPr>
          <w:sz w:val="28"/>
          <w:szCs w:val="28"/>
          <w:lang w:val="kk-KZ"/>
        </w:rPr>
        <w:t xml:space="preserve">Оларды оқу процесіне енгізу идеясы ұзақ уақыт бойы алға тартылды, бірақ олар физика курсының бағдарламасына тек 1927 жылы енгізілді және жұмыс тәжірибесінде бірден жүзеге асырылмады. Бұл ретте ұйымдастырушылық және әдістемелік проблемалар да, техникалық, конструкторлық және өндірістік сипаттағы проблемалар да туындады. Физиканы оқыту практикасына фронтальды зертханалық жұмыстар ХХ ғасырдың 50-ші жылдарында А.А. Покровский мен Б.С. Зворыкин жүргізген, осы жұмыстарды жүргізуге арналған аспаптар жиынтығын құрған, оларды өнеркәсіппен жолға қойған және көптеген әдістемелік мәселелерді шешкен орасан зор жұмыстардың нәтижесінде </w:t>
      </w:r>
      <w:r w:rsidR="00835E4F">
        <w:rPr>
          <w:sz w:val="28"/>
          <w:szCs w:val="28"/>
          <w:lang w:val="kk-KZ"/>
        </w:rPr>
        <w:t>ғана кірді</w:t>
      </w:r>
      <w:r w:rsidRPr="00D50062">
        <w:rPr>
          <w:sz w:val="28"/>
          <w:szCs w:val="28"/>
          <w:lang w:val="kk-KZ"/>
        </w:rPr>
        <w:t>.</w:t>
      </w:r>
    </w:p>
    <w:p w:rsidR="00D50062" w:rsidRPr="00D50062" w:rsidRDefault="00D50062" w:rsidP="00D50062">
      <w:pPr>
        <w:ind w:firstLine="454"/>
        <w:jc w:val="both"/>
        <w:rPr>
          <w:sz w:val="28"/>
          <w:szCs w:val="28"/>
          <w:lang w:val="kk-KZ"/>
        </w:rPr>
      </w:pPr>
      <w:r w:rsidRPr="00D50062">
        <w:rPr>
          <w:sz w:val="28"/>
          <w:szCs w:val="28"/>
          <w:lang w:val="kk-KZ"/>
        </w:rPr>
        <w:t>Фронтальды зертханалық жұмыстарды көбінесе екі адамнан тұратын оқушылар тобы орындайды, кейде жеке жұмысты ұйымдастыруға болады. Тиісінше, кабинетте алдыңғы зертханалық жұмыстарға арналған 15-20 аспаптар жиынтығы болуы керек. Мұндай құрылғылардың барлығы 1000- нан асады.</w:t>
      </w:r>
    </w:p>
    <w:p w:rsidR="00D50062" w:rsidRPr="00D50062" w:rsidRDefault="00D50062" w:rsidP="00D50062">
      <w:pPr>
        <w:ind w:firstLine="454"/>
        <w:jc w:val="both"/>
        <w:rPr>
          <w:sz w:val="28"/>
          <w:szCs w:val="28"/>
          <w:lang w:val="kk-KZ"/>
        </w:rPr>
      </w:pPr>
      <w:r w:rsidRPr="00D50062">
        <w:rPr>
          <w:sz w:val="28"/>
          <w:szCs w:val="28"/>
          <w:lang w:val="kk-KZ"/>
        </w:rPr>
        <w:t>Фронталь жұмыстарға арналған құрылғыларға белгілі бір талаптар қойылады: олар жеңіл, арзан, оңай жұмыс істеуі керек, өлшемдері аз, бірақ дәлдігі жоғары болмауы мүмкін.</w:t>
      </w:r>
    </w:p>
    <w:p w:rsidR="00D50062" w:rsidRPr="00D50062" w:rsidRDefault="00D50062" w:rsidP="00D50062">
      <w:pPr>
        <w:ind w:firstLine="454"/>
        <w:jc w:val="both"/>
        <w:rPr>
          <w:sz w:val="28"/>
          <w:szCs w:val="28"/>
          <w:lang w:val="kk-KZ"/>
        </w:rPr>
      </w:pPr>
      <w:r w:rsidRPr="00D50062">
        <w:rPr>
          <w:sz w:val="28"/>
          <w:szCs w:val="28"/>
          <w:lang w:val="kk-KZ"/>
        </w:rPr>
        <w:t>Аспаптарды сақтау кезінде оларды жұмыс бойынша жинақтауға болмайды, біріншіден, бұл жағдайда жиынтықтардың жалпы саны өте көп болады және олар көп орын алады, екіншіден, сол құрылғылар бірнеше жұмыста қолданылады. Сондықтан аспаптар жұмыс бойынша емес, бірдей аспаптардың жиынтығы түрінде жинақталады, яғни вольтметрлер, амперметрлер, барлық реостаттар, барлық таразылар және т.б. бірге жиналады.</w:t>
      </w:r>
    </w:p>
    <w:p w:rsidR="00D50062" w:rsidRPr="00D50062" w:rsidRDefault="00D50062" w:rsidP="00D50062">
      <w:pPr>
        <w:ind w:firstLine="454"/>
        <w:jc w:val="both"/>
        <w:rPr>
          <w:sz w:val="28"/>
          <w:szCs w:val="28"/>
          <w:lang w:val="kk-KZ"/>
        </w:rPr>
      </w:pPr>
      <w:r w:rsidRPr="00D50062">
        <w:rPr>
          <w:sz w:val="28"/>
          <w:szCs w:val="28"/>
          <w:lang w:val="kk-KZ"/>
        </w:rPr>
        <w:t>Фронтальды зертханалық жұмыстардың атаулары оқу бағдарламаларында келтірілген. Олардың көп түрлері бар, олар физика курсының барлық дерлік тақырыптарында қарастырылған. Фронтальды зертханалық жұмыстар мазмұны жағынан өте күрделі емес, хронологиялық тұрғыдан зерттелетін материалмен тығыз байланысты және әдетте бір сабаққа арналған.</w:t>
      </w:r>
    </w:p>
    <w:p w:rsidR="00D50062" w:rsidRPr="00D50062" w:rsidRDefault="00D50062" w:rsidP="00D50062">
      <w:pPr>
        <w:ind w:firstLine="454"/>
        <w:jc w:val="both"/>
        <w:rPr>
          <w:sz w:val="28"/>
          <w:szCs w:val="28"/>
          <w:lang w:val="kk-KZ"/>
        </w:rPr>
      </w:pPr>
      <w:r w:rsidRPr="00D50062">
        <w:rPr>
          <w:sz w:val="28"/>
          <w:szCs w:val="28"/>
          <w:lang w:val="kk-KZ"/>
        </w:rPr>
        <w:t>Фронтальды зертханалық жұмыстар өте алуан түрлі, оларды жұмыс топтары бойынша жіктеуге және бөлуге болады:</w:t>
      </w:r>
    </w:p>
    <w:p w:rsidR="00D50062" w:rsidRPr="00D50062" w:rsidRDefault="00D50062" w:rsidP="009B7F4B">
      <w:pPr>
        <w:numPr>
          <w:ilvl w:val="0"/>
          <w:numId w:val="12"/>
        </w:numPr>
        <w:ind w:left="0" w:firstLine="454"/>
        <w:jc w:val="both"/>
        <w:rPr>
          <w:sz w:val="28"/>
          <w:szCs w:val="28"/>
          <w:lang w:val="kk-KZ"/>
        </w:rPr>
      </w:pPr>
      <w:r w:rsidRPr="00D50062">
        <w:rPr>
          <w:sz w:val="28"/>
          <w:szCs w:val="28"/>
          <w:lang w:val="kk-KZ"/>
        </w:rPr>
        <w:t>физикалық құбылыстарды бақылау (магниттердің өзара әрекеттесуі, интерференция және т. б.);</w:t>
      </w:r>
    </w:p>
    <w:p w:rsidR="00D50062" w:rsidRPr="00D50062" w:rsidRDefault="00D50062" w:rsidP="009B7F4B">
      <w:pPr>
        <w:numPr>
          <w:ilvl w:val="0"/>
          <w:numId w:val="12"/>
        </w:numPr>
        <w:ind w:left="0" w:firstLine="454"/>
        <w:jc w:val="both"/>
        <w:rPr>
          <w:sz w:val="28"/>
          <w:szCs w:val="28"/>
          <w:lang w:val="kk-KZ"/>
        </w:rPr>
      </w:pPr>
      <w:r w:rsidRPr="00D50062">
        <w:rPr>
          <w:sz w:val="28"/>
          <w:szCs w:val="28"/>
          <w:lang w:val="kk-KZ"/>
        </w:rPr>
        <w:t>аспаптармен танысу және олардың көмегімен тікелей өлшеу (ток күшін, кернеуді, дене салмағын және т. б. өлшеу);</w:t>
      </w:r>
    </w:p>
    <w:p w:rsidR="00D50062" w:rsidRPr="00D50062" w:rsidRDefault="00D50062" w:rsidP="009B7F4B">
      <w:pPr>
        <w:numPr>
          <w:ilvl w:val="0"/>
          <w:numId w:val="12"/>
        </w:numPr>
        <w:ind w:left="0" w:firstLine="454"/>
        <w:jc w:val="both"/>
        <w:rPr>
          <w:sz w:val="28"/>
          <w:szCs w:val="28"/>
          <w:lang w:val="kk-KZ"/>
        </w:rPr>
      </w:pPr>
      <w:r w:rsidRPr="00D50062">
        <w:rPr>
          <w:sz w:val="28"/>
          <w:szCs w:val="28"/>
          <w:lang w:val="kk-KZ"/>
        </w:rPr>
        <w:t>физикалық шамаларды жанама өлшеуді орындау (амперметр мен вольтметрдің көмегімен өткізгіштің кедергісін өлшеу, ЭҚК және ток көзінің ішкі кедергісін өлшеу және т. б.);</w:t>
      </w:r>
    </w:p>
    <w:p w:rsidR="00D50062" w:rsidRPr="00D50062" w:rsidRDefault="00D50062" w:rsidP="009B7F4B">
      <w:pPr>
        <w:numPr>
          <w:ilvl w:val="0"/>
          <w:numId w:val="12"/>
        </w:numPr>
        <w:ind w:left="0" w:firstLine="454"/>
        <w:jc w:val="both"/>
        <w:rPr>
          <w:sz w:val="28"/>
          <w:szCs w:val="28"/>
          <w:lang w:val="kk-KZ"/>
        </w:rPr>
      </w:pPr>
      <w:r w:rsidRPr="00D50062">
        <w:rPr>
          <w:sz w:val="28"/>
          <w:szCs w:val="28"/>
          <w:lang w:val="kk-KZ"/>
        </w:rPr>
        <w:t xml:space="preserve">қандай да бір физикалық процесті сипаттайтын физикалық шамалар </w:t>
      </w:r>
      <w:r w:rsidRPr="00D50062">
        <w:rPr>
          <w:sz w:val="28"/>
          <w:szCs w:val="28"/>
          <w:lang w:val="kk-KZ"/>
        </w:rPr>
        <w:lastRenderedPageBreak/>
        <w:t>арасындағы тәуелділіктерді анықтау (ток күші мен кернеу арасындағы, идеал газ күйінің параметрлері арасындағы тәуелділікті зерттеу және т. б.);</w:t>
      </w:r>
    </w:p>
    <w:p w:rsidR="00D50062" w:rsidRPr="00D50062" w:rsidRDefault="00D50062" w:rsidP="009B7F4B">
      <w:pPr>
        <w:numPr>
          <w:ilvl w:val="0"/>
          <w:numId w:val="12"/>
        </w:numPr>
        <w:ind w:left="0" w:firstLine="454"/>
        <w:jc w:val="both"/>
        <w:rPr>
          <w:sz w:val="28"/>
          <w:szCs w:val="28"/>
          <w:lang w:val="kk-KZ"/>
        </w:rPr>
      </w:pPr>
      <w:r w:rsidRPr="00D50062">
        <w:rPr>
          <w:sz w:val="28"/>
          <w:szCs w:val="28"/>
          <w:lang w:val="kk-KZ"/>
        </w:rPr>
        <w:t>кейбір техникалық қондырғылар мен аспаптардың (электромагниттік реле, детекторлық радиоқабылдағыш және т.б. құрастыру) жұмыс істеу принципімен танысу және құрастыру (2-сурет).</w:t>
      </w:r>
    </w:p>
    <w:p w:rsidR="00D50062" w:rsidRPr="00D50062" w:rsidRDefault="00D50062" w:rsidP="00D50062">
      <w:pPr>
        <w:ind w:firstLine="454"/>
        <w:jc w:val="both"/>
        <w:rPr>
          <w:sz w:val="28"/>
          <w:szCs w:val="28"/>
          <w:lang w:val="kk-KZ"/>
        </w:rPr>
      </w:pPr>
    </w:p>
    <w:p w:rsidR="00D50062" w:rsidRPr="00D50062" w:rsidRDefault="00D50062" w:rsidP="00835E4F">
      <w:pPr>
        <w:ind w:firstLine="454"/>
        <w:jc w:val="center"/>
        <w:rPr>
          <w:sz w:val="28"/>
          <w:szCs w:val="28"/>
          <w:lang w:val="kk-KZ"/>
        </w:rPr>
      </w:pPr>
      <w:r w:rsidRPr="00D50062">
        <w:rPr>
          <w:noProof/>
          <w:sz w:val="28"/>
          <w:szCs w:val="28"/>
        </w:rPr>
        <w:drawing>
          <wp:inline distT="0" distB="0" distL="0" distR="0">
            <wp:extent cx="3169920" cy="3640295"/>
            <wp:effectExtent l="1905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cstate="print"/>
                    <a:srcRect/>
                    <a:stretch>
                      <a:fillRect/>
                    </a:stretch>
                  </pic:blipFill>
                  <pic:spPr bwMode="auto">
                    <a:xfrm>
                      <a:off x="0" y="0"/>
                      <a:ext cx="3169920" cy="3640295"/>
                    </a:xfrm>
                    <a:prstGeom prst="rect">
                      <a:avLst/>
                    </a:prstGeom>
                    <a:noFill/>
                    <a:ln w="9525">
                      <a:noFill/>
                      <a:miter lim="800000"/>
                      <a:headEnd/>
                      <a:tailEnd/>
                    </a:ln>
                  </pic:spPr>
                </pic:pic>
              </a:graphicData>
            </a:graphic>
          </wp:inline>
        </w:drawing>
      </w:r>
    </w:p>
    <w:p w:rsidR="00D50062" w:rsidRPr="00D50062" w:rsidRDefault="00D50062" w:rsidP="00D50062">
      <w:pPr>
        <w:ind w:firstLine="454"/>
        <w:jc w:val="both"/>
        <w:rPr>
          <w:sz w:val="28"/>
          <w:szCs w:val="28"/>
          <w:lang w:val="kk-KZ"/>
        </w:rPr>
      </w:pPr>
    </w:p>
    <w:p w:rsidR="00D50062" w:rsidRPr="00D50062" w:rsidRDefault="00D50062" w:rsidP="00835E4F">
      <w:pPr>
        <w:ind w:firstLine="454"/>
        <w:jc w:val="center"/>
        <w:rPr>
          <w:sz w:val="28"/>
          <w:szCs w:val="28"/>
          <w:lang w:val="kk-KZ"/>
        </w:rPr>
      </w:pPr>
      <w:r w:rsidRPr="00D50062">
        <w:rPr>
          <w:sz w:val="28"/>
          <w:szCs w:val="28"/>
          <w:lang w:val="kk-KZ"/>
        </w:rPr>
        <w:t>2-сурет. Фронталдық зертханалық жұмыстарды жіктеу</w:t>
      </w:r>
    </w:p>
    <w:p w:rsidR="00D50062" w:rsidRPr="00F045DA" w:rsidRDefault="00D50062" w:rsidP="00D50062">
      <w:pPr>
        <w:ind w:firstLine="454"/>
        <w:jc w:val="both"/>
        <w:rPr>
          <w:sz w:val="28"/>
          <w:szCs w:val="28"/>
          <w:lang w:val="kk-KZ"/>
        </w:rPr>
      </w:pPr>
    </w:p>
    <w:p w:rsidR="00D50062" w:rsidRPr="00D50062" w:rsidRDefault="00D50062" w:rsidP="00D50062">
      <w:pPr>
        <w:ind w:firstLine="454"/>
        <w:jc w:val="both"/>
        <w:rPr>
          <w:sz w:val="28"/>
          <w:szCs w:val="28"/>
          <w:lang w:val="kk-KZ"/>
        </w:rPr>
      </w:pPr>
      <w:r w:rsidRPr="00D50062">
        <w:rPr>
          <w:sz w:val="28"/>
          <w:szCs w:val="28"/>
          <w:lang w:val="kk-KZ"/>
        </w:rPr>
        <w:t>Кез келген фронтальды зертханалық жұмысты жүргізу үш кезеңнен тұрады: дайындық, орындау, қорытындылау. Осы кезеңдердің әрқайсысында мұғалім мен оқушылар белгілі бір әрекеттерді орындайды, ол 1-кестеде көрсетілген (жұлдызшамен белгіленген әрекеттер дидактикалық тапсырмаға байланысты орындалады).</w:t>
      </w:r>
    </w:p>
    <w:p w:rsidR="00D50062" w:rsidRDefault="00D50062" w:rsidP="00D50062">
      <w:pPr>
        <w:ind w:firstLine="454"/>
        <w:jc w:val="both"/>
        <w:rPr>
          <w:sz w:val="28"/>
          <w:szCs w:val="28"/>
          <w:lang w:val="kk-KZ"/>
        </w:rPr>
      </w:pPr>
    </w:p>
    <w:p w:rsidR="00835E4F" w:rsidRDefault="00835E4F" w:rsidP="00D50062">
      <w:pPr>
        <w:ind w:firstLine="454"/>
        <w:jc w:val="both"/>
        <w:rPr>
          <w:sz w:val="28"/>
          <w:szCs w:val="28"/>
          <w:lang w:val="kk-KZ"/>
        </w:rPr>
      </w:pPr>
    </w:p>
    <w:p w:rsidR="00835E4F" w:rsidRDefault="00835E4F" w:rsidP="00D50062">
      <w:pPr>
        <w:ind w:firstLine="454"/>
        <w:jc w:val="both"/>
        <w:rPr>
          <w:sz w:val="28"/>
          <w:szCs w:val="28"/>
          <w:lang w:val="kk-KZ"/>
        </w:rPr>
      </w:pPr>
    </w:p>
    <w:p w:rsidR="00835E4F" w:rsidRDefault="00835E4F" w:rsidP="00D50062">
      <w:pPr>
        <w:ind w:firstLine="454"/>
        <w:jc w:val="both"/>
        <w:rPr>
          <w:sz w:val="28"/>
          <w:szCs w:val="28"/>
          <w:lang w:val="kk-KZ"/>
        </w:rPr>
      </w:pPr>
    </w:p>
    <w:p w:rsidR="00835E4F" w:rsidRDefault="00835E4F" w:rsidP="00D50062">
      <w:pPr>
        <w:ind w:firstLine="454"/>
        <w:jc w:val="both"/>
        <w:rPr>
          <w:sz w:val="28"/>
          <w:szCs w:val="28"/>
          <w:lang w:val="kk-KZ"/>
        </w:rPr>
      </w:pPr>
    </w:p>
    <w:p w:rsidR="00835E4F" w:rsidRDefault="00835E4F" w:rsidP="00D50062">
      <w:pPr>
        <w:ind w:firstLine="454"/>
        <w:jc w:val="both"/>
        <w:rPr>
          <w:sz w:val="28"/>
          <w:szCs w:val="28"/>
          <w:lang w:val="kk-KZ"/>
        </w:rPr>
      </w:pPr>
    </w:p>
    <w:p w:rsidR="00835E4F" w:rsidRDefault="00835E4F" w:rsidP="00D50062">
      <w:pPr>
        <w:ind w:firstLine="454"/>
        <w:jc w:val="both"/>
        <w:rPr>
          <w:sz w:val="28"/>
          <w:szCs w:val="28"/>
          <w:lang w:val="kk-KZ"/>
        </w:rPr>
      </w:pPr>
    </w:p>
    <w:p w:rsidR="00835E4F" w:rsidRDefault="00835E4F" w:rsidP="00D50062">
      <w:pPr>
        <w:ind w:firstLine="454"/>
        <w:jc w:val="both"/>
        <w:rPr>
          <w:sz w:val="28"/>
          <w:szCs w:val="28"/>
          <w:lang w:val="kk-KZ"/>
        </w:rPr>
      </w:pPr>
    </w:p>
    <w:p w:rsidR="00835E4F" w:rsidRDefault="00835E4F" w:rsidP="00D50062">
      <w:pPr>
        <w:ind w:firstLine="454"/>
        <w:jc w:val="both"/>
        <w:rPr>
          <w:sz w:val="28"/>
          <w:szCs w:val="28"/>
          <w:lang w:val="kk-KZ"/>
        </w:rPr>
      </w:pPr>
    </w:p>
    <w:p w:rsidR="00835E4F" w:rsidRDefault="00835E4F" w:rsidP="00D50062">
      <w:pPr>
        <w:ind w:firstLine="454"/>
        <w:jc w:val="both"/>
        <w:rPr>
          <w:sz w:val="28"/>
          <w:szCs w:val="28"/>
          <w:lang w:val="kk-KZ"/>
        </w:rPr>
      </w:pPr>
    </w:p>
    <w:p w:rsidR="00835E4F" w:rsidRDefault="00835E4F" w:rsidP="00D50062">
      <w:pPr>
        <w:ind w:firstLine="454"/>
        <w:jc w:val="both"/>
        <w:rPr>
          <w:sz w:val="28"/>
          <w:szCs w:val="28"/>
          <w:lang w:val="kk-KZ"/>
        </w:rPr>
      </w:pPr>
    </w:p>
    <w:p w:rsidR="00835E4F" w:rsidRDefault="00835E4F" w:rsidP="00D50062">
      <w:pPr>
        <w:ind w:firstLine="454"/>
        <w:jc w:val="both"/>
        <w:rPr>
          <w:sz w:val="28"/>
          <w:szCs w:val="28"/>
          <w:lang w:val="kk-KZ"/>
        </w:rPr>
      </w:pPr>
    </w:p>
    <w:p w:rsidR="00835E4F" w:rsidRPr="00D50062" w:rsidRDefault="00835E4F" w:rsidP="00D50062">
      <w:pPr>
        <w:ind w:firstLine="454"/>
        <w:jc w:val="both"/>
        <w:rPr>
          <w:sz w:val="28"/>
          <w:szCs w:val="28"/>
          <w:lang w:val="kk-KZ"/>
        </w:rPr>
      </w:pPr>
    </w:p>
    <w:p w:rsidR="00D50062" w:rsidRPr="00D50062" w:rsidRDefault="00D50062" w:rsidP="00D50062">
      <w:pPr>
        <w:ind w:firstLine="454"/>
        <w:jc w:val="both"/>
        <w:rPr>
          <w:sz w:val="28"/>
          <w:szCs w:val="28"/>
          <w:lang w:val="kk-KZ"/>
        </w:rPr>
      </w:pPr>
      <w:r w:rsidRPr="00D50062">
        <w:rPr>
          <w:sz w:val="28"/>
          <w:szCs w:val="28"/>
          <w:lang w:val="kk-KZ"/>
        </w:rPr>
        <w:lastRenderedPageBreak/>
        <w:t>1-кесте</w:t>
      </w:r>
    </w:p>
    <w:p w:rsidR="00D50062" w:rsidRDefault="00D50062" w:rsidP="00D50062">
      <w:pPr>
        <w:ind w:firstLine="454"/>
        <w:jc w:val="both"/>
        <w:rPr>
          <w:sz w:val="28"/>
          <w:szCs w:val="28"/>
          <w:lang w:val="kk-KZ"/>
        </w:rPr>
      </w:pPr>
      <w:r w:rsidRPr="00D50062">
        <w:rPr>
          <w:sz w:val="28"/>
          <w:szCs w:val="28"/>
          <w:lang w:val="kk-KZ"/>
        </w:rPr>
        <w:t>Фронтальды зертханалық жұмыстарды орындау кезеңдері</w:t>
      </w:r>
    </w:p>
    <w:p w:rsidR="00835E4F" w:rsidRPr="00D50062" w:rsidRDefault="00835E4F" w:rsidP="00D50062">
      <w:pPr>
        <w:ind w:firstLine="454"/>
        <w:jc w:val="both"/>
        <w:rPr>
          <w:sz w:val="28"/>
          <w:szCs w:val="28"/>
          <w:lang w:val="kk-KZ"/>
        </w:rPr>
      </w:pPr>
    </w:p>
    <w:tbl>
      <w:tblPr>
        <w:tblW w:w="0" w:type="auto"/>
        <w:tblInd w:w="130" w:type="dxa"/>
        <w:tblLayout w:type="fixed"/>
        <w:tblCellMar>
          <w:left w:w="5" w:type="dxa"/>
          <w:right w:w="5" w:type="dxa"/>
        </w:tblCellMar>
        <w:tblLook w:val="0000"/>
      </w:tblPr>
      <w:tblGrid>
        <w:gridCol w:w="2095"/>
        <w:gridCol w:w="3917"/>
        <w:gridCol w:w="3006"/>
      </w:tblGrid>
      <w:tr w:rsidR="00D50062" w:rsidRPr="00D50062" w:rsidTr="00D50062">
        <w:trPr>
          <w:trHeight w:val="320"/>
        </w:trPr>
        <w:tc>
          <w:tcPr>
            <w:tcW w:w="2095"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D50062">
            <w:pPr>
              <w:ind w:firstLine="454"/>
              <w:jc w:val="both"/>
              <w:rPr>
                <w:sz w:val="28"/>
                <w:szCs w:val="28"/>
                <w:lang w:val="kk-KZ"/>
              </w:rPr>
            </w:pPr>
            <w:r w:rsidRPr="00D50062">
              <w:rPr>
                <w:sz w:val="28"/>
                <w:szCs w:val="28"/>
                <w:lang w:val="kk-KZ"/>
              </w:rPr>
              <w:t>Кезең</w:t>
            </w: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D50062">
            <w:pPr>
              <w:ind w:firstLine="454"/>
              <w:jc w:val="both"/>
              <w:rPr>
                <w:sz w:val="28"/>
                <w:szCs w:val="28"/>
                <w:lang w:val="kk-KZ"/>
              </w:rPr>
            </w:pPr>
            <w:r w:rsidRPr="00D50062">
              <w:rPr>
                <w:sz w:val="28"/>
                <w:szCs w:val="28"/>
                <w:lang w:val="kk-KZ"/>
              </w:rPr>
              <w:t>Мұғалімнің қызметі</w:t>
            </w:r>
          </w:p>
        </w:tc>
        <w:tc>
          <w:tcPr>
            <w:tcW w:w="3006"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D50062">
            <w:pPr>
              <w:ind w:firstLine="454"/>
              <w:jc w:val="both"/>
              <w:rPr>
                <w:sz w:val="28"/>
                <w:szCs w:val="28"/>
                <w:lang w:val="kk-KZ"/>
              </w:rPr>
            </w:pPr>
            <w:r w:rsidRPr="00D50062">
              <w:rPr>
                <w:sz w:val="28"/>
                <w:szCs w:val="28"/>
                <w:lang w:val="kk-KZ"/>
              </w:rPr>
              <w:t>Оқушының қызметі</w:t>
            </w:r>
          </w:p>
        </w:tc>
      </w:tr>
      <w:tr w:rsidR="00D50062" w:rsidRPr="00D50062" w:rsidTr="00D50062">
        <w:trPr>
          <w:trHeight w:val="3225"/>
        </w:trPr>
        <w:tc>
          <w:tcPr>
            <w:tcW w:w="2095"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835E4F">
            <w:pPr>
              <w:jc w:val="both"/>
              <w:rPr>
                <w:sz w:val="28"/>
                <w:szCs w:val="28"/>
                <w:lang w:val="kk-KZ"/>
              </w:rPr>
            </w:pPr>
            <w:r w:rsidRPr="00D50062">
              <w:rPr>
                <w:sz w:val="28"/>
                <w:szCs w:val="28"/>
                <w:lang w:val="kk-KZ"/>
              </w:rPr>
              <w:t>Дайындық</w:t>
            </w: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835E4F">
            <w:pPr>
              <w:jc w:val="both"/>
              <w:rPr>
                <w:sz w:val="28"/>
                <w:szCs w:val="28"/>
                <w:lang w:val="kk-KZ"/>
              </w:rPr>
            </w:pPr>
            <w:r w:rsidRPr="00D50062">
              <w:rPr>
                <w:sz w:val="28"/>
                <w:szCs w:val="28"/>
                <w:lang w:val="kk-KZ"/>
              </w:rPr>
              <w:t>Зертханалық жұмыстың дидактикалық мақсатын және оның сабақ құрылымындағы орнын анықтау.</w:t>
            </w:r>
          </w:p>
          <w:p w:rsidR="00D50062" w:rsidRPr="00D50062" w:rsidRDefault="00D50062" w:rsidP="00835E4F">
            <w:pPr>
              <w:jc w:val="both"/>
              <w:rPr>
                <w:sz w:val="28"/>
                <w:szCs w:val="28"/>
                <w:lang w:val="kk-KZ"/>
              </w:rPr>
            </w:pPr>
            <w:r w:rsidRPr="00D50062">
              <w:rPr>
                <w:sz w:val="28"/>
                <w:szCs w:val="28"/>
                <w:lang w:val="kk-KZ"/>
              </w:rPr>
              <w:t xml:space="preserve">Сабақтың жоспарын (рефератын) әзірлеу. </w:t>
            </w:r>
          </w:p>
          <w:p w:rsidR="00D50062" w:rsidRPr="00D50062" w:rsidRDefault="00D50062" w:rsidP="00835E4F">
            <w:pPr>
              <w:jc w:val="both"/>
              <w:rPr>
                <w:sz w:val="28"/>
                <w:szCs w:val="28"/>
                <w:lang w:val="kk-KZ"/>
              </w:rPr>
            </w:pPr>
            <w:r w:rsidRPr="00D50062">
              <w:rPr>
                <w:sz w:val="28"/>
                <w:szCs w:val="28"/>
                <w:lang w:val="kk-KZ"/>
              </w:rPr>
              <w:t>Аспаптарды таңдау.</w:t>
            </w:r>
          </w:p>
          <w:p w:rsidR="00D50062" w:rsidRPr="00D50062" w:rsidRDefault="00D50062" w:rsidP="00835E4F">
            <w:pPr>
              <w:jc w:val="both"/>
              <w:rPr>
                <w:sz w:val="28"/>
                <w:szCs w:val="28"/>
                <w:lang w:val="kk-KZ"/>
              </w:rPr>
            </w:pPr>
            <w:r w:rsidRPr="00D50062">
              <w:rPr>
                <w:sz w:val="28"/>
                <w:szCs w:val="28"/>
                <w:lang w:val="kk-KZ"/>
              </w:rPr>
              <w:t xml:space="preserve">Олардың дұрыстығын тексеру, эксперимент жүргізу. </w:t>
            </w:r>
          </w:p>
          <w:p w:rsidR="00D50062" w:rsidRPr="00D50062" w:rsidRDefault="00D50062" w:rsidP="00835E4F">
            <w:pPr>
              <w:jc w:val="both"/>
              <w:rPr>
                <w:sz w:val="28"/>
                <w:szCs w:val="28"/>
                <w:lang w:val="kk-KZ"/>
              </w:rPr>
            </w:pPr>
            <w:r w:rsidRPr="00D50062">
              <w:rPr>
                <w:sz w:val="28"/>
                <w:szCs w:val="28"/>
                <w:lang w:val="kk-KZ"/>
              </w:rPr>
              <w:t>Эксперименттің қателіктерін есептеу, экспериментті орындаудың оңтайлы әдісін таңдау.</w:t>
            </w:r>
          </w:p>
        </w:tc>
        <w:tc>
          <w:tcPr>
            <w:tcW w:w="3006"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835E4F">
            <w:pPr>
              <w:jc w:val="both"/>
              <w:rPr>
                <w:sz w:val="28"/>
                <w:szCs w:val="28"/>
                <w:lang w:val="kk-KZ"/>
              </w:rPr>
            </w:pPr>
            <w:r w:rsidRPr="00D50062">
              <w:rPr>
                <w:sz w:val="28"/>
                <w:szCs w:val="28"/>
                <w:lang w:val="kk-KZ"/>
              </w:rPr>
              <w:t xml:space="preserve">Теориялық материалды қайталау. </w:t>
            </w:r>
          </w:p>
          <w:p w:rsidR="00D50062" w:rsidRPr="00D50062" w:rsidRDefault="00D50062" w:rsidP="00835E4F">
            <w:pPr>
              <w:jc w:val="both"/>
              <w:rPr>
                <w:sz w:val="28"/>
                <w:szCs w:val="28"/>
                <w:lang w:val="kk-KZ"/>
              </w:rPr>
            </w:pPr>
            <w:r w:rsidRPr="00D50062">
              <w:rPr>
                <w:sz w:val="28"/>
                <w:szCs w:val="28"/>
                <w:lang w:val="kk-KZ"/>
              </w:rPr>
              <w:t>Зертханалық жұмыста  қолданылатын аспаптармен әрекет ету ережелерін қайталау.</w:t>
            </w:r>
          </w:p>
          <w:p w:rsidR="00D50062" w:rsidRPr="00D50062" w:rsidRDefault="00D50062" w:rsidP="00835E4F">
            <w:pPr>
              <w:jc w:val="both"/>
              <w:rPr>
                <w:sz w:val="28"/>
                <w:szCs w:val="28"/>
                <w:lang w:val="kk-KZ"/>
              </w:rPr>
            </w:pPr>
            <w:r w:rsidRPr="00D50062">
              <w:rPr>
                <w:sz w:val="28"/>
                <w:szCs w:val="28"/>
                <w:lang w:val="kk-KZ"/>
              </w:rPr>
              <w:t>*Эксперименталды    түрде шешілетін мәселеге ұқсас мәселені шешу.</w:t>
            </w:r>
          </w:p>
          <w:p w:rsidR="00D50062" w:rsidRPr="00D50062" w:rsidRDefault="00D50062" w:rsidP="00835E4F">
            <w:pPr>
              <w:jc w:val="both"/>
              <w:rPr>
                <w:sz w:val="28"/>
                <w:szCs w:val="28"/>
                <w:lang w:val="kk-KZ"/>
              </w:rPr>
            </w:pPr>
            <w:r w:rsidRPr="00D50062">
              <w:rPr>
                <w:sz w:val="28"/>
                <w:szCs w:val="28"/>
                <w:lang w:val="kk-KZ"/>
              </w:rPr>
              <w:t>Жұмысты орындау        жоспарын құру.</w:t>
            </w:r>
          </w:p>
        </w:tc>
      </w:tr>
      <w:tr w:rsidR="00D50062" w:rsidRPr="00D50062" w:rsidTr="00D50062">
        <w:trPr>
          <w:trHeight w:val="1970"/>
        </w:trPr>
        <w:tc>
          <w:tcPr>
            <w:tcW w:w="2095"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835E4F">
            <w:pPr>
              <w:jc w:val="both"/>
              <w:rPr>
                <w:sz w:val="28"/>
                <w:szCs w:val="28"/>
                <w:lang w:val="kk-KZ"/>
              </w:rPr>
            </w:pPr>
            <w:r w:rsidRPr="00D50062">
              <w:rPr>
                <w:sz w:val="28"/>
                <w:szCs w:val="28"/>
                <w:lang w:val="kk-KZ"/>
              </w:rPr>
              <w:t>Орындау</w:t>
            </w: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835E4F">
            <w:pPr>
              <w:jc w:val="both"/>
              <w:rPr>
                <w:sz w:val="28"/>
                <w:szCs w:val="28"/>
                <w:lang w:val="kk-KZ"/>
              </w:rPr>
            </w:pPr>
            <w:r w:rsidRPr="00D50062">
              <w:rPr>
                <w:sz w:val="28"/>
                <w:szCs w:val="28"/>
                <w:lang w:val="kk-KZ"/>
              </w:rPr>
              <w:t>Кіріспе әңгіме өткізу.</w:t>
            </w:r>
          </w:p>
          <w:p w:rsidR="00D50062" w:rsidRPr="00D50062" w:rsidRDefault="00D50062" w:rsidP="00835E4F">
            <w:pPr>
              <w:jc w:val="both"/>
              <w:rPr>
                <w:sz w:val="28"/>
                <w:szCs w:val="28"/>
                <w:lang w:val="kk-KZ"/>
              </w:rPr>
            </w:pPr>
            <w:r w:rsidRPr="00D50062">
              <w:rPr>
                <w:sz w:val="28"/>
                <w:szCs w:val="28"/>
                <w:lang w:val="kk-KZ"/>
              </w:rPr>
              <w:t>Оқушылардың қызметін ұйымдастыру.</w:t>
            </w:r>
          </w:p>
          <w:p w:rsidR="00D50062" w:rsidRPr="00D50062" w:rsidRDefault="00D50062" w:rsidP="00835E4F">
            <w:pPr>
              <w:jc w:val="both"/>
              <w:rPr>
                <w:sz w:val="28"/>
                <w:szCs w:val="28"/>
                <w:lang w:val="kk-KZ"/>
              </w:rPr>
            </w:pPr>
            <w:r w:rsidRPr="00D50062">
              <w:rPr>
                <w:sz w:val="28"/>
                <w:szCs w:val="28"/>
                <w:lang w:val="kk-KZ"/>
              </w:rPr>
              <w:t>Оқушылардың жұмысын бақылау, оларға қажетті көмек көрсету.</w:t>
            </w:r>
          </w:p>
          <w:p w:rsidR="00D50062" w:rsidRPr="00D50062" w:rsidRDefault="00D50062" w:rsidP="00835E4F">
            <w:pPr>
              <w:jc w:val="both"/>
              <w:rPr>
                <w:sz w:val="28"/>
                <w:szCs w:val="28"/>
                <w:lang w:val="en-US"/>
              </w:rPr>
            </w:pPr>
            <w:r w:rsidRPr="00D50062">
              <w:rPr>
                <w:sz w:val="28"/>
                <w:szCs w:val="28"/>
                <w:lang w:val="kk-KZ"/>
              </w:rPr>
              <w:t>Оқушылардың жұмыс нәтижелерін тіркеу</w:t>
            </w:r>
          </w:p>
        </w:tc>
        <w:tc>
          <w:tcPr>
            <w:tcW w:w="3006"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835E4F">
            <w:pPr>
              <w:jc w:val="both"/>
              <w:rPr>
                <w:sz w:val="28"/>
                <w:szCs w:val="28"/>
              </w:rPr>
            </w:pPr>
            <w:r w:rsidRPr="00D50062">
              <w:rPr>
                <w:sz w:val="28"/>
                <w:szCs w:val="28"/>
                <w:lang w:val="kk-KZ"/>
              </w:rPr>
              <w:t>Жұмысты орындау. Жұмыс туралы есеп беру.</w:t>
            </w:r>
          </w:p>
          <w:p w:rsidR="00D50062" w:rsidRPr="00D50062" w:rsidRDefault="00D50062" w:rsidP="00835E4F">
            <w:pPr>
              <w:jc w:val="both"/>
              <w:rPr>
                <w:sz w:val="28"/>
                <w:szCs w:val="28"/>
                <w:lang w:val="kk-KZ"/>
              </w:rPr>
            </w:pPr>
            <w:r w:rsidRPr="00D50062">
              <w:rPr>
                <w:sz w:val="28"/>
                <w:szCs w:val="28"/>
                <w:lang w:val="kk-KZ"/>
              </w:rPr>
              <w:t xml:space="preserve">Нәтижелерді бекіту және оларды </w:t>
            </w:r>
            <w:r w:rsidRPr="00D50062">
              <w:rPr>
                <w:sz w:val="28"/>
                <w:szCs w:val="28"/>
              </w:rPr>
              <w:t xml:space="preserve">              </w:t>
            </w:r>
            <w:r w:rsidRPr="00D50062">
              <w:rPr>
                <w:sz w:val="28"/>
                <w:szCs w:val="28"/>
                <w:lang w:val="kk-KZ"/>
              </w:rPr>
              <w:t>талдау</w:t>
            </w:r>
          </w:p>
        </w:tc>
      </w:tr>
      <w:tr w:rsidR="00D50062" w:rsidRPr="004D0BF5" w:rsidTr="00D50062">
        <w:trPr>
          <w:trHeight w:val="1610"/>
        </w:trPr>
        <w:tc>
          <w:tcPr>
            <w:tcW w:w="2095"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835E4F">
            <w:pPr>
              <w:jc w:val="both"/>
              <w:rPr>
                <w:sz w:val="28"/>
                <w:szCs w:val="28"/>
                <w:lang w:val="kk-KZ"/>
              </w:rPr>
            </w:pPr>
            <w:r w:rsidRPr="00D50062">
              <w:rPr>
                <w:sz w:val="28"/>
                <w:szCs w:val="28"/>
                <w:lang w:val="kk-KZ"/>
              </w:rPr>
              <w:t>Қорытындылау</w:t>
            </w: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835E4F">
            <w:pPr>
              <w:jc w:val="both"/>
              <w:rPr>
                <w:sz w:val="28"/>
                <w:szCs w:val="28"/>
                <w:lang w:val="kk-KZ"/>
              </w:rPr>
            </w:pPr>
            <w:r w:rsidRPr="00D50062">
              <w:rPr>
                <w:sz w:val="28"/>
                <w:szCs w:val="28"/>
                <w:lang w:val="kk-KZ"/>
              </w:rPr>
              <w:t>Оқушылардың жұмысын бағалау.</w:t>
            </w:r>
          </w:p>
          <w:p w:rsidR="00D50062" w:rsidRPr="00D50062" w:rsidRDefault="00D50062" w:rsidP="00835E4F">
            <w:pPr>
              <w:jc w:val="both"/>
              <w:rPr>
                <w:sz w:val="28"/>
                <w:szCs w:val="28"/>
                <w:lang w:val="kk-KZ"/>
              </w:rPr>
            </w:pPr>
            <w:r w:rsidRPr="00D50062">
              <w:rPr>
                <w:sz w:val="28"/>
                <w:szCs w:val="28"/>
                <w:lang w:val="kk-KZ"/>
              </w:rPr>
              <w:t>Жұмыс нәтижелерін талдау мен талқылауды ұйымдастыру Рефлексия (өз қызметін бағалау)</w:t>
            </w:r>
          </w:p>
        </w:tc>
        <w:tc>
          <w:tcPr>
            <w:tcW w:w="3006"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835E4F">
            <w:pPr>
              <w:jc w:val="both"/>
              <w:rPr>
                <w:sz w:val="28"/>
                <w:szCs w:val="28"/>
                <w:lang w:val="kk-KZ"/>
              </w:rPr>
            </w:pPr>
            <w:r w:rsidRPr="00D50062">
              <w:rPr>
                <w:sz w:val="28"/>
                <w:szCs w:val="28"/>
                <w:lang w:val="kk-KZ"/>
              </w:rPr>
              <w:t>Жұмыс нәтижелерін талқылауға қатысу. Рефлексия (өз қызметін талдау)</w:t>
            </w:r>
          </w:p>
        </w:tc>
      </w:tr>
    </w:tbl>
    <w:p w:rsidR="00D50062" w:rsidRPr="00D50062" w:rsidRDefault="00D50062" w:rsidP="00D50062">
      <w:pPr>
        <w:ind w:firstLine="454"/>
        <w:jc w:val="both"/>
        <w:rPr>
          <w:sz w:val="28"/>
          <w:szCs w:val="28"/>
          <w:lang w:val="kk-KZ"/>
        </w:rPr>
      </w:pPr>
    </w:p>
    <w:p w:rsidR="00D50062" w:rsidRPr="00D50062" w:rsidRDefault="00D50062" w:rsidP="00D50062">
      <w:pPr>
        <w:ind w:firstLine="454"/>
        <w:jc w:val="both"/>
        <w:rPr>
          <w:sz w:val="28"/>
          <w:szCs w:val="28"/>
          <w:lang w:val="kk-KZ"/>
        </w:rPr>
      </w:pPr>
      <w:r w:rsidRPr="00D50062">
        <w:rPr>
          <w:sz w:val="28"/>
          <w:szCs w:val="28"/>
          <w:lang w:val="kk-KZ"/>
        </w:rPr>
        <w:t>Фронтальды зертханалық жұмыстар арқылы шешілетін дидактикалық міндеттерге байланысты оларды иллюстрациялық (тексеру) және зерттеу (эвр</w:t>
      </w:r>
      <w:r w:rsidR="00835E4F">
        <w:rPr>
          <w:sz w:val="28"/>
          <w:szCs w:val="28"/>
          <w:lang w:val="kk-KZ"/>
        </w:rPr>
        <w:t>истикалық) деп бөлуге болады</w:t>
      </w:r>
      <w:r w:rsidRPr="00D50062">
        <w:rPr>
          <w:sz w:val="28"/>
          <w:szCs w:val="28"/>
          <w:lang w:val="kk-KZ"/>
        </w:rPr>
        <w:t>.</w:t>
      </w:r>
    </w:p>
    <w:p w:rsidR="00D50062" w:rsidRPr="00D50062" w:rsidRDefault="00D50062" w:rsidP="00D50062">
      <w:pPr>
        <w:ind w:firstLine="454"/>
        <w:jc w:val="both"/>
        <w:rPr>
          <w:sz w:val="28"/>
          <w:szCs w:val="28"/>
          <w:lang w:val="kk-KZ"/>
        </w:rPr>
      </w:pPr>
      <w:r w:rsidRPr="00D50062">
        <w:rPr>
          <w:sz w:val="28"/>
          <w:szCs w:val="28"/>
          <w:lang w:val="kk-KZ"/>
        </w:rPr>
        <w:t>Иллюстрациялық жұмыстар зерттелген заңдылықтарды немесе алынған дедуктивті қорытындыны "тексеру" мақсатында орындалады.</w:t>
      </w:r>
    </w:p>
    <w:p w:rsidR="00D50062" w:rsidRPr="00D50062" w:rsidRDefault="00D50062" w:rsidP="00D50062">
      <w:pPr>
        <w:ind w:firstLine="454"/>
        <w:jc w:val="both"/>
        <w:rPr>
          <w:sz w:val="28"/>
          <w:szCs w:val="28"/>
          <w:lang w:val="kk-KZ"/>
        </w:rPr>
      </w:pPr>
      <w:r w:rsidRPr="00D50062">
        <w:rPr>
          <w:sz w:val="28"/>
          <w:szCs w:val="28"/>
          <w:lang w:val="kk-KZ"/>
        </w:rPr>
        <w:t>Зерттеу жұмыстары гипотезаларды тексеру және жаңа білім алу мақсатында жүзеге асырылады, олар индуктивті қорытындының негізі бола алады.</w:t>
      </w:r>
    </w:p>
    <w:p w:rsidR="00D50062" w:rsidRPr="00D50062" w:rsidRDefault="00D50062" w:rsidP="00D50062">
      <w:pPr>
        <w:ind w:firstLine="454"/>
        <w:jc w:val="both"/>
        <w:rPr>
          <w:sz w:val="28"/>
          <w:szCs w:val="28"/>
          <w:lang w:val="kk-KZ"/>
        </w:rPr>
      </w:pPr>
      <w:r w:rsidRPr="00D50062">
        <w:rPr>
          <w:sz w:val="28"/>
          <w:szCs w:val="28"/>
          <w:lang w:val="kk-KZ"/>
        </w:rPr>
        <w:t xml:space="preserve">Мысалы, өткізгіштерді иллюстрациялық ретінде тізбектей қосу заңдылықтарын зерттеуге арналған зертханалық жұмыс мұғалім түсіндіргеннен кейін және оларға тиісті демонстрациялық эксперимент жүргізгеннен кейін жүзеге асырылады. Егер ол зерттеу жұмысы ретінде жүргізілсе, онда студенттер оны орындау барысында өткізгіштердің дәйекті </w:t>
      </w:r>
      <w:r w:rsidRPr="00D50062">
        <w:rPr>
          <w:sz w:val="28"/>
          <w:szCs w:val="28"/>
          <w:lang w:val="kk-KZ"/>
        </w:rPr>
        <w:lastRenderedPageBreak/>
        <w:t>қосылу заңдарына келеді. Бұл жағдайда мұғалім оқушылардың іс - әрекетін зерттеу процесінің барлық кезеңдерінен өтетіндей етіп ұйымдастырады: тапсырма қою - гипотеза жасау - эксперименттік құралдарды (құралдарды) таңдау - экспериментті жоспарлау - экспериментті орындау - нәтижелерді талдау-қорытындылау.</w:t>
      </w:r>
    </w:p>
    <w:p w:rsidR="00D50062" w:rsidRPr="00D50062" w:rsidRDefault="00D50062" w:rsidP="00D50062">
      <w:pPr>
        <w:ind w:firstLine="454"/>
        <w:jc w:val="both"/>
        <w:rPr>
          <w:sz w:val="28"/>
          <w:szCs w:val="28"/>
          <w:lang w:val="kk-KZ"/>
        </w:rPr>
      </w:pPr>
      <w:r w:rsidRPr="00D50062">
        <w:rPr>
          <w:sz w:val="28"/>
          <w:szCs w:val="28"/>
          <w:lang w:val="kk-KZ"/>
        </w:rPr>
        <w:t>Зертханалық жұмыстарды орындау жөніндегі нұсқаулықтар физика оқулықтарында қамтылған, бірақ дидактикалық мақсатқа, олардың орындалуына, оқушылардың дайындығына, оларда қалыптасқан дағдылар деңгейіне байланысты мұғалім дайын нұсқаулықты пайдалануды ұсынады, оқушылармен бірге жұмысты орындау жоспарын жасайды немесе оларды өз бетінше жасауды ұсынады.</w:t>
      </w:r>
    </w:p>
    <w:p w:rsidR="00D50062" w:rsidRPr="00D50062" w:rsidRDefault="00D50062" w:rsidP="00D50062">
      <w:pPr>
        <w:ind w:firstLine="454"/>
        <w:jc w:val="both"/>
        <w:rPr>
          <w:sz w:val="28"/>
          <w:szCs w:val="28"/>
          <w:lang w:val="kk-KZ"/>
        </w:rPr>
      </w:pPr>
      <w:r w:rsidRPr="00D50062">
        <w:rPr>
          <w:sz w:val="28"/>
          <w:szCs w:val="28"/>
          <w:lang w:val="kk-KZ"/>
        </w:rPr>
        <w:t>Кіріспе әңгіме барысында мұғалім оқушылардың жұмысты саналы түрде орындауға дайындығын анықтайды, олармен бірге оның мақсатын анықтайды, жұмыстың барысын, аспаптармен жұмыс істеу ережелерін, өлшеу қателіктерін есептеу әдістерін талқылайды.</w:t>
      </w:r>
    </w:p>
    <w:p w:rsidR="00D50062" w:rsidRPr="00D50062" w:rsidRDefault="00D50062" w:rsidP="00D50062">
      <w:pPr>
        <w:ind w:firstLine="454"/>
        <w:jc w:val="both"/>
        <w:rPr>
          <w:sz w:val="28"/>
          <w:szCs w:val="28"/>
          <w:lang w:val="kk-KZ"/>
        </w:rPr>
      </w:pPr>
      <w:r w:rsidRPr="00D50062">
        <w:rPr>
          <w:sz w:val="28"/>
          <w:szCs w:val="28"/>
          <w:lang w:val="kk-KZ"/>
        </w:rPr>
        <w:t>Оқушылардың жұмыс есебі келесілерді қамтуы керек:</w:t>
      </w:r>
    </w:p>
    <w:p w:rsidR="00D50062" w:rsidRPr="00D50062" w:rsidRDefault="00D50062" w:rsidP="009B7F4B">
      <w:pPr>
        <w:numPr>
          <w:ilvl w:val="0"/>
          <w:numId w:val="13"/>
        </w:numPr>
        <w:ind w:left="0" w:firstLine="454"/>
        <w:jc w:val="both"/>
        <w:rPr>
          <w:sz w:val="28"/>
          <w:szCs w:val="28"/>
        </w:rPr>
      </w:pPr>
      <w:r w:rsidRPr="00D50062">
        <w:rPr>
          <w:sz w:val="28"/>
          <w:szCs w:val="28"/>
        </w:rPr>
        <w:t>Жұмыс атауы.</w:t>
      </w:r>
    </w:p>
    <w:p w:rsidR="00D50062" w:rsidRPr="00D50062" w:rsidRDefault="00D50062" w:rsidP="009B7F4B">
      <w:pPr>
        <w:numPr>
          <w:ilvl w:val="0"/>
          <w:numId w:val="13"/>
        </w:numPr>
        <w:ind w:left="0" w:firstLine="454"/>
        <w:jc w:val="both"/>
        <w:rPr>
          <w:sz w:val="28"/>
          <w:szCs w:val="28"/>
        </w:rPr>
      </w:pPr>
      <w:r w:rsidRPr="00D50062">
        <w:rPr>
          <w:sz w:val="28"/>
          <w:szCs w:val="28"/>
        </w:rPr>
        <w:t>Мақсаты.</w:t>
      </w:r>
    </w:p>
    <w:p w:rsidR="00D50062" w:rsidRPr="00D50062" w:rsidRDefault="00D50062" w:rsidP="009B7F4B">
      <w:pPr>
        <w:numPr>
          <w:ilvl w:val="0"/>
          <w:numId w:val="13"/>
        </w:numPr>
        <w:ind w:left="0" w:firstLine="454"/>
        <w:jc w:val="both"/>
        <w:rPr>
          <w:sz w:val="28"/>
          <w:szCs w:val="28"/>
        </w:rPr>
      </w:pPr>
      <w:r w:rsidRPr="00D50062">
        <w:rPr>
          <w:sz w:val="28"/>
          <w:szCs w:val="28"/>
        </w:rPr>
        <w:t>Аспаптар мен материалдар тізімі.</w:t>
      </w:r>
    </w:p>
    <w:p w:rsidR="00D50062" w:rsidRPr="00D50062" w:rsidRDefault="00D50062" w:rsidP="009B7F4B">
      <w:pPr>
        <w:numPr>
          <w:ilvl w:val="0"/>
          <w:numId w:val="13"/>
        </w:numPr>
        <w:ind w:left="0" w:firstLine="454"/>
        <w:jc w:val="both"/>
        <w:rPr>
          <w:sz w:val="28"/>
          <w:szCs w:val="28"/>
        </w:rPr>
      </w:pPr>
      <w:r w:rsidRPr="00D50062">
        <w:rPr>
          <w:sz w:val="28"/>
          <w:szCs w:val="28"/>
        </w:rPr>
        <w:t>Орнату сызбасы, тізбек схемасы (қажет болған жағдайда).</w:t>
      </w:r>
    </w:p>
    <w:p w:rsidR="00D50062" w:rsidRPr="00D50062" w:rsidRDefault="00D50062" w:rsidP="009B7F4B">
      <w:pPr>
        <w:numPr>
          <w:ilvl w:val="0"/>
          <w:numId w:val="13"/>
        </w:numPr>
        <w:ind w:left="0" w:firstLine="454"/>
        <w:jc w:val="both"/>
        <w:rPr>
          <w:sz w:val="28"/>
          <w:szCs w:val="28"/>
        </w:rPr>
      </w:pPr>
      <w:r w:rsidRPr="00D50062">
        <w:rPr>
          <w:sz w:val="28"/>
          <w:szCs w:val="28"/>
        </w:rPr>
        <w:t>Олардың бірліктері мен өлшеу қателіктері көрсетілген өлшенетін шамалардың мәндерінің кестесі.</w:t>
      </w:r>
    </w:p>
    <w:p w:rsidR="00D50062" w:rsidRPr="00D50062" w:rsidRDefault="00D50062" w:rsidP="009B7F4B">
      <w:pPr>
        <w:numPr>
          <w:ilvl w:val="0"/>
          <w:numId w:val="13"/>
        </w:numPr>
        <w:ind w:left="0" w:firstLine="454"/>
        <w:jc w:val="both"/>
        <w:rPr>
          <w:sz w:val="28"/>
          <w:szCs w:val="28"/>
        </w:rPr>
      </w:pPr>
      <w:r w:rsidRPr="00D50062">
        <w:rPr>
          <w:sz w:val="28"/>
          <w:szCs w:val="28"/>
        </w:rPr>
        <w:t>Есептеу (қажетті формулалар мен есептеулер).</w:t>
      </w:r>
    </w:p>
    <w:p w:rsidR="00D50062" w:rsidRPr="00D50062" w:rsidRDefault="00D50062" w:rsidP="009B7F4B">
      <w:pPr>
        <w:numPr>
          <w:ilvl w:val="0"/>
          <w:numId w:val="13"/>
        </w:numPr>
        <w:ind w:left="0" w:firstLine="454"/>
        <w:jc w:val="both"/>
        <w:rPr>
          <w:sz w:val="28"/>
          <w:szCs w:val="28"/>
        </w:rPr>
      </w:pPr>
      <w:r w:rsidRPr="00D50062">
        <w:rPr>
          <w:sz w:val="28"/>
          <w:szCs w:val="28"/>
        </w:rPr>
        <w:t>Нәтиженің қателіктерін есептеу.</w:t>
      </w:r>
    </w:p>
    <w:p w:rsidR="00D50062" w:rsidRPr="00D50062" w:rsidRDefault="00D50062" w:rsidP="009B7F4B">
      <w:pPr>
        <w:numPr>
          <w:ilvl w:val="0"/>
          <w:numId w:val="13"/>
        </w:numPr>
        <w:ind w:left="0" w:firstLine="454"/>
        <w:jc w:val="both"/>
        <w:rPr>
          <w:sz w:val="28"/>
          <w:szCs w:val="28"/>
        </w:rPr>
      </w:pPr>
      <w:r w:rsidRPr="00D50062">
        <w:rPr>
          <w:sz w:val="28"/>
          <w:szCs w:val="28"/>
        </w:rPr>
        <w:t>Нәтижелерді талдау және қорытындылау.</w:t>
      </w:r>
    </w:p>
    <w:p w:rsidR="00D50062" w:rsidRPr="00D50062" w:rsidRDefault="00D50062" w:rsidP="00D50062">
      <w:pPr>
        <w:ind w:firstLine="454"/>
        <w:jc w:val="both"/>
        <w:rPr>
          <w:sz w:val="28"/>
          <w:szCs w:val="28"/>
          <w:lang w:val="kk-KZ"/>
        </w:rPr>
      </w:pPr>
      <w:r w:rsidRPr="00D50062">
        <w:rPr>
          <w:sz w:val="28"/>
          <w:szCs w:val="28"/>
          <w:lang w:val="kk-KZ"/>
        </w:rPr>
        <w:t>Оқу үстелдеріне аспаптарды қашан қою керек деген сұрақ пікірталас тудырады. Олар сабақ басталғанға дейін қойылғаны жақсы, бірақ бұл мәселені шешу нақты жұмысқа, оқушылардың тәртіптілігіне байланысты. Оқушылар зертханалық жұмыстарды жеткілікті түрде орындаған жағдайда, олар үстелдерде аспаптардың болуына үйреніп, алаңдамайды, аспаптарды үзіліс кезінде қою керек. Әйтпесе, құрылғылар сабақта оқушылардың үстелдеріне олармен жұм</w:t>
      </w:r>
      <w:r w:rsidR="00835E4F">
        <w:rPr>
          <w:sz w:val="28"/>
          <w:szCs w:val="28"/>
          <w:lang w:val="kk-KZ"/>
        </w:rPr>
        <w:t>ыс басталар алдында қойылады</w:t>
      </w:r>
      <w:r w:rsidRPr="00D50062">
        <w:rPr>
          <w:sz w:val="28"/>
          <w:szCs w:val="28"/>
          <w:lang w:val="kk-KZ"/>
        </w:rPr>
        <w:t>.</w:t>
      </w:r>
    </w:p>
    <w:p w:rsidR="00D50062" w:rsidRPr="00D50062" w:rsidRDefault="00D50062" w:rsidP="00D50062">
      <w:pPr>
        <w:ind w:firstLine="454"/>
        <w:jc w:val="both"/>
        <w:rPr>
          <w:sz w:val="28"/>
          <w:szCs w:val="28"/>
          <w:lang w:val="kk-KZ"/>
        </w:rPr>
      </w:pPr>
      <w:r w:rsidRPr="00D50062">
        <w:rPr>
          <w:sz w:val="28"/>
          <w:szCs w:val="28"/>
          <w:lang w:val="kk-KZ"/>
        </w:rPr>
        <w:t>Физикалық практикум. Физикалық практикум физика бағдарламасына 1957 жылы ғана енгізілді, дегенмен алдыңғы қатарлы мұғалімдер физикалық практикумды әлдеқайда ертерек жүргізе бастады. Іс жүзінде сабақтың бұл түрі қажетті жабдықтар, осы жұмыстарды жүргізу әдістемесі жасалғаннан кейін енгізіле бастады. Бұл мәселені шешуде А.А. Покровский ме</w:t>
      </w:r>
      <w:r w:rsidR="00835E4F">
        <w:rPr>
          <w:sz w:val="28"/>
          <w:szCs w:val="28"/>
          <w:lang w:val="kk-KZ"/>
        </w:rPr>
        <w:t>н И.М. Румянцевтің рөлі зор</w:t>
      </w:r>
      <w:r w:rsidRPr="00D50062">
        <w:rPr>
          <w:sz w:val="28"/>
          <w:szCs w:val="28"/>
          <w:lang w:val="kk-KZ"/>
        </w:rPr>
        <w:t>.</w:t>
      </w:r>
    </w:p>
    <w:p w:rsidR="00D50062" w:rsidRPr="00D50062" w:rsidRDefault="00D50062" w:rsidP="00D50062">
      <w:pPr>
        <w:ind w:firstLine="454"/>
        <w:jc w:val="both"/>
        <w:rPr>
          <w:sz w:val="28"/>
          <w:szCs w:val="28"/>
          <w:lang w:val="kk-KZ"/>
        </w:rPr>
      </w:pPr>
      <w:r w:rsidRPr="00D50062">
        <w:rPr>
          <w:sz w:val="28"/>
          <w:szCs w:val="28"/>
          <w:lang w:val="kk-KZ"/>
        </w:rPr>
        <w:t>Физика практикумы физика курсының әртүрлі тақырыптарынан алынған білімді қайталау, тереңдету, кеңейту және жалпылау; неғұрлым күрделі жабдықты, неғұрлым күрделі экспериментті пайдалану арқылы             оқушылардың эксперименттік дағдыларын дамыту және жетілдіру; экспериментке байланысты мәселелерді шешуде олардың тәуелсіздігін қалыптастыру мақсатында өткізіледі.</w:t>
      </w:r>
    </w:p>
    <w:p w:rsidR="00D50062" w:rsidRPr="00D50062" w:rsidRDefault="00D50062" w:rsidP="00D50062">
      <w:pPr>
        <w:ind w:firstLine="454"/>
        <w:jc w:val="both"/>
        <w:rPr>
          <w:sz w:val="28"/>
          <w:szCs w:val="28"/>
          <w:lang w:val="kk-KZ"/>
        </w:rPr>
      </w:pPr>
      <w:r w:rsidRPr="00D50062">
        <w:rPr>
          <w:sz w:val="28"/>
          <w:szCs w:val="28"/>
          <w:lang w:val="kk-KZ"/>
        </w:rPr>
        <w:lastRenderedPageBreak/>
        <w:t>Физикалық практикум зерттелетін материалмен уақыт бойынша байланысты емес, ол, әдетте, оқу жылының соңында, кейде бірінші және екінші жартыжылдықтың соңында өткізіледі және белгілі бір тақырып бойынша бір</w:t>
      </w:r>
      <w:r w:rsidR="00835E4F">
        <w:rPr>
          <w:sz w:val="28"/>
          <w:szCs w:val="28"/>
          <w:lang w:val="kk-KZ"/>
        </w:rPr>
        <w:t>қатар тәжірибелерді қамтиды</w:t>
      </w:r>
      <w:r w:rsidRPr="00D50062">
        <w:rPr>
          <w:sz w:val="28"/>
          <w:szCs w:val="28"/>
          <w:lang w:val="kk-KZ"/>
        </w:rPr>
        <w:t>.</w:t>
      </w:r>
    </w:p>
    <w:p w:rsidR="00D50062" w:rsidRPr="00D50062" w:rsidRDefault="00D50062" w:rsidP="00D50062">
      <w:pPr>
        <w:ind w:firstLine="454"/>
        <w:jc w:val="both"/>
        <w:rPr>
          <w:sz w:val="28"/>
          <w:szCs w:val="28"/>
          <w:lang w:val="kk-KZ"/>
        </w:rPr>
      </w:pPr>
      <w:r w:rsidRPr="00D50062">
        <w:rPr>
          <w:sz w:val="28"/>
          <w:szCs w:val="28"/>
          <w:lang w:val="kk-KZ"/>
        </w:rPr>
        <w:t>Физикалық практикумның жұмысын оқушылар 2-3 адамнан тұратын топта әртүрлі жабдықтарда орындайды; келесі сабақтарда жұмыс өзгереді, бұл арнайы жасалған кесте бойынша жасалады. Кесте құра отырып, сыныптағы оқушылардың саны, семинар жұмысының саны, жабдықтың болуы ескеріледі.</w:t>
      </w:r>
    </w:p>
    <w:p w:rsidR="00D50062" w:rsidRPr="00D50062" w:rsidRDefault="00D50062" w:rsidP="00D50062">
      <w:pPr>
        <w:ind w:firstLine="454"/>
        <w:jc w:val="both"/>
        <w:rPr>
          <w:sz w:val="28"/>
          <w:szCs w:val="28"/>
          <w:lang w:val="kk-KZ"/>
        </w:rPr>
      </w:pPr>
      <w:r w:rsidRPr="00D50062">
        <w:rPr>
          <w:sz w:val="28"/>
          <w:szCs w:val="28"/>
          <w:lang w:val="kk-KZ"/>
        </w:rPr>
        <w:t>Физикалық практикумның әр жұмысына 2 оқу сағаты бөлінеді. Қажетті жабдықтың болмауына байланысты физикалық практикумның бір сағаттық жұмысы қолданылады. Айта кету керек, екі сағаттық жұмыстарға артықшылық беріледі, өйткені практикум жұмысы фронтальды зертханалық жұмыстарға қарағанда күрделірек, олар күрделі жабдықта орындалады, ал оқушылардың дербес қатысу үлесі фронтальды зертханалық жұмыстарға қарағанда едәуір көп.</w:t>
      </w:r>
    </w:p>
    <w:p w:rsidR="00D50062" w:rsidRPr="00D50062" w:rsidRDefault="00D50062" w:rsidP="00D50062">
      <w:pPr>
        <w:ind w:firstLine="454"/>
        <w:jc w:val="both"/>
        <w:rPr>
          <w:sz w:val="28"/>
          <w:szCs w:val="28"/>
          <w:lang w:val="kk-KZ"/>
        </w:rPr>
      </w:pPr>
      <w:r w:rsidRPr="00D50062">
        <w:rPr>
          <w:sz w:val="28"/>
          <w:szCs w:val="28"/>
          <w:lang w:val="kk-KZ"/>
        </w:rPr>
        <w:t>Физикалық семинарлар негізінен IX-XI сынып бағдарламаларында қарастырылған. Әр сыныпта семинарға шамамен 10 сағат оқу уақыты беріледі.</w:t>
      </w:r>
    </w:p>
    <w:p w:rsidR="00D50062" w:rsidRPr="00D50062" w:rsidRDefault="00D50062" w:rsidP="00D50062">
      <w:pPr>
        <w:ind w:firstLine="454"/>
        <w:jc w:val="both"/>
        <w:rPr>
          <w:sz w:val="28"/>
          <w:szCs w:val="28"/>
          <w:lang w:val="kk-KZ"/>
        </w:rPr>
      </w:pPr>
      <w:r w:rsidRPr="00D50062">
        <w:rPr>
          <w:sz w:val="28"/>
          <w:szCs w:val="28"/>
          <w:lang w:val="kk-KZ"/>
        </w:rPr>
        <w:t>Мысал ретінде IX сыныпта ұсынылатын физикалық практикум жұмыстарының тізімін келтіріп өтсек:</w:t>
      </w:r>
    </w:p>
    <w:p w:rsidR="00D50062" w:rsidRPr="00D50062" w:rsidRDefault="00D50062" w:rsidP="009B7F4B">
      <w:pPr>
        <w:numPr>
          <w:ilvl w:val="0"/>
          <w:numId w:val="14"/>
        </w:numPr>
        <w:ind w:left="0" w:firstLine="454"/>
        <w:jc w:val="both"/>
        <w:rPr>
          <w:sz w:val="28"/>
          <w:szCs w:val="28"/>
          <w:lang w:val="kk-KZ"/>
        </w:rPr>
      </w:pPr>
      <w:r w:rsidRPr="00D50062">
        <w:rPr>
          <w:sz w:val="28"/>
          <w:szCs w:val="28"/>
          <w:lang w:val="kk-KZ"/>
        </w:rPr>
        <w:t>Түзу сызықты тең үдемелі қозғалысты зерттеу.</w:t>
      </w:r>
    </w:p>
    <w:p w:rsidR="00D50062" w:rsidRPr="00D50062" w:rsidRDefault="00D50062" w:rsidP="009B7F4B">
      <w:pPr>
        <w:numPr>
          <w:ilvl w:val="0"/>
          <w:numId w:val="14"/>
        </w:numPr>
        <w:ind w:left="0" w:firstLine="454"/>
        <w:jc w:val="both"/>
        <w:rPr>
          <w:sz w:val="28"/>
          <w:szCs w:val="28"/>
          <w:lang w:val="kk-KZ"/>
        </w:rPr>
      </w:pPr>
      <w:r w:rsidRPr="00D50062">
        <w:rPr>
          <w:sz w:val="28"/>
          <w:szCs w:val="28"/>
          <w:lang w:val="kk-KZ"/>
        </w:rPr>
        <w:t>Дененің еркін түсуінің үдеуін өлшеу.</w:t>
      </w:r>
    </w:p>
    <w:p w:rsidR="00D50062" w:rsidRPr="00D50062" w:rsidRDefault="00D50062" w:rsidP="009B7F4B">
      <w:pPr>
        <w:numPr>
          <w:ilvl w:val="0"/>
          <w:numId w:val="14"/>
        </w:numPr>
        <w:ind w:left="0" w:firstLine="454"/>
        <w:jc w:val="both"/>
        <w:rPr>
          <w:sz w:val="28"/>
          <w:szCs w:val="28"/>
          <w:lang w:val="kk-KZ"/>
        </w:rPr>
      </w:pPr>
      <w:r w:rsidRPr="00D50062">
        <w:rPr>
          <w:sz w:val="28"/>
          <w:szCs w:val="28"/>
          <w:lang w:val="kk-KZ"/>
        </w:rPr>
        <w:t>Өзара әрекеттесу кезінде екі дененің үдеу қатынасының                   тұрақтылығын тексеру.</w:t>
      </w:r>
    </w:p>
    <w:p w:rsidR="00D50062" w:rsidRPr="00D50062" w:rsidRDefault="00D50062" w:rsidP="009B7F4B">
      <w:pPr>
        <w:numPr>
          <w:ilvl w:val="0"/>
          <w:numId w:val="14"/>
        </w:numPr>
        <w:ind w:left="0" w:firstLine="454"/>
        <w:jc w:val="both"/>
        <w:rPr>
          <w:sz w:val="28"/>
          <w:szCs w:val="28"/>
        </w:rPr>
      </w:pPr>
      <w:r w:rsidRPr="00D50062">
        <w:rPr>
          <w:sz w:val="28"/>
          <w:szCs w:val="28"/>
        </w:rPr>
        <w:t>Дене салмағын өлшеу.</w:t>
      </w:r>
    </w:p>
    <w:p w:rsidR="00D50062" w:rsidRPr="00D50062" w:rsidRDefault="00D50062" w:rsidP="009B7F4B">
      <w:pPr>
        <w:numPr>
          <w:ilvl w:val="0"/>
          <w:numId w:val="14"/>
        </w:numPr>
        <w:ind w:left="0" w:firstLine="454"/>
        <w:jc w:val="both"/>
        <w:rPr>
          <w:sz w:val="28"/>
          <w:szCs w:val="28"/>
        </w:rPr>
      </w:pPr>
      <w:r w:rsidRPr="00D50062">
        <w:rPr>
          <w:sz w:val="28"/>
          <w:szCs w:val="28"/>
        </w:rPr>
        <w:t>Ньютонның екінші заңын зерттеу.</w:t>
      </w:r>
    </w:p>
    <w:p w:rsidR="00D50062" w:rsidRPr="00D50062" w:rsidRDefault="00D50062" w:rsidP="009B7F4B">
      <w:pPr>
        <w:numPr>
          <w:ilvl w:val="0"/>
          <w:numId w:val="14"/>
        </w:numPr>
        <w:ind w:left="0" w:firstLine="454"/>
        <w:jc w:val="both"/>
        <w:rPr>
          <w:sz w:val="28"/>
          <w:szCs w:val="28"/>
        </w:rPr>
      </w:pPr>
      <w:r w:rsidRPr="00D50062">
        <w:rPr>
          <w:sz w:val="28"/>
          <w:szCs w:val="28"/>
        </w:rPr>
        <w:t>Ауырлық күшінің әсерінен дененің қозғалысын</w:t>
      </w:r>
      <w:r w:rsidRPr="00D50062">
        <w:rPr>
          <w:sz w:val="28"/>
          <w:szCs w:val="28"/>
          <w:lang w:val="kk-KZ"/>
        </w:rPr>
        <w:t xml:space="preserve"> зерттеу.</w:t>
      </w:r>
    </w:p>
    <w:p w:rsidR="00D50062" w:rsidRPr="00D50062" w:rsidRDefault="00D50062" w:rsidP="009B7F4B">
      <w:pPr>
        <w:numPr>
          <w:ilvl w:val="0"/>
          <w:numId w:val="14"/>
        </w:numPr>
        <w:ind w:left="0" w:firstLine="454"/>
        <w:jc w:val="both"/>
        <w:rPr>
          <w:sz w:val="28"/>
          <w:szCs w:val="28"/>
        </w:rPr>
      </w:pPr>
      <w:r w:rsidRPr="00D50062">
        <w:rPr>
          <w:sz w:val="28"/>
          <w:szCs w:val="28"/>
        </w:rPr>
        <w:t>Импульстің сақталу заңын зерттеу.</w:t>
      </w:r>
    </w:p>
    <w:p w:rsidR="00D50062" w:rsidRPr="00D50062" w:rsidRDefault="00D50062" w:rsidP="009B7F4B">
      <w:pPr>
        <w:numPr>
          <w:ilvl w:val="0"/>
          <w:numId w:val="14"/>
        </w:numPr>
        <w:ind w:left="0" w:firstLine="454"/>
        <w:jc w:val="both"/>
        <w:rPr>
          <w:sz w:val="28"/>
          <w:szCs w:val="28"/>
        </w:rPr>
      </w:pPr>
      <w:r w:rsidRPr="00D50062">
        <w:rPr>
          <w:sz w:val="28"/>
          <w:szCs w:val="28"/>
        </w:rPr>
        <w:t>Механикалық энергияның сақталу заңын зерттеу.</w:t>
      </w:r>
    </w:p>
    <w:p w:rsidR="00D50062" w:rsidRPr="00D50062" w:rsidRDefault="00D50062" w:rsidP="009B7F4B">
      <w:pPr>
        <w:numPr>
          <w:ilvl w:val="0"/>
          <w:numId w:val="14"/>
        </w:numPr>
        <w:ind w:left="0" w:firstLine="454"/>
        <w:jc w:val="both"/>
        <w:rPr>
          <w:sz w:val="28"/>
          <w:szCs w:val="28"/>
        </w:rPr>
      </w:pPr>
      <w:r w:rsidRPr="00D50062">
        <w:rPr>
          <w:sz w:val="28"/>
          <w:szCs w:val="28"/>
        </w:rPr>
        <w:t>Электр қозғалтқышының білігіндегі қуаттың жүктемеге тәуелділігін зерттеу.</w:t>
      </w:r>
    </w:p>
    <w:p w:rsidR="00D50062" w:rsidRPr="00D50062" w:rsidRDefault="00D50062" w:rsidP="009B7F4B">
      <w:pPr>
        <w:numPr>
          <w:ilvl w:val="0"/>
          <w:numId w:val="14"/>
        </w:numPr>
        <w:ind w:left="0" w:firstLine="454"/>
        <w:jc w:val="both"/>
        <w:rPr>
          <w:sz w:val="28"/>
          <w:szCs w:val="28"/>
        </w:rPr>
      </w:pPr>
      <w:r w:rsidRPr="00D50062">
        <w:rPr>
          <w:sz w:val="28"/>
          <w:szCs w:val="28"/>
        </w:rPr>
        <w:t>Еркін және мәжбүрлі тербелістерді зерттеу.</w:t>
      </w:r>
    </w:p>
    <w:p w:rsidR="00D50062" w:rsidRPr="00D50062" w:rsidRDefault="00D50062" w:rsidP="00D50062">
      <w:pPr>
        <w:ind w:firstLine="454"/>
        <w:jc w:val="both"/>
        <w:rPr>
          <w:sz w:val="28"/>
          <w:szCs w:val="28"/>
          <w:lang w:val="kk-KZ"/>
        </w:rPr>
      </w:pPr>
      <w:r w:rsidRPr="00D50062">
        <w:rPr>
          <w:sz w:val="28"/>
          <w:szCs w:val="28"/>
          <w:lang w:val="kk-KZ"/>
        </w:rPr>
        <w:t>Осы практикумды өткізу бағдарламасымен оқу уақытының 10 сағаты бөлінеді. Мұғалім барлық 10 жұмысты қойып, бір сағаттық сабақтар өткізе алады. Егер екі сағаттық сабақтар ұйымдастырылса, онда сіз бес жұмысты таңдай аласыз немесе тақырып бойынша жақын жұмысты біріктіре аласыз.</w:t>
      </w:r>
    </w:p>
    <w:p w:rsidR="00D50062" w:rsidRPr="00D50062" w:rsidRDefault="00D50062" w:rsidP="00D50062">
      <w:pPr>
        <w:ind w:firstLine="454"/>
        <w:jc w:val="both"/>
        <w:rPr>
          <w:sz w:val="28"/>
          <w:szCs w:val="28"/>
          <w:lang w:val="kk-KZ"/>
        </w:rPr>
      </w:pPr>
      <w:r w:rsidRPr="00D50062">
        <w:rPr>
          <w:sz w:val="28"/>
          <w:szCs w:val="28"/>
          <w:lang w:val="kk-KZ"/>
        </w:rPr>
        <w:t>Жоғарыда келтірілген тізімнен көріп отырғаныңыздай, семинардың жұмысы физикалық шамаларды жанама өлшеуге немесе белгілі бір құбылысты сипаттайтын шамалар арасындағы тәуелділікті зерттеуге арналған.</w:t>
      </w:r>
    </w:p>
    <w:p w:rsidR="00D50062" w:rsidRPr="00D50062" w:rsidRDefault="00D50062" w:rsidP="00D50062">
      <w:pPr>
        <w:ind w:firstLine="454"/>
        <w:jc w:val="both"/>
        <w:rPr>
          <w:sz w:val="28"/>
          <w:szCs w:val="28"/>
          <w:lang w:val="kk-KZ"/>
        </w:rPr>
      </w:pPr>
      <w:r w:rsidRPr="00D50062">
        <w:rPr>
          <w:sz w:val="28"/>
          <w:szCs w:val="28"/>
          <w:lang w:val="kk-KZ"/>
        </w:rPr>
        <w:t xml:space="preserve">Семинарды өткізу үшін арнайы жабдық қолданылады, ол алдыңғы жұмыстарға қарағанда күрделі, дәлірек. Кабинетте практикумның әр жұмысы үшін 2-3 жабдық жиынтығы болуы керек. Жабдықтар жұмыс бойынша </w:t>
      </w:r>
      <w:r w:rsidRPr="00D50062">
        <w:rPr>
          <w:sz w:val="28"/>
          <w:szCs w:val="28"/>
          <w:lang w:val="kk-KZ"/>
        </w:rPr>
        <w:lastRenderedPageBreak/>
        <w:t>жинақталады және сақталады; оны құрылғыларға арналған төсемдер сияқты арнайы қораптарға жинауға болады.</w:t>
      </w:r>
    </w:p>
    <w:p w:rsidR="00D50062" w:rsidRPr="00D50062" w:rsidRDefault="00D50062" w:rsidP="00D50062">
      <w:pPr>
        <w:ind w:firstLine="454"/>
        <w:jc w:val="both"/>
        <w:rPr>
          <w:sz w:val="28"/>
          <w:szCs w:val="28"/>
          <w:lang w:val="kk-KZ"/>
        </w:rPr>
      </w:pPr>
      <w:r w:rsidRPr="00D50062">
        <w:rPr>
          <w:sz w:val="28"/>
          <w:szCs w:val="28"/>
          <w:lang w:val="kk-KZ"/>
        </w:rPr>
        <w:t>Практикумды алдыңғы зертханалық жұмыстар сияқты өткізу үш кезеңнен тұрады: дайындау, орындау, қорытындылау. Осы кезеңдерде мұғалім мен оқушылар орындайтын шаралар 2-кестеде келтірілген.</w:t>
      </w:r>
    </w:p>
    <w:p w:rsidR="00D50062" w:rsidRPr="00F045DA" w:rsidRDefault="00D50062" w:rsidP="00D50062">
      <w:pPr>
        <w:ind w:firstLine="454"/>
        <w:jc w:val="both"/>
        <w:rPr>
          <w:sz w:val="28"/>
          <w:szCs w:val="28"/>
          <w:lang w:val="kk-KZ"/>
        </w:rPr>
      </w:pPr>
    </w:p>
    <w:p w:rsidR="00D50062" w:rsidRPr="00D50062" w:rsidRDefault="00D50062" w:rsidP="00D50062">
      <w:pPr>
        <w:ind w:firstLine="454"/>
        <w:jc w:val="both"/>
        <w:rPr>
          <w:sz w:val="28"/>
          <w:szCs w:val="28"/>
          <w:lang w:val="kk-KZ"/>
        </w:rPr>
      </w:pPr>
      <w:r w:rsidRPr="00D50062">
        <w:rPr>
          <w:sz w:val="28"/>
          <w:szCs w:val="28"/>
          <w:lang w:val="kk-KZ"/>
        </w:rPr>
        <w:t>2-кесте</w:t>
      </w:r>
    </w:p>
    <w:p w:rsidR="00D50062" w:rsidRPr="00D50062" w:rsidRDefault="00D50062" w:rsidP="00D50062">
      <w:pPr>
        <w:ind w:firstLine="454"/>
        <w:jc w:val="both"/>
        <w:rPr>
          <w:sz w:val="28"/>
          <w:szCs w:val="28"/>
          <w:lang w:val="kk-KZ"/>
        </w:rPr>
      </w:pPr>
      <w:r w:rsidRPr="00D50062">
        <w:rPr>
          <w:sz w:val="28"/>
          <w:szCs w:val="28"/>
          <w:lang w:val="kk-KZ"/>
        </w:rPr>
        <w:t>Мұғалім мен оқушылар орындайтын шаралар</w:t>
      </w:r>
    </w:p>
    <w:tbl>
      <w:tblPr>
        <w:tblW w:w="9360" w:type="dxa"/>
        <w:tblInd w:w="5" w:type="dxa"/>
        <w:tblLayout w:type="fixed"/>
        <w:tblCellMar>
          <w:left w:w="5" w:type="dxa"/>
          <w:right w:w="5" w:type="dxa"/>
        </w:tblCellMar>
        <w:tblLook w:val="0000"/>
      </w:tblPr>
      <w:tblGrid>
        <w:gridCol w:w="1961"/>
        <w:gridCol w:w="4176"/>
        <w:gridCol w:w="3223"/>
      </w:tblGrid>
      <w:tr w:rsidR="00D50062" w:rsidRPr="00D50062" w:rsidTr="00D50062">
        <w:trPr>
          <w:trHeight w:val="325"/>
        </w:trPr>
        <w:tc>
          <w:tcPr>
            <w:tcW w:w="1961"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D50062">
            <w:pPr>
              <w:jc w:val="both"/>
              <w:rPr>
                <w:sz w:val="28"/>
                <w:szCs w:val="28"/>
                <w:lang w:val="kk-KZ"/>
              </w:rPr>
            </w:pPr>
            <w:r w:rsidRPr="00D50062">
              <w:rPr>
                <w:sz w:val="28"/>
                <w:szCs w:val="28"/>
                <w:lang w:val="kk-KZ"/>
              </w:rPr>
              <w:t>Кезең</w:t>
            </w:r>
          </w:p>
        </w:tc>
        <w:tc>
          <w:tcPr>
            <w:tcW w:w="4176"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D50062">
            <w:pPr>
              <w:jc w:val="both"/>
              <w:rPr>
                <w:sz w:val="28"/>
                <w:szCs w:val="28"/>
                <w:lang w:val="kk-KZ"/>
              </w:rPr>
            </w:pPr>
            <w:r w:rsidRPr="00D50062">
              <w:rPr>
                <w:sz w:val="28"/>
                <w:szCs w:val="28"/>
                <w:lang w:val="kk-KZ"/>
              </w:rPr>
              <w:t>Мұғалімнің қызметі</w:t>
            </w:r>
          </w:p>
        </w:tc>
        <w:tc>
          <w:tcPr>
            <w:tcW w:w="3223"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D50062">
            <w:pPr>
              <w:jc w:val="both"/>
              <w:rPr>
                <w:sz w:val="28"/>
                <w:szCs w:val="28"/>
                <w:lang w:val="kk-KZ"/>
              </w:rPr>
            </w:pPr>
            <w:r w:rsidRPr="00D50062">
              <w:rPr>
                <w:sz w:val="28"/>
                <w:szCs w:val="28"/>
                <w:lang w:val="kk-KZ"/>
              </w:rPr>
              <w:t>Оқушының қызметі</w:t>
            </w:r>
          </w:p>
        </w:tc>
      </w:tr>
      <w:tr w:rsidR="00D50062" w:rsidRPr="00D50062" w:rsidTr="00D50062">
        <w:trPr>
          <w:trHeight w:val="3866"/>
        </w:trPr>
        <w:tc>
          <w:tcPr>
            <w:tcW w:w="1961"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D50062">
            <w:pPr>
              <w:jc w:val="both"/>
              <w:rPr>
                <w:sz w:val="28"/>
                <w:szCs w:val="28"/>
                <w:lang w:val="kk-KZ"/>
              </w:rPr>
            </w:pPr>
            <w:r w:rsidRPr="00D50062">
              <w:rPr>
                <w:sz w:val="28"/>
                <w:szCs w:val="28"/>
                <w:lang w:val="kk-KZ"/>
              </w:rPr>
              <w:t>Дайындық</w:t>
            </w:r>
          </w:p>
        </w:tc>
        <w:tc>
          <w:tcPr>
            <w:tcW w:w="4176"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D50062">
            <w:pPr>
              <w:jc w:val="both"/>
              <w:rPr>
                <w:sz w:val="28"/>
                <w:szCs w:val="28"/>
                <w:lang w:val="kk-KZ"/>
              </w:rPr>
            </w:pPr>
            <w:r w:rsidRPr="00D50062">
              <w:rPr>
                <w:sz w:val="28"/>
                <w:szCs w:val="28"/>
                <w:lang w:val="kk-KZ"/>
              </w:rPr>
              <w:t>Жабдықты дайындау</w:t>
            </w:r>
          </w:p>
          <w:p w:rsidR="00D50062" w:rsidRPr="00D50062" w:rsidRDefault="00D50062" w:rsidP="00D50062">
            <w:pPr>
              <w:jc w:val="both"/>
              <w:rPr>
                <w:sz w:val="28"/>
                <w:szCs w:val="28"/>
                <w:lang w:val="kk-KZ"/>
              </w:rPr>
            </w:pPr>
            <w:r w:rsidRPr="00D50062">
              <w:rPr>
                <w:sz w:val="28"/>
                <w:szCs w:val="28"/>
                <w:lang w:val="kk-KZ"/>
              </w:rPr>
              <w:t>Жұмыстарды орындау, қатені анықтау, экспериментті орындаудың оңтайлы әдістемесі Сипаттамаларды дайындау- нұсқаулар</w:t>
            </w:r>
          </w:p>
          <w:p w:rsidR="00D50062" w:rsidRPr="00D50062" w:rsidRDefault="00D50062" w:rsidP="00D50062">
            <w:pPr>
              <w:jc w:val="both"/>
              <w:rPr>
                <w:sz w:val="28"/>
                <w:szCs w:val="28"/>
                <w:lang w:val="kk-KZ"/>
              </w:rPr>
            </w:pPr>
            <w:r w:rsidRPr="00D50062">
              <w:rPr>
                <w:sz w:val="28"/>
                <w:szCs w:val="28"/>
                <w:lang w:val="kk-KZ"/>
              </w:rPr>
              <w:t>Жұмыс кестесін құру</w:t>
            </w:r>
          </w:p>
        </w:tc>
        <w:tc>
          <w:tcPr>
            <w:tcW w:w="3223"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D50062">
            <w:pPr>
              <w:jc w:val="both"/>
              <w:rPr>
                <w:sz w:val="28"/>
                <w:szCs w:val="28"/>
                <w:lang w:val="kk-KZ"/>
              </w:rPr>
            </w:pPr>
            <w:r w:rsidRPr="00D50062">
              <w:rPr>
                <w:sz w:val="28"/>
                <w:szCs w:val="28"/>
                <w:lang w:val="kk-KZ"/>
              </w:rPr>
              <w:t>Кестеге сәйкес дайындалады:</w:t>
            </w:r>
          </w:p>
          <w:p w:rsidR="00D50062" w:rsidRPr="00D50062" w:rsidRDefault="00D50062" w:rsidP="00D50062">
            <w:pPr>
              <w:jc w:val="both"/>
              <w:rPr>
                <w:sz w:val="28"/>
                <w:szCs w:val="28"/>
                <w:lang w:val="kk-KZ"/>
              </w:rPr>
            </w:pPr>
            <w:r w:rsidRPr="00D50062">
              <w:rPr>
                <w:sz w:val="28"/>
                <w:szCs w:val="28"/>
                <w:lang w:val="kk-KZ"/>
              </w:rPr>
              <w:t>теориялық материалды қайталау;</w:t>
            </w:r>
          </w:p>
          <w:p w:rsidR="00D50062" w:rsidRPr="00D50062" w:rsidRDefault="00D50062" w:rsidP="00D50062">
            <w:pPr>
              <w:jc w:val="both"/>
              <w:rPr>
                <w:sz w:val="28"/>
                <w:szCs w:val="28"/>
                <w:lang w:val="kk-KZ"/>
              </w:rPr>
            </w:pPr>
            <w:r w:rsidRPr="00D50062">
              <w:rPr>
                <w:sz w:val="28"/>
                <w:szCs w:val="28"/>
                <w:lang w:val="kk-KZ"/>
              </w:rPr>
              <w:t>тиісті эксперимент теориясымен танысу (қайталау) (аспаптар мен орнату,аспаптарды пайдалану ережелері, эксперимент жүргізу</w:t>
            </w:r>
          </w:p>
          <w:p w:rsidR="00D50062" w:rsidRPr="00D50062" w:rsidRDefault="00D50062" w:rsidP="00D50062">
            <w:pPr>
              <w:jc w:val="both"/>
              <w:rPr>
                <w:sz w:val="28"/>
                <w:szCs w:val="28"/>
                <w:lang w:val="kk-KZ"/>
              </w:rPr>
            </w:pPr>
            <w:r w:rsidRPr="00D50062">
              <w:rPr>
                <w:sz w:val="28"/>
                <w:szCs w:val="28"/>
                <w:lang w:val="kk-KZ"/>
              </w:rPr>
              <w:t>әдістемесі);дәптерді толтыру</w:t>
            </w:r>
          </w:p>
        </w:tc>
      </w:tr>
      <w:tr w:rsidR="00D50062" w:rsidRPr="004D0BF5" w:rsidTr="00D50062">
        <w:trPr>
          <w:trHeight w:val="108"/>
        </w:trPr>
        <w:tc>
          <w:tcPr>
            <w:tcW w:w="1961"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D50062">
            <w:pPr>
              <w:jc w:val="both"/>
              <w:rPr>
                <w:sz w:val="28"/>
                <w:szCs w:val="28"/>
                <w:lang w:val="kk-KZ"/>
              </w:rPr>
            </w:pPr>
            <w:r w:rsidRPr="00D50062">
              <w:rPr>
                <w:sz w:val="28"/>
                <w:szCs w:val="28"/>
                <w:lang w:val="kk-KZ"/>
              </w:rPr>
              <w:t>Орындау</w:t>
            </w:r>
          </w:p>
        </w:tc>
        <w:tc>
          <w:tcPr>
            <w:tcW w:w="4176"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D50062">
            <w:pPr>
              <w:jc w:val="both"/>
              <w:rPr>
                <w:sz w:val="28"/>
                <w:szCs w:val="28"/>
                <w:lang w:val="kk-KZ"/>
              </w:rPr>
            </w:pPr>
            <w:r w:rsidRPr="00D50062">
              <w:rPr>
                <w:sz w:val="28"/>
                <w:szCs w:val="28"/>
                <w:lang w:val="kk-KZ"/>
              </w:rPr>
              <w:t>Келесі жоспар бойынша бірінші сабақта кіріспе әңгіме өткізу:</w:t>
            </w:r>
          </w:p>
          <w:p w:rsidR="00D50062" w:rsidRPr="00D50062" w:rsidRDefault="00D50062" w:rsidP="00D50062">
            <w:pPr>
              <w:jc w:val="both"/>
              <w:rPr>
                <w:sz w:val="28"/>
                <w:szCs w:val="28"/>
                <w:lang w:val="kk-KZ"/>
              </w:rPr>
            </w:pPr>
            <w:r w:rsidRPr="00D50062">
              <w:rPr>
                <w:sz w:val="28"/>
                <w:szCs w:val="28"/>
                <w:lang w:val="kk-KZ"/>
              </w:rPr>
              <w:t>семинардың міндеттері;</w:t>
            </w:r>
          </w:p>
          <w:p w:rsidR="00D50062" w:rsidRPr="00D50062" w:rsidRDefault="00D50062" w:rsidP="00D50062">
            <w:pPr>
              <w:jc w:val="both"/>
              <w:rPr>
                <w:sz w:val="28"/>
                <w:szCs w:val="28"/>
                <w:lang w:val="kk-KZ"/>
              </w:rPr>
            </w:pPr>
            <w:r w:rsidRPr="00D50062">
              <w:rPr>
                <w:sz w:val="28"/>
                <w:szCs w:val="28"/>
                <w:lang w:val="kk-KZ"/>
              </w:rPr>
              <w:t xml:space="preserve">семинардың мазмұны; </w:t>
            </w:r>
          </w:p>
          <w:p w:rsidR="00D50062" w:rsidRPr="00D50062" w:rsidRDefault="00D50062" w:rsidP="00D50062">
            <w:pPr>
              <w:jc w:val="both"/>
              <w:rPr>
                <w:sz w:val="28"/>
                <w:szCs w:val="28"/>
                <w:lang w:val="kk-KZ"/>
              </w:rPr>
            </w:pPr>
            <w:r w:rsidRPr="00D50062">
              <w:rPr>
                <w:sz w:val="28"/>
                <w:szCs w:val="28"/>
                <w:lang w:val="kk-KZ"/>
              </w:rPr>
              <w:t>жұмысты ұйымдастыру; қателіктерді өлшеу және есептеу әдістері;</w:t>
            </w:r>
          </w:p>
          <w:p w:rsidR="00D50062" w:rsidRPr="00D50062" w:rsidRDefault="00D50062" w:rsidP="00D50062">
            <w:pPr>
              <w:jc w:val="both"/>
              <w:rPr>
                <w:sz w:val="28"/>
                <w:szCs w:val="28"/>
                <w:lang w:val="kk-KZ"/>
              </w:rPr>
            </w:pPr>
            <w:r w:rsidRPr="00D50062">
              <w:rPr>
                <w:sz w:val="28"/>
                <w:szCs w:val="28"/>
                <w:lang w:val="kk-KZ"/>
              </w:rPr>
              <w:t>есептерге қойылатын талаптар; қауіпсіз еңбек ережелері Оқушылардың жұмыстарды орындауға дайындығын тексеру Оқушылардың жұмысын бақылау</w:t>
            </w:r>
          </w:p>
        </w:tc>
        <w:tc>
          <w:tcPr>
            <w:tcW w:w="3223"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D50062">
            <w:pPr>
              <w:jc w:val="both"/>
              <w:rPr>
                <w:sz w:val="28"/>
                <w:szCs w:val="28"/>
                <w:lang w:val="kk-KZ"/>
              </w:rPr>
            </w:pPr>
            <w:r w:rsidRPr="00D50062">
              <w:rPr>
                <w:sz w:val="28"/>
                <w:szCs w:val="28"/>
                <w:lang w:val="kk-KZ"/>
              </w:rPr>
              <w:t>Жұмысты орындауға дайындық туралы есеп Жұмысты өз бетінше</w:t>
            </w:r>
          </w:p>
          <w:p w:rsidR="00D50062" w:rsidRPr="00D50062" w:rsidRDefault="00D50062" w:rsidP="00D50062">
            <w:pPr>
              <w:jc w:val="both"/>
              <w:rPr>
                <w:sz w:val="28"/>
                <w:szCs w:val="28"/>
                <w:lang w:val="kk-KZ"/>
              </w:rPr>
            </w:pPr>
            <w:r w:rsidRPr="00D50062">
              <w:rPr>
                <w:sz w:val="28"/>
                <w:szCs w:val="28"/>
                <w:lang w:val="kk-KZ"/>
              </w:rPr>
              <w:t>орындау не дайын нұсқаулық бойынша, не өз бетінше әзірленген нұсқаулық бойынша Өлшеу қателіктерін есептеу, нәтижелерді талдау</w:t>
            </w:r>
          </w:p>
        </w:tc>
      </w:tr>
      <w:tr w:rsidR="00D50062" w:rsidRPr="004D0BF5" w:rsidTr="00D50062">
        <w:trPr>
          <w:trHeight w:val="965"/>
        </w:trPr>
        <w:tc>
          <w:tcPr>
            <w:tcW w:w="1961"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D50062">
            <w:pPr>
              <w:jc w:val="both"/>
              <w:rPr>
                <w:sz w:val="28"/>
                <w:szCs w:val="28"/>
                <w:lang w:val="kk-KZ"/>
              </w:rPr>
            </w:pPr>
            <w:r w:rsidRPr="00D50062">
              <w:rPr>
                <w:sz w:val="28"/>
                <w:szCs w:val="28"/>
                <w:lang w:val="kk-KZ"/>
              </w:rPr>
              <w:t>Қорытындыл ау</w:t>
            </w:r>
          </w:p>
        </w:tc>
        <w:tc>
          <w:tcPr>
            <w:tcW w:w="4176"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D50062">
            <w:pPr>
              <w:jc w:val="both"/>
              <w:rPr>
                <w:sz w:val="28"/>
                <w:szCs w:val="28"/>
                <w:lang w:val="kk-KZ"/>
              </w:rPr>
            </w:pPr>
            <w:r w:rsidRPr="00D50062">
              <w:rPr>
                <w:sz w:val="28"/>
                <w:szCs w:val="28"/>
                <w:lang w:val="kk-KZ"/>
              </w:rPr>
              <w:t>Оқушылардың жұмысын</w:t>
            </w:r>
          </w:p>
          <w:p w:rsidR="00D50062" w:rsidRPr="00D50062" w:rsidRDefault="00D50062" w:rsidP="00D50062">
            <w:pPr>
              <w:jc w:val="both"/>
              <w:rPr>
                <w:sz w:val="28"/>
                <w:szCs w:val="28"/>
                <w:lang w:val="kk-KZ"/>
              </w:rPr>
            </w:pPr>
            <w:r w:rsidRPr="00D50062">
              <w:rPr>
                <w:sz w:val="28"/>
                <w:szCs w:val="28"/>
                <w:lang w:val="kk-KZ"/>
              </w:rPr>
              <w:t xml:space="preserve">тексеру және бағалау </w:t>
            </w:r>
          </w:p>
          <w:p w:rsidR="00D50062" w:rsidRPr="00D50062" w:rsidRDefault="00D50062" w:rsidP="00D50062">
            <w:pPr>
              <w:jc w:val="both"/>
              <w:rPr>
                <w:sz w:val="28"/>
                <w:szCs w:val="28"/>
                <w:lang w:val="kk-KZ"/>
              </w:rPr>
            </w:pPr>
            <w:r w:rsidRPr="00D50062">
              <w:rPr>
                <w:sz w:val="28"/>
                <w:szCs w:val="28"/>
                <w:lang w:val="kk-KZ"/>
              </w:rPr>
              <w:t>Рефлексия</w:t>
            </w:r>
          </w:p>
        </w:tc>
        <w:tc>
          <w:tcPr>
            <w:tcW w:w="3223" w:type="dxa"/>
            <w:tcBorders>
              <w:top w:val="single" w:sz="4" w:space="0" w:color="000000"/>
              <w:left w:val="single" w:sz="4" w:space="0" w:color="000000"/>
              <w:bottom w:val="single" w:sz="4" w:space="0" w:color="000000"/>
              <w:right w:val="single" w:sz="4" w:space="0" w:color="000000"/>
            </w:tcBorders>
            <w:shd w:val="clear" w:color="auto" w:fill="auto"/>
          </w:tcPr>
          <w:p w:rsidR="00D50062" w:rsidRPr="00D50062" w:rsidRDefault="00D50062" w:rsidP="00D50062">
            <w:pPr>
              <w:jc w:val="both"/>
              <w:rPr>
                <w:sz w:val="28"/>
                <w:szCs w:val="28"/>
                <w:lang w:val="kk-KZ"/>
              </w:rPr>
            </w:pPr>
            <w:r w:rsidRPr="00D50062">
              <w:rPr>
                <w:sz w:val="28"/>
                <w:szCs w:val="28"/>
                <w:lang w:val="kk-KZ"/>
              </w:rPr>
              <w:t>Жұмыс туралы есепті</w:t>
            </w:r>
          </w:p>
          <w:p w:rsidR="00D50062" w:rsidRPr="00D50062" w:rsidRDefault="00D50062" w:rsidP="00D50062">
            <w:pPr>
              <w:jc w:val="both"/>
              <w:rPr>
                <w:sz w:val="28"/>
                <w:szCs w:val="28"/>
                <w:lang w:val="kk-KZ"/>
              </w:rPr>
            </w:pPr>
            <w:r w:rsidRPr="00D50062">
              <w:rPr>
                <w:sz w:val="28"/>
                <w:szCs w:val="28"/>
                <w:lang w:val="kk-KZ"/>
              </w:rPr>
              <w:t>дайындау және ұсыну Рефлексия</w:t>
            </w:r>
          </w:p>
        </w:tc>
      </w:tr>
    </w:tbl>
    <w:p w:rsidR="00D50062" w:rsidRPr="00D50062" w:rsidRDefault="00D50062" w:rsidP="00D50062">
      <w:pPr>
        <w:ind w:firstLine="454"/>
        <w:jc w:val="both"/>
        <w:rPr>
          <w:sz w:val="28"/>
          <w:szCs w:val="28"/>
          <w:lang w:val="kk-KZ"/>
        </w:rPr>
      </w:pPr>
    </w:p>
    <w:p w:rsidR="00D50062" w:rsidRPr="00D50062" w:rsidRDefault="00D50062" w:rsidP="00D50062">
      <w:pPr>
        <w:ind w:firstLine="454"/>
        <w:jc w:val="both"/>
        <w:rPr>
          <w:sz w:val="28"/>
          <w:szCs w:val="28"/>
          <w:lang w:val="kk-KZ"/>
        </w:rPr>
      </w:pPr>
      <w:r w:rsidRPr="00D50062">
        <w:rPr>
          <w:sz w:val="28"/>
          <w:szCs w:val="28"/>
          <w:lang w:val="kk-KZ"/>
        </w:rPr>
        <w:t>Мұғалім әр жұмыс үшін дайындайтын нұсқаулықта: атауы, мақсаты (танымдық міндеті), аспаптар мен жабдықтардың тізімі, қысқаша теория, оқушыларға белгісіз аспаптардың сипаттамасы, жұмыс жоспары, есеп беру талабы болуы керек. Оқушылардың эксперименттік дағдыларының деңгейіне байланысты нұсқаулықтың белгілі бір элементтері алынып тасталады. Оқушылардың тәуелсіздігінің әр түрлі дәрежесіне арналған үш нұсқада нұсқаулық жасаған жөн, оларға сәтті оқитын оқушыларға қосымша тапсырмалар енгізілген.</w:t>
      </w:r>
    </w:p>
    <w:p w:rsidR="00D50062" w:rsidRPr="00D50062" w:rsidRDefault="00D50062" w:rsidP="00D50062">
      <w:pPr>
        <w:ind w:firstLine="454"/>
        <w:jc w:val="both"/>
        <w:rPr>
          <w:sz w:val="28"/>
          <w:szCs w:val="28"/>
          <w:lang w:val="kk-KZ"/>
        </w:rPr>
      </w:pPr>
      <w:r w:rsidRPr="00D50062">
        <w:rPr>
          <w:sz w:val="28"/>
          <w:szCs w:val="28"/>
          <w:lang w:val="kk-KZ"/>
        </w:rPr>
        <w:lastRenderedPageBreak/>
        <w:t>Оқушылардың жұмыс туралы есебінде: жұмыс атауы, жұмыс мақсаты, аспаптар тізімі, орнату схемасы немесе суреттері, жұмыс жоспары, нәтижелер кестесі, шамалардың мәндері есептелген формулалар, өлшеу қателіктерін есептеу, қорытындылар болуы керек.</w:t>
      </w:r>
    </w:p>
    <w:p w:rsidR="00D50062" w:rsidRPr="00D50062" w:rsidRDefault="00D50062" w:rsidP="00D50062">
      <w:pPr>
        <w:ind w:firstLine="454"/>
        <w:jc w:val="both"/>
        <w:rPr>
          <w:sz w:val="28"/>
          <w:szCs w:val="28"/>
          <w:lang w:val="kk-KZ"/>
        </w:rPr>
      </w:pPr>
      <w:r w:rsidRPr="00D50062">
        <w:rPr>
          <w:sz w:val="28"/>
          <w:szCs w:val="28"/>
          <w:lang w:val="kk-KZ"/>
        </w:rPr>
        <w:t>Практикумда оқушылардың жұмысын бағалау кезінде олардың жұмысқа дайындығын, жұмыс туралы есебін, дағдылардың қалыптасу деңгейін, теориялық материалды, қолданылатын эксперименттік зерттеу әдістерін түсінуін ескеру қажет.</w:t>
      </w:r>
    </w:p>
    <w:p w:rsidR="00D50062" w:rsidRPr="00D50062" w:rsidRDefault="00D50062" w:rsidP="00D50062">
      <w:pPr>
        <w:ind w:firstLine="454"/>
        <w:jc w:val="both"/>
        <w:rPr>
          <w:sz w:val="28"/>
          <w:szCs w:val="28"/>
          <w:lang w:val="kk-KZ"/>
        </w:rPr>
      </w:pPr>
      <w:r w:rsidRPr="00D50062">
        <w:rPr>
          <w:sz w:val="28"/>
          <w:szCs w:val="28"/>
          <w:lang w:val="kk-KZ"/>
        </w:rPr>
        <w:t>Мұғалім әр жұмыс үшін, жұмыс тақырыбы бойынша жақын адамдар тобы үшін, бүкіл практикум үшін бір баға қоя алады.</w:t>
      </w:r>
    </w:p>
    <w:p w:rsidR="00D50062" w:rsidRPr="00D50062" w:rsidRDefault="00D50062" w:rsidP="00D50062">
      <w:pPr>
        <w:ind w:firstLine="454"/>
        <w:jc w:val="both"/>
        <w:rPr>
          <w:sz w:val="28"/>
          <w:szCs w:val="28"/>
          <w:lang w:val="kk-KZ"/>
        </w:rPr>
      </w:pPr>
      <w:r w:rsidRPr="00D50062">
        <w:rPr>
          <w:sz w:val="28"/>
          <w:szCs w:val="28"/>
          <w:lang w:val="kk-KZ"/>
        </w:rPr>
        <w:t>Эксперименттік жұмыстар. Эксперименттік міндеттерге қою және шешу экспериментпен органикалық түрде байланысты физикалық міндеттер жатады: әртүрлі өлшемдер, физикалық құбылыстардың көбеюі, физикалық процестерді бақылау, электр тізбектерінің қондырғыл</w:t>
      </w:r>
      <w:r w:rsidR="00835E4F">
        <w:rPr>
          <w:sz w:val="28"/>
          <w:szCs w:val="28"/>
          <w:lang w:val="kk-KZ"/>
        </w:rPr>
        <w:t>арын құрастыру және   т. б.</w:t>
      </w:r>
    </w:p>
    <w:p w:rsidR="00D50062" w:rsidRPr="00D50062" w:rsidRDefault="00D50062" w:rsidP="00D50062">
      <w:pPr>
        <w:ind w:firstLine="454"/>
        <w:jc w:val="both"/>
        <w:rPr>
          <w:sz w:val="28"/>
          <w:szCs w:val="28"/>
          <w:lang w:val="kk-KZ"/>
        </w:rPr>
      </w:pPr>
      <w:r w:rsidRPr="00D50062">
        <w:rPr>
          <w:sz w:val="28"/>
          <w:szCs w:val="28"/>
          <w:lang w:val="kk-KZ"/>
        </w:rPr>
        <w:t>Мұндай міндеттердің көпшілігі шешім барысында студент алдымен ұсыныстар беріп, алыпсатарлық тұжырымдарды негіздеп, содан кейін оларды тәжірибемен тексеретіндей етіп құрылады. Бұл құрылыс студенттердің міндеттерге деген қызығушылығын тудырады және дұрыс шешілген кезде олардың білімдеріне үлкен қанағаттануды тудырады.</w:t>
      </w:r>
    </w:p>
    <w:p w:rsidR="00D50062" w:rsidRPr="00D50062" w:rsidRDefault="00D50062" w:rsidP="00D50062">
      <w:pPr>
        <w:ind w:firstLine="454"/>
        <w:jc w:val="both"/>
        <w:rPr>
          <w:sz w:val="28"/>
          <w:szCs w:val="28"/>
          <w:lang w:val="kk-KZ"/>
        </w:rPr>
      </w:pPr>
      <w:r w:rsidRPr="00D50062">
        <w:rPr>
          <w:sz w:val="28"/>
          <w:szCs w:val="28"/>
          <w:lang w:val="kk-KZ"/>
        </w:rPr>
        <w:t>Эксперименттік тапсырмаларды келесі түрлерге бөлуге болады:</w:t>
      </w:r>
    </w:p>
    <w:p w:rsidR="00D50062" w:rsidRPr="00D50062" w:rsidRDefault="00D50062" w:rsidP="00D50062">
      <w:pPr>
        <w:ind w:firstLine="454"/>
        <w:jc w:val="both"/>
        <w:rPr>
          <w:sz w:val="28"/>
          <w:szCs w:val="28"/>
          <w:lang w:val="kk-KZ"/>
        </w:rPr>
      </w:pPr>
      <w:r w:rsidRPr="00D50062">
        <w:rPr>
          <w:sz w:val="28"/>
          <w:szCs w:val="28"/>
          <w:lang w:val="kk-KZ"/>
        </w:rPr>
        <w:t>Жауап алу үшін қажетті физикалық шамаларды өлшеуге, аспаптардың төлқұжат деректерін пайдалануға немесе осы деректерді эксперименталды түрде тексеруге тура келетін тапсырмалар.</w:t>
      </w:r>
    </w:p>
    <w:p w:rsidR="00D50062" w:rsidRPr="00D50062" w:rsidRDefault="00D50062" w:rsidP="00D50062">
      <w:pPr>
        <w:ind w:firstLine="454"/>
        <w:jc w:val="both"/>
        <w:rPr>
          <w:sz w:val="28"/>
          <w:szCs w:val="28"/>
          <w:lang w:val="kk-KZ"/>
        </w:rPr>
      </w:pPr>
      <w:r w:rsidRPr="00D50062">
        <w:rPr>
          <w:sz w:val="28"/>
          <w:szCs w:val="28"/>
          <w:lang w:val="kk-KZ"/>
        </w:rPr>
        <w:t>Оқушылар нақты физикалық шамалар арасындағы тәуелділік пен байланысты дербес белгілейтін міндеттер.</w:t>
      </w:r>
    </w:p>
    <w:p w:rsidR="00D50062" w:rsidRPr="00D50062" w:rsidRDefault="00D50062" w:rsidP="00D50062">
      <w:pPr>
        <w:ind w:firstLine="454"/>
        <w:jc w:val="both"/>
        <w:rPr>
          <w:sz w:val="28"/>
          <w:szCs w:val="28"/>
          <w:lang w:val="kk-KZ"/>
        </w:rPr>
      </w:pPr>
      <w:r w:rsidRPr="00D50062">
        <w:rPr>
          <w:sz w:val="28"/>
          <w:szCs w:val="28"/>
          <w:lang w:val="kk-KZ"/>
        </w:rPr>
        <w:t>Тәжірибе сипаттамасы берілген тапсырмалар, ал оқушы оның нәтижесін болжауы керек.</w:t>
      </w:r>
    </w:p>
    <w:p w:rsidR="00D50062" w:rsidRPr="00D50062" w:rsidRDefault="00D50062" w:rsidP="00D50062">
      <w:pPr>
        <w:ind w:firstLine="454"/>
        <w:jc w:val="both"/>
        <w:rPr>
          <w:sz w:val="28"/>
          <w:szCs w:val="28"/>
          <w:lang w:val="kk-KZ"/>
        </w:rPr>
      </w:pPr>
      <w:r w:rsidRPr="00D50062">
        <w:rPr>
          <w:sz w:val="28"/>
          <w:szCs w:val="28"/>
          <w:lang w:val="kk-KZ"/>
        </w:rPr>
        <w:t>Оқушы берілген құрылғылар мен керек-жарақтарды қолдана отырып, оны қалай жасау керектігін көрсетпестен немесе электр тізбегін жинамай-ақ нақты физикалық құбылысты көрсетуі керек тапсырмалар. Тапсырма шарттарына сәйкес дайын бөлшектерден қондырғыны құрастырыңыз.</w:t>
      </w:r>
    </w:p>
    <w:p w:rsidR="00D50062" w:rsidRPr="00D50062" w:rsidRDefault="00D50062" w:rsidP="00D50062">
      <w:pPr>
        <w:ind w:firstLine="454"/>
        <w:jc w:val="both"/>
        <w:rPr>
          <w:sz w:val="28"/>
          <w:szCs w:val="28"/>
          <w:lang w:val="kk-KZ"/>
        </w:rPr>
      </w:pPr>
      <w:r w:rsidRPr="00D50062">
        <w:rPr>
          <w:sz w:val="28"/>
          <w:szCs w:val="28"/>
          <w:lang w:val="kk-KZ"/>
        </w:rPr>
        <w:t>Физикалық шамаларды көзбен анықтауға арналған есептер, содан кейін нәтиженің дұрыстығын эксперименттік тексеру.</w:t>
      </w:r>
    </w:p>
    <w:p w:rsidR="00D50062" w:rsidRPr="00D50062" w:rsidRDefault="00D50062" w:rsidP="00D50062">
      <w:pPr>
        <w:ind w:firstLine="454"/>
        <w:jc w:val="both"/>
        <w:rPr>
          <w:sz w:val="28"/>
          <w:szCs w:val="28"/>
          <w:lang w:val="kk-KZ"/>
        </w:rPr>
      </w:pPr>
      <w:r w:rsidRPr="00D50062">
        <w:rPr>
          <w:sz w:val="28"/>
          <w:szCs w:val="28"/>
          <w:lang w:val="kk-KZ"/>
        </w:rPr>
        <w:t>Нақты практикалық мәселелер шешілетін өндірістік мазмұны бар міндеттер.</w:t>
      </w:r>
    </w:p>
    <w:p w:rsidR="00D50062" w:rsidRPr="00D50062" w:rsidRDefault="00D50062" w:rsidP="00D50062">
      <w:pPr>
        <w:ind w:firstLine="454"/>
        <w:jc w:val="both"/>
        <w:rPr>
          <w:sz w:val="28"/>
          <w:szCs w:val="28"/>
          <w:lang w:val="kk-KZ"/>
        </w:rPr>
      </w:pPr>
      <w:r w:rsidRPr="00D50062">
        <w:rPr>
          <w:sz w:val="28"/>
          <w:szCs w:val="28"/>
          <w:lang w:val="kk-KZ"/>
        </w:rPr>
        <w:t>Эксперименттік міндеттердің маңыздылығы-олар сабақта оқушылардың белсенділігін арттырады, білімдегі формализмді жоюға, зерттеушілік дағдыларды игеруге ықпал етеді, өлшеу нәтижелерін бағалауға сыни көзқарасты қалыптастырады.</w:t>
      </w:r>
    </w:p>
    <w:p w:rsidR="00D50062" w:rsidRPr="00D50062" w:rsidRDefault="00D50062" w:rsidP="00D50062">
      <w:pPr>
        <w:ind w:firstLine="454"/>
        <w:jc w:val="both"/>
        <w:rPr>
          <w:sz w:val="28"/>
          <w:szCs w:val="28"/>
          <w:lang w:val="kk-KZ"/>
        </w:rPr>
      </w:pPr>
      <w:r w:rsidRPr="00D50062">
        <w:rPr>
          <w:sz w:val="28"/>
          <w:szCs w:val="28"/>
          <w:lang w:val="kk-KZ"/>
        </w:rPr>
        <w:t>Сыныптан тыс эксперименттік жұмыстар. Үйдегі зертханалық жұмыстар- бұл үйде, мектептен тыс, мұғалімнің жұмыс барысын тікелей бақылаусыз орындайтын қарапайым тәуелсіз эксперимент. Білім алушылар физикалық құбылыстар мен тәжірибелерді өз бетімен қаншалықты көп жүргізсе, олар өткен материалды соғұрлым терең және тиянақты меңгереді.</w:t>
      </w:r>
    </w:p>
    <w:p w:rsidR="00EF4438" w:rsidRPr="00C1783F" w:rsidRDefault="00EF4438" w:rsidP="00EF4438">
      <w:pPr>
        <w:ind w:firstLine="454"/>
        <w:jc w:val="both"/>
        <w:rPr>
          <w:b/>
          <w:bCs/>
          <w:i/>
          <w:noProof/>
          <w:sz w:val="28"/>
          <w:szCs w:val="28"/>
          <w:lang w:val="kk-KZ"/>
        </w:rPr>
      </w:pPr>
      <w:r w:rsidRPr="00C1783F">
        <w:rPr>
          <w:b/>
          <w:bCs/>
          <w:i/>
          <w:noProof/>
          <w:spacing w:val="-14"/>
          <w:sz w:val="28"/>
          <w:szCs w:val="28"/>
          <w:lang w:val="kk-KZ"/>
        </w:rPr>
        <w:lastRenderedPageBreak/>
        <w:t>Тақырып</w:t>
      </w:r>
      <w:r w:rsidRPr="00D75E72">
        <w:rPr>
          <w:b/>
          <w:bCs/>
          <w:i/>
          <w:noProof/>
          <w:spacing w:val="-14"/>
          <w:sz w:val="28"/>
          <w:szCs w:val="28"/>
          <w:lang w:val="kk-KZ"/>
        </w:rPr>
        <w:t xml:space="preserve"> </w:t>
      </w:r>
      <w:r w:rsidR="00835E4F">
        <w:rPr>
          <w:b/>
          <w:bCs/>
          <w:i/>
          <w:noProof/>
          <w:spacing w:val="-14"/>
          <w:sz w:val="28"/>
          <w:szCs w:val="28"/>
          <w:lang w:val="kk-KZ"/>
        </w:rPr>
        <w:t>3</w:t>
      </w:r>
      <w:r w:rsidRPr="00C1783F">
        <w:rPr>
          <w:b/>
          <w:i/>
          <w:sz w:val="28"/>
          <w:szCs w:val="28"/>
          <w:lang w:val="kk-KZ"/>
        </w:rPr>
        <w:t xml:space="preserve">. </w:t>
      </w:r>
      <w:r w:rsidRPr="00C1783F">
        <w:rPr>
          <w:b/>
          <w:bCs/>
          <w:i/>
          <w:noProof/>
          <w:sz w:val="28"/>
          <w:szCs w:val="28"/>
          <w:lang w:val="kk-KZ"/>
        </w:rPr>
        <w:t>Физика кабинетінің техникалық жабдықталуы және оның жүйесі</w:t>
      </w:r>
    </w:p>
    <w:p w:rsidR="00EF4438" w:rsidRPr="00F967F9" w:rsidRDefault="00EF4438" w:rsidP="00EF4438">
      <w:pPr>
        <w:ind w:firstLine="454"/>
        <w:jc w:val="both"/>
        <w:rPr>
          <w:b/>
          <w:sz w:val="28"/>
          <w:szCs w:val="28"/>
          <w:lang w:val="kk-KZ"/>
        </w:rPr>
      </w:pPr>
    </w:p>
    <w:p w:rsidR="00EF4438" w:rsidRPr="00F967F9" w:rsidRDefault="00EF4438" w:rsidP="009B7F4B">
      <w:pPr>
        <w:numPr>
          <w:ilvl w:val="0"/>
          <w:numId w:val="3"/>
        </w:numPr>
        <w:shd w:val="clear" w:color="auto" w:fill="FFFFFF"/>
        <w:ind w:left="0" w:firstLine="454"/>
        <w:jc w:val="both"/>
        <w:rPr>
          <w:i/>
          <w:sz w:val="28"/>
          <w:szCs w:val="28"/>
          <w:lang w:val="kk-KZ"/>
        </w:rPr>
      </w:pPr>
      <w:r>
        <w:rPr>
          <w:i/>
          <w:sz w:val="28"/>
          <w:szCs w:val="28"/>
          <w:lang w:val="kk-KZ"/>
        </w:rPr>
        <w:t>Мектептегі физика кабинетін ұйымдастыру</w:t>
      </w:r>
      <w:r w:rsidRPr="00F967F9">
        <w:rPr>
          <w:i/>
          <w:sz w:val="28"/>
          <w:szCs w:val="28"/>
          <w:lang w:val="kk-KZ"/>
        </w:rPr>
        <w:t xml:space="preserve"> </w:t>
      </w:r>
    </w:p>
    <w:p w:rsidR="00471028" w:rsidRDefault="00EF4438" w:rsidP="009B7F4B">
      <w:pPr>
        <w:numPr>
          <w:ilvl w:val="0"/>
          <w:numId w:val="3"/>
        </w:numPr>
        <w:shd w:val="clear" w:color="auto" w:fill="FFFFFF"/>
        <w:ind w:left="0" w:firstLine="454"/>
        <w:jc w:val="both"/>
        <w:rPr>
          <w:i/>
          <w:sz w:val="28"/>
          <w:szCs w:val="28"/>
          <w:lang w:val="kk-KZ"/>
        </w:rPr>
      </w:pPr>
      <w:r w:rsidRPr="00F967F9">
        <w:rPr>
          <w:i/>
          <w:sz w:val="28"/>
          <w:szCs w:val="28"/>
        </w:rPr>
        <w:t xml:space="preserve">Физика кабинетінің материалды-техникалық </w:t>
      </w:r>
      <w:r>
        <w:rPr>
          <w:i/>
          <w:sz w:val="28"/>
          <w:szCs w:val="28"/>
        </w:rPr>
        <w:t>жабдықталу</w:t>
      </w:r>
      <w:r>
        <w:rPr>
          <w:i/>
          <w:sz w:val="28"/>
          <w:szCs w:val="28"/>
          <w:lang w:val="kk-KZ"/>
        </w:rPr>
        <w:t>ы</w:t>
      </w:r>
    </w:p>
    <w:p w:rsidR="00471028" w:rsidRPr="00471028" w:rsidRDefault="00471028" w:rsidP="009B7F4B">
      <w:pPr>
        <w:numPr>
          <w:ilvl w:val="0"/>
          <w:numId w:val="3"/>
        </w:numPr>
        <w:shd w:val="clear" w:color="auto" w:fill="FFFFFF"/>
        <w:ind w:left="0" w:firstLine="454"/>
        <w:jc w:val="both"/>
        <w:rPr>
          <w:i/>
          <w:sz w:val="28"/>
          <w:szCs w:val="28"/>
          <w:lang w:val="kk-KZ"/>
        </w:rPr>
      </w:pPr>
      <w:r w:rsidRPr="00471028">
        <w:rPr>
          <w:i/>
          <w:sz w:val="28"/>
          <w:szCs w:val="28"/>
          <w:lang w:val="kk-KZ"/>
        </w:rPr>
        <w:t>Қауіпсіздік техникасының ережелері</w:t>
      </w:r>
    </w:p>
    <w:p w:rsidR="00471028" w:rsidRPr="00F967F9" w:rsidRDefault="00471028" w:rsidP="00471028">
      <w:pPr>
        <w:shd w:val="clear" w:color="auto" w:fill="FFFFFF"/>
        <w:jc w:val="both"/>
        <w:rPr>
          <w:i/>
          <w:sz w:val="28"/>
          <w:szCs w:val="28"/>
          <w:lang w:val="kk-KZ"/>
        </w:rPr>
      </w:pPr>
    </w:p>
    <w:p w:rsidR="00EF4438" w:rsidRPr="00F967F9" w:rsidRDefault="00EF4438" w:rsidP="00EF4438">
      <w:pPr>
        <w:ind w:firstLine="454"/>
        <w:jc w:val="both"/>
        <w:rPr>
          <w:b/>
          <w:sz w:val="28"/>
          <w:szCs w:val="28"/>
          <w:lang w:val="kk-KZ"/>
        </w:rPr>
      </w:pPr>
      <w:r>
        <w:rPr>
          <w:b/>
          <w:sz w:val="28"/>
          <w:szCs w:val="28"/>
          <w:lang w:val="kk-KZ"/>
        </w:rPr>
        <w:t>1</w:t>
      </w:r>
      <w:r w:rsidRPr="00F967F9">
        <w:rPr>
          <w:b/>
          <w:sz w:val="28"/>
          <w:szCs w:val="28"/>
          <w:lang w:val="kk-KZ"/>
        </w:rPr>
        <w:t xml:space="preserve">. </w:t>
      </w:r>
      <w:r w:rsidRPr="00CC60FC">
        <w:rPr>
          <w:b/>
          <w:sz w:val="28"/>
          <w:szCs w:val="28"/>
          <w:lang w:val="kk-KZ"/>
        </w:rPr>
        <w:t>Мектептегі ф</w:t>
      </w:r>
      <w:r>
        <w:rPr>
          <w:b/>
          <w:sz w:val="28"/>
          <w:szCs w:val="28"/>
          <w:lang w:val="kk-KZ"/>
        </w:rPr>
        <w:t>изика кабинетін ұйымдастыру</w:t>
      </w:r>
      <w:r w:rsidRPr="00F967F9">
        <w:rPr>
          <w:b/>
          <w:sz w:val="28"/>
          <w:szCs w:val="28"/>
          <w:lang w:val="kk-KZ"/>
        </w:rPr>
        <w:t xml:space="preserve"> </w:t>
      </w:r>
    </w:p>
    <w:p w:rsidR="009B4DCE" w:rsidRPr="009B4DCE" w:rsidRDefault="009B4DCE" w:rsidP="009B4DCE">
      <w:pPr>
        <w:ind w:firstLine="454"/>
        <w:jc w:val="both"/>
        <w:rPr>
          <w:sz w:val="28"/>
          <w:szCs w:val="28"/>
          <w:lang w:val="kk-KZ"/>
        </w:rPr>
      </w:pPr>
      <w:r w:rsidRPr="009B4DCE">
        <w:rPr>
          <w:sz w:val="28"/>
          <w:szCs w:val="28"/>
          <w:lang w:val="kk-KZ"/>
        </w:rPr>
        <w:t>Оқытудың кабинеттік жүйесі дегеніміз-арнайы жабдықталған</w:t>
      </w:r>
      <w:r>
        <w:rPr>
          <w:sz w:val="28"/>
          <w:szCs w:val="28"/>
          <w:lang w:val="kk-KZ"/>
        </w:rPr>
        <w:t xml:space="preserve"> </w:t>
      </w:r>
      <w:r w:rsidRPr="009B4DCE">
        <w:rPr>
          <w:sz w:val="28"/>
          <w:szCs w:val="28"/>
          <w:lang w:val="kk-KZ"/>
        </w:rPr>
        <w:t>кабинеттерде оқу пәндері бо</w:t>
      </w:r>
      <w:r>
        <w:rPr>
          <w:sz w:val="28"/>
          <w:szCs w:val="28"/>
          <w:lang w:val="kk-KZ"/>
        </w:rPr>
        <w:t>йынша сабақ өткізу. Физика каби</w:t>
      </w:r>
      <w:r w:rsidRPr="009B4DCE">
        <w:rPr>
          <w:sz w:val="28"/>
          <w:szCs w:val="28"/>
          <w:lang w:val="kk-KZ"/>
        </w:rPr>
        <w:t>нетінің жалпы білім беретін мектептегі жаратылыстану пәндері</w:t>
      </w:r>
      <w:r>
        <w:rPr>
          <w:sz w:val="28"/>
          <w:szCs w:val="28"/>
          <w:lang w:val="kk-KZ"/>
        </w:rPr>
        <w:t xml:space="preserve"> </w:t>
      </w:r>
      <w:r w:rsidRPr="009B4DCE">
        <w:rPr>
          <w:sz w:val="28"/>
          <w:szCs w:val="28"/>
          <w:lang w:val="kk-KZ"/>
        </w:rPr>
        <w:t>үшін алатын маңызы ерекше. Орта мектеп физикасының</w:t>
      </w:r>
      <w:r>
        <w:rPr>
          <w:sz w:val="28"/>
          <w:szCs w:val="28"/>
          <w:lang w:val="kk-KZ"/>
        </w:rPr>
        <w:t xml:space="preserve"> </w:t>
      </w:r>
      <w:r w:rsidRPr="009B4DCE">
        <w:rPr>
          <w:sz w:val="28"/>
          <w:szCs w:val="28"/>
          <w:lang w:val="kk-KZ"/>
        </w:rPr>
        <w:t>мақсаты</w:t>
      </w:r>
      <w:r>
        <w:rPr>
          <w:sz w:val="28"/>
          <w:szCs w:val="28"/>
          <w:lang w:val="kk-KZ"/>
        </w:rPr>
        <w:t xml:space="preserve"> </w:t>
      </w:r>
      <w:r w:rsidRPr="009B4DCE">
        <w:rPr>
          <w:sz w:val="28"/>
          <w:szCs w:val="28"/>
          <w:lang w:val="kk-KZ"/>
        </w:rPr>
        <w:t>-</w:t>
      </w:r>
      <w:r>
        <w:rPr>
          <w:sz w:val="28"/>
          <w:szCs w:val="28"/>
          <w:lang w:val="kk-KZ"/>
        </w:rPr>
        <w:t xml:space="preserve"> </w:t>
      </w:r>
      <w:r w:rsidRPr="009B4DCE">
        <w:rPr>
          <w:sz w:val="28"/>
          <w:szCs w:val="28"/>
          <w:lang w:val="kk-KZ"/>
        </w:rPr>
        <w:t>еліміздің келешегі-</w:t>
      </w:r>
      <w:r>
        <w:rPr>
          <w:sz w:val="28"/>
          <w:szCs w:val="28"/>
          <w:lang w:val="kk-KZ"/>
        </w:rPr>
        <w:t>жас ұрпақты техникалық мамандық</w:t>
      </w:r>
      <w:r w:rsidRPr="009B4DCE">
        <w:rPr>
          <w:sz w:val="28"/>
          <w:szCs w:val="28"/>
          <w:lang w:val="kk-KZ"/>
        </w:rPr>
        <w:t>тарға бейімдеп оқыту, тәрбиелеу.</w:t>
      </w:r>
    </w:p>
    <w:p w:rsidR="009B4DCE" w:rsidRDefault="009B4DCE" w:rsidP="009B4DCE">
      <w:pPr>
        <w:ind w:firstLine="454"/>
        <w:jc w:val="both"/>
        <w:rPr>
          <w:sz w:val="28"/>
          <w:szCs w:val="28"/>
          <w:lang w:val="kk-KZ"/>
        </w:rPr>
      </w:pPr>
      <w:r w:rsidRPr="009B4DCE">
        <w:rPr>
          <w:sz w:val="28"/>
          <w:szCs w:val="28"/>
          <w:lang w:val="kk-KZ"/>
        </w:rPr>
        <w:t>Қазіргі таңда мектеп физикасының білім стандарттары, оқу</w:t>
      </w:r>
      <w:r>
        <w:rPr>
          <w:sz w:val="28"/>
          <w:szCs w:val="28"/>
          <w:lang w:val="kk-KZ"/>
        </w:rPr>
        <w:t xml:space="preserve"> </w:t>
      </w:r>
      <w:r w:rsidRPr="009B4DCE">
        <w:rPr>
          <w:sz w:val="28"/>
          <w:szCs w:val="28"/>
          <w:lang w:val="kk-KZ"/>
        </w:rPr>
        <w:t>бағдарламалары мен нұсқау хаттары, жаңа буын оқулықтары</w:t>
      </w:r>
      <w:r>
        <w:rPr>
          <w:sz w:val="28"/>
          <w:szCs w:val="28"/>
          <w:lang w:val="kk-KZ"/>
        </w:rPr>
        <w:t xml:space="preserve"> </w:t>
      </w:r>
      <w:r w:rsidRPr="009B4DCE">
        <w:rPr>
          <w:sz w:val="28"/>
          <w:szCs w:val="28"/>
          <w:lang w:val="kk-KZ"/>
        </w:rPr>
        <w:t>(7-11 сыныптар), Қазақстан Республикасында орта білім берудің</w:t>
      </w:r>
      <w:r>
        <w:rPr>
          <w:sz w:val="28"/>
          <w:szCs w:val="28"/>
          <w:lang w:val="kk-KZ"/>
        </w:rPr>
        <w:t xml:space="preserve"> </w:t>
      </w:r>
      <w:r w:rsidRPr="009B4DCE">
        <w:rPr>
          <w:sz w:val="28"/>
          <w:szCs w:val="28"/>
          <w:lang w:val="kk-KZ"/>
        </w:rPr>
        <w:t>жалпыға міндетті мемлекеттік стандартына сәйкес 10-11 сыныптарды қоғамдық-гуман</w:t>
      </w:r>
      <w:r>
        <w:rPr>
          <w:sz w:val="28"/>
          <w:szCs w:val="28"/>
          <w:lang w:val="kk-KZ"/>
        </w:rPr>
        <w:t>итарлық және жаратылыстану-мате</w:t>
      </w:r>
      <w:r w:rsidRPr="009B4DCE">
        <w:rPr>
          <w:sz w:val="28"/>
          <w:szCs w:val="28"/>
          <w:lang w:val="kk-KZ"/>
        </w:rPr>
        <w:t>матикалық бағыттары мұғалімдерге кең көлемде жұмыс істеуді</w:t>
      </w:r>
      <w:r>
        <w:rPr>
          <w:sz w:val="28"/>
          <w:szCs w:val="28"/>
          <w:lang w:val="kk-KZ"/>
        </w:rPr>
        <w:t xml:space="preserve"> </w:t>
      </w:r>
      <w:r w:rsidRPr="009B4DCE">
        <w:rPr>
          <w:sz w:val="28"/>
          <w:szCs w:val="28"/>
          <w:lang w:val="kk-KZ"/>
        </w:rPr>
        <w:t>міндеттейді.</w:t>
      </w:r>
    </w:p>
    <w:p w:rsidR="009B4DCE" w:rsidRPr="009B4DCE" w:rsidRDefault="009B4DCE" w:rsidP="009B4DCE">
      <w:pPr>
        <w:ind w:firstLine="454"/>
        <w:jc w:val="both"/>
        <w:rPr>
          <w:sz w:val="28"/>
          <w:szCs w:val="28"/>
          <w:lang w:val="kk-KZ"/>
        </w:rPr>
      </w:pPr>
      <w:r w:rsidRPr="009B4DCE">
        <w:rPr>
          <w:sz w:val="28"/>
          <w:szCs w:val="28"/>
          <w:lang w:val="kk-KZ"/>
        </w:rPr>
        <w:t>Физика пәні бойынша тиянақты білім қалыптастыруға</w:t>
      </w:r>
      <w:r>
        <w:rPr>
          <w:sz w:val="28"/>
          <w:szCs w:val="28"/>
          <w:lang w:val="kk-KZ"/>
        </w:rPr>
        <w:t xml:space="preserve"> </w:t>
      </w:r>
      <w:r w:rsidRPr="009B4DCE">
        <w:rPr>
          <w:sz w:val="28"/>
          <w:szCs w:val="28"/>
          <w:lang w:val="kk-KZ"/>
        </w:rPr>
        <w:t>кабинеттің талапқа сай жабдықталуы және оны мұғалімнің</w:t>
      </w:r>
      <w:r>
        <w:rPr>
          <w:sz w:val="28"/>
          <w:szCs w:val="28"/>
          <w:lang w:val="kk-KZ"/>
        </w:rPr>
        <w:t xml:space="preserve"> </w:t>
      </w:r>
      <w:r w:rsidRPr="009B4DCE">
        <w:rPr>
          <w:sz w:val="28"/>
          <w:szCs w:val="28"/>
          <w:lang w:val="kk-KZ"/>
        </w:rPr>
        <w:t>сабақта тиімді пайдаланудың нәтижесінде қол жеткізуге болады.</w:t>
      </w:r>
      <w:r>
        <w:rPr>
          <w:sz w:val="28"/>
          <w:szCs w:val="28"/>
          <w:lang w:val="kk-KZ"/>
        </w:rPr>
        <w:t xml:space="preserve"> </w:t>
      </w:r>
      <w:r w:rsidRPr="009B4DCE">
        <w:rPr>
          <w:sz w:val="28"/>
          <w:szCs w:val="28"/>
          <w:lang w:val="kk-KZ"/>
        </w:rPr>
        <w:t>Физика кабинетінде оқушылармен бірлесе отырып жұмыс</w:t>
      </w:r>
      <w:r>
        <w:rPr>
          <w:sz w:val="28"/>
          <w:szCs w:val="28"/>
          <w:lang w:val="kk-KZ"/>
        </w:rPr>
        <w:t xml:space="preserve"> </w:t>
      </w:r>
      <w:r w:rsidRPr="009B4DCE">
        <w:rPr>
          <w:sz w:val="28"/>
          <w:szCs w:val="28"/>
          <w:lang w:val="kk-KZ"/>
        </w:rPr>
        <w:t>істеуге толық мүмкіндік бар. Оны төмендегі талдау арқылы</w:t>
      </w:r>
      <w:r>
        <w:rPr>
          <w:sz w:val="28"/>
          <w:szCs w:val="28"/>
          <w:lang w:val="kk-KZ"/>
        </w:rPr>
        <w:t xml:space="preserve"> </w:t>
      </w:r>
      <w:r w:rsidRPr="009B4DCE">
        <w:rPr>
          <w:sz w:val="28"/>
          <w:szCs w:val="28"/>
          <w:lang w:val="kk-KZ"/>
        </w:rPr>
        <w:t>көруге болады.</w:t>
      </w:r>
    </w:p>
    <w:p w:rsidR="009B4DCE" w:rsidRPr="009B4DCE" w:rsidRDefault="009B4DCE" w:rsidP="009B4DCE">
      <w:pPr>
        <w:ind w:firstLine="454"/>
        <w:jc w:val="both"/>
        <w:rPr>
          <w:sz w:val="28"/>
          <w:szCs w:val="28"/>
          <w:lang w:val="kk-KZ"/>
        </w:rPr>
      </w:pPr>
      <w:r w:rsidRPr="009B4DCE">
        <w:rPr>
          <w:sz w:val="28"/>
          <w:szCs w:val="28"/>
          <w:lang w:val="kk-KZ"/>
        </w:rPr>
        <w:t>1. Оқушылардың отыратын парталарының барлығы электр</w:t>
      </w:r>
      <w:r>
        <w:rPr>
          <w:sz w:val="28"/>
          <w:szCs w:val="28"/>
          <w:lang w:val="kk-KZ"/>
        </w:rPr>
        <w:t xml:space="preserve"> </w:t>
      </w:r>
      <w:r w:rsidRPr="009B4DCE">
        <w:rPr>
          <w:sz w:val="28"/>
          <w:szCs w:val="28"/>
          <w:lang w:val="kk-KZ"/>
        </w:rPr>
        <w:t>желісіне қосу. Әрбір оқушы өз бетінше физикалық тәжірибелер мен</w:t>
      </w:r>
      <w:r>
        <w:rPr>
          <w:sz w:val="28"/>
          <w:szCs w:val="28"/>
          <w:lang w:val="kk-KZ"/>
        </w:rPr>
        <w:t xml:space="preserve"> </w:t>
      </w:r>
      <w:r w:rsidRPr="009B4DCE">
        <w:rPr>
          <w:sz w:val="28"/>
          <w:szCs w:val="28"/>
          <w:lang w:val="kk-KZ"/>
        </w:rPr>
        <w:t>зертханалық-практикалық жұмыстарды жасауға мүмкіндік алады.</w:t>
      </w:r>
    </w:p>
    <w:p w:rsidR="009B4DCE" w:rsidRPr="009B4DCE" w:rsidRDefault="009B4DCE" w:rsidP="009B4DCE">
      <w:pPr>
        <w:ind w:firstLine="454"/>
        <w:jc w:val="both"/>
        <w:rPr>
          <w:sz w:val="28"/>
          <w:szCs w:val="28"/>
          <w:lang w:val="kk-KZ"/>
        </w:rPr>
      </w:pPr>
      <w:r w:rsidRPr="009B4DCE">
        <w:rPr>
          <w:sz w:val="28"/>
          <w:szCs w:val="28"/>
          <w:lang w:val="kk-KZ"/>
        </w:rPr>
        <w:t>2. Кабинеттегі стендалар: Оқушылардың теориялық</w:t>
      </w:r>
      <w:r>
        <w:rPr>
          <w:sz w:val="28"/>
          <w:szCs w:val="28"/>
          <w:lang w:val="kk-KZ"/>
        </w:rPr>
        <w:t xml:space="preserve"> </w:t>
      </w:r>
      <w:r w:rsidRPr="009B4DCE">
        <w:rPr>
          <w:sz w:val="28"/>
          <w:szCs w:val="28"/>
          <w:lang w:val="kk-KZ"/>
        </w:rPr>
        <w:t>білімін практикамен ұштастыруға жағдай жасалады. Физикалық</w:t>
      </w:r>
      <w:r>
        <w:rPr>
          <w:sz w:val="28"/>
          <w:szCs w:val="28"/>
          <w:lang w:val="kk-KZ"/>
        </w:rPr>
        <w:t xml:space="preserve"> </w:t>
      </w:r>
      <w:r w:rsidRPr="009B4DCE">
        <w:rPr>
          <w:sz w:val="28"/>
          <w:szCs w:val="28"/>
          <w:lang w:val="kk-KZ"/>
        </w:rPr>
        <w:t>шамалар, тұрақтылар, Менделеевтың перидтық жүйесі, т.б.</w:t>
      </w:r>
      <w:r>
        <w:rPr>
          <w:sz w:val="28"/>
          <w:szCs w:val="28"/>
          <w:lang w:val="kk-KZ"/>
        </w:rPr>
        <w:t xml:space="preserve"> </w:t>
      </w:r>
      <w:r w:rsidRPr="009B4DCE">
        <w:rPr>
          <w:sz w:val="28"/>
          <w:szCs w:val="28"/>
          <w:lang w:val="kk-KZ"/>
        </w:rPr>
        <w:t>арқылы есептер шығарады.</w:t>
      </w:r>
    </w:p>
    <w:p w:rsidR="009B4DCE" w:rsidRPr="009B4DCE" w:rsidRDefault="009B4DCE" w:rsidP="009B4DCE">
      <w:pPr>
        <w:ind w:firstLine="454"/>
        <w:jc w:val="both"/>
        <w:rPr>
          <w:sz w:val="28"/>
          <w:szCs w:val="28"/>
          <w:lang w:val="kk-KZ"/>
        </w:rPr>
      </w:pPr>
      <w:r w:rsidRPr="009B4DCE">
        <w:rPr>
          <w:sz w:val="28"/>
          <w:szCs w:val="28"/>
          <w:lang w:val="kk-KZ"/>
        </w:rPr>
        <w:t>3. Сынып бөлмесін ақпараттандыру. Физика кабинеті</w:t>
      </w:r>
      <w:r>
        <w:rPr>
          <w:sz w:val="28"/>
          <w:szCs w:val="28"/>
          <w:lang w:val="kk-KZ"/>
        </w:rPr>
        <w:t xml:space="preserve"> </w:t>
      </w:r>
      <w:r w:rsidRPr="009B4DCE">
        <w:rPr>
          <w:sz w:val="28"/>
          <w:szCs w:val="28"/>
          <w:lang w:val="kk-KZ"/>
        </w:rPr>
        <w:t>оқушылармен жұмыс жасауға мүмкіндік беретін компьтермен</w:t>
      </w:r>
      <w:r>
        <w:rPr>
          <w:sz w:val="28"/>
          <w:szCs w:val="28"/>
          <w:lang w:val="kk-KZ"/>
        </w:rPr>
        <w:t xml:space="preserve"> </w:t>
      </w:r>
      <w:r w:rsidRPr="009B4DCE">
        <w:rPr>
          <w:sz w:val="28"/>
          <w:szCs w:val="28"/>
          <w:lang w:val="kk-KZ"/>
        </w:rPr>
        <w:t>жабдықтау.</w:t>
      </w:r>
    </w:p>
    <w:p w:rsidR="009B4DCE" w:rsidRPr="009B4DCE" w:rsidRDefault="009B4DCE" w:rsidP="009B4DCE">
      <w:pPr>
        <w:ind w:firstLine="454"/>
        <w:jc w:val="both"/>
        <w:rPr>
          <w:sz w:val="28"/>
          <w:szCs w:val="28"/>
          <w:lang w:val="kk-KZ"/>
        </w:rPr>
      </w:pPr>
      <w:r w:rsidRPr="009B4DCE">
        <w:rPr>
          <w:sz w:val="28"/>
          <w:szCs w:val="28"/>
          <w:lang w:val="kk-KZ"/>
        </w:rPr>
        <w:t>Графопраекторларды қолданғанда сұрақтарды немесе</w:t>
      </w:r>
      <w:r>
        <w:rPr>
          <w:sz w:val="28"/>
          <w:szCs w:val="28"/>
          <w:lang w:val="kk-KZ"/>
        </w:rPr>
        <w:t xml:space="preserve"> </w:t>
      </w:r>
      <w:r w:rsidRPr="009B4DCE">
        <w:rPr>
          <w:sz w:val="28"/>
          <w:szCs w:val="28"/>
          <w:lang w:val="kk-KZ"/>
        </w:rPr>
        <w:t>формулаларды, сызба-кестелерді, схемаларды, мультимедиалық</w:t>
      </w:r>
      <w:r>
        <w:rPr>
          <w:sz w:val="28"/>
          <w:szCs w:val="28"/>
          <w:lang w:val="kk-KZ"/>
        </w:rPr>
        <w:t xml:space="preserve"> </w:t>
      </w:r>
      <w:r w:rsidRPr="009B4DCE">
        <w:rPr>
          <w:sz w:val="28"/>
          <w:szCs w:val="28"/>
          <w:lang w:val="kk-KZ"/>
        </w:rPr>
        <w:t>проектор арқылы тақтаға ілінген экран арқылы ортаға салуға</w:t>
      </w:r>
      <w:r>
        <w:rPr>
          <w:sz w:val="28"/>
          <w:szCs w:val="28"/>
          <w:lang w:val="kk-KZ"/>
        </w:rPr>
        <w:t xml:space="preserve"> </w:t>
      </w:r>
      <w:r w:rsidRPr="009B4DCE">
        <w:rPr>
          <w:sz w:val="28"/>
          <w:szCs w:val="28"/>
          <w:lang w:val="kk-KZ"/>
        </w:rPr>
        <w:t>болады. Электрондық оқулы</w:t>
      </w:r>
      <w:r>
        <w:rPr>
          <w:sz w:val="28"/>
          <w:szCs w:val="28"/>
          <w:lang w:val="kk-KZ"/>
        </w:rPr>
        <w:t>қтағы тест тапсырмаларын компью</w:t>
      </w:r>
      <w:r w:rsidRPr="009B4DCE">
        <w:rPr>
          <w:sz w:val="28"/>
          <w:szCs w:val="28"/>
          <w:lang w:val="kk-KZ"/>
        </w:rPr>
        <w:t>терге оны түсіріп, есепт ер шығаруға болады. Мұның бір</w:t>
      </w:r>
      <w:r>
        <w:rPr>
          <w:sz w:val="28"/>
          <w:szCs w:val="28"/>
          <w:lang w:val="kk-KZ"/>
        </w:rPr>
        <w:t xml:space="preserve"> </w:t>
      </w:r>
      <w:r w:rsidRPr="009B4DCE">
        <w:rPr>
          <w:sz w:val="28"/>
          <w:szCs w:val="28"/>
          <w:lang w:val="kk-KZ"/>
        </w:rPr>
        <w:t>ерекшелігі: уақытты үнемдеп, тиімді пайдалануға болады.</w:t>
      </w:r>
    </w:p>
    <w:p w:rsidR="009B4DCE" w:rsidRDefault="009B4DCE" w:rsidP="009B4DCE">
      <w:pPr>
        <w:ind w:firstLine="454"/>
        <w:jc w:val="both"/>
        <w:rPr>
          <w:sz w:val="28"/>
          <w:szCs w:val="28"/>
          <w:lang w:val="kk-KZ"/>
        </w:rPr>
      </w:pPr>
      <w:r w:rsidRPr="009B4DCE">
        <w:rPr>
          <w:sz w:val="28"/>
          <w:szCs w:val="28"/>
          <w:lang w:val="kk-KZ"/>
        </w:rPr>
        <w:t>Оқушылар емін-еркін жұмыс істеуге мүмкіндік болады.</w:t>
      </w:r>
      <w:r>
        <w:rPr>
          <w:sz w:val="28"/>
          <w:szCs w:val="28"/>
          <w:lang w:val="kk-KZ"/>
        </w:rPr>
        <w:t xml:space="preserve"> </w:t>
      </w:r>
      <w:r w:rsidRPr="009B4DCE">
        <w:rPr>
          <w:sz w:val="28"/>
          <w:szCs w:val="28"/>
          <w:lang w:val="kk-KZ"/>
        </w:rPr>
        <w:t>Қорытындысында жедел бақылау әдісі бойынша оқушы өзінің</w:t>
      </w:r>
      <w:r>
        <w:rPr>
          <w:sz w:val="28"/>
          <w:szCs w:val="28"/>
          <w:lang w:val="kk-KZ"/>
        </w:rPr>
        <w:t xml:space="preserve"> </w:t>
      </w:r>
      <w:r w:rsidRPr="009B4DCE">
        <w:rPr>
          <w:sz w:val="28"/>
          <w:szCs w:val="28"/>
          <w:lang w:val="kk-KZ"/>
        </w:rPr>
        <w:t>жұмысына түзетулер жасауға мүмкіндік алады.</w:t>
      </w:r>
    </w:p>
    <w:p w:rsidR="00EF4438" w:rsidRDefault="00EF4438" w:rsidP="00EF4438">
      <w:pPr>
        <w:ind w:firstLine="454"/>
        <w:jc w:val="both"/>
        <w:rPr>
          <w:sz w:val="28"/>
          <w:szCs w:val="28"/>
          <w:lang w:val="kk-KZ"/>
        </w:rPr>
      </w:pPr>
      <w:r w:rsidRPr="00F967F9">
        <w:rPr>
          <w:sz w:val="28"/>
          <w:szCs w:val="28"/>
          <w:lang w:val="kk-KZ"/>
        </w:rPr>
        <w:t xml:space="preserve">Физика кабинеті – арнайы жиһазбен, оқу жабдықтардың кешенімен, тәжірибелерге арналған құрылғылармен, оқытудың техникалық құралдарымен және көрнекілік құралдармен жабдықталған, жалпыға білім беретін мекемелердің оқу бөлімшесі. Физика кабинетінде теориялық сабақтар, демонстрациалық тәжірибелер, зертханалық сабақтар, кітап және </w:t>
      </w:r>
      <w:r w:rsidRPr="00F967F9">
        <w:rPr>
          <w:sz w:val="28"/>
          <w:szCs w:val="28"/>
          <w:lang w:val="kk-KZ"/>
        </w:rPr>
        <w:lastRenderedPageBreak/>
        <w:t>анықтамалық материалдармен жұмыс, факультатив сабақтары, үйірме жұмыстары өткізіледі. Онда оқытушы мен</w:t>
      </w:r>
      <w:r>
        <w:rPr>
          <w:sz w:val="28"/>
          <w:szCs w:val="28"/>
          <w:lang w:val="kk-KZ"/>
        </w:rPr>
        <w:t xml:space="preserve"> оқушылардың денсаулығын және ең</w:t>
      </w:r>
      <w:r w:rsidRPr="00F967F9">
        <w:rPr>
          <w:sz w:val="28"/>
          <w:szCs w:val="28"/>
          <w:lang w:val="kk-KZ"/>
        </w:rPr>
        <w:t>бек қауіпсіздігін қамтамасыз ететін жағдайлар жасалады.</w:t>
      </w:r>
    </w:p>
    <w:p w:rsidR="00563C5A" w:rsidRDefault="00EF4438" w:rsidP="00563C5A">
      <w:pPr>
        <w:ind w:firstLine="454"/>
        <w:jc w:val="both"/>
        <w:rPr>
          <w:i/>
          <w:sz w:val="28"/>
          <w:szCs w:val="28"/>
          <w:lang w:val="kk-KZ"/>
        </w:rPr>
      </w:pPr>
      <w:r w:rsidRPr="00B01CDB">
        <w:rPr>
          <w:i/>
          <w:sz w:val="28"/>
          <w:szCs w:val="28"/>
          <w:lang w:val="kk-KZ"/>
        </w:rPr>
        <w:t>Ф</w:t>
      </w:r>
      <w:r w:rsidR="00B01CDB" w:rsidRPr="00B01CDB">
        <w:rPr>
          <w:i/>
          <w:sz w:val="28"/>
          <w:szCs w:val="28"/>
          <w:lang w:val="kk-KZ"/>
        </w:rPr>
        <w:t>изика кабинетіне қойылатын талаптар:</w:t>
      </w:r>
    </w:p>
    <w:p w:rsidR="00563C5A" w:rsidRPr="00563C5A" w:rsidRDefault="00563C5A" w:rsidP="00563C5A">
      <w:pPr>
        <w:ind w:firstLine="454"/>
        <w:jc w:val="both"/>
        <w:rPr>
          <w:i/>
          <w:sz w:val="28"/>
          <w:szCs w:val="28"/>
          <w:lang w:val="kk-KZ"/>
        </w:rPr>
      </w:pPr>
      <w:r w:rsidRPr="00563C5A">
        <w:rPr>
          <w:i/>
          <w:sz w:val="28"/>
          <w:szCs w:val="28"/>
          <w:lang w:val="kk-KZ"/>
        </w:rPr>
        <w:t xml:space="preserve">1. </w:t>
      </w:r>
      <w:r w:rsidRPr="00563C5A">
        <w:rPr>
          <w:sz w:val="28"/>
          <w:szCs w:val="28"/>
          <w:lang w:val="kk-KZ"/>
        </w:rPr>
        <w:t xml:space="preserve">Кабинеттің құжаты бойынша талапқа сай жабдықталған техникалық және көрнекті құралдар, оқулықтар, әдістемеліктер, </w:t>
      </w:r>
      <w:r>
        <w:rPr>
          <w:sz w:val="28"/>
          <w:szCs w:val="28"/>
          <w:lang w:val="kk-KZ"/>
        </w:rPr>
        <w:t>дидактикалық құралдар және т.б.</w:t>
      </w:r>
      <w:r w:rsidRPr="00563C5A">
        <w:rPr>
          <w:sz w:val="28"/>
          <w:szCs w:val="28"/>
          <w:lang w:val="kk-KZ"/>
        </w:rPr>
        <w:t xml:space="preserve"> </w:t>
      </w:r>
    </w:p>
    <w:p w:rsidR="00563C5A" w:rsidRPr="00563C5A" w:rsidRDefault="00563C5A" w:rsidP="00563C5A">
      <w:pPr>
        <w:pStyle w:val="a4"/>
        <w:spacing w:before="0" w:beforeAutospacing="0" w:after="0" w:afterAutospacing="0"/>
        <w:ind w:firstLine="454"/>
        <w:jc w:val="both"/>
        <w:rPr>
          <w:sz w:val="28"/>
          <w:szCs w:val="28"/>
          <w:lang w:val="kk-KZ"/>
        </w:rPr>
      </w:pPr>
      <w:r w:rsidRPr="00563C5A">
        <w:rPr>
          <w:sz w:val="28"/>
          <w:szCs w:val="28"/>
          <w:lang w:val="kk-KZ"/>
        </w:rPr>
        <w:t xml:space="preserve">2. Оқу жылында жасалатын жұмыс жоспары. </w:t>
      </w:r>
    </w:p>
    <w:p w:rsidR="00563C5A" w:rsidRPr="00563C5A" w:rsidRDefault="00563C5A" w:rsidP="00563C5A">
      <w:pPr>
        <w:pStyle w:val="a4"/>
        <w:spacing w:before="0" w:beforeAutospacing="0" w:after="0" w:afterAutospacing="0"/>
        <w:ind w:firstLine="454"/>
        <w:jc w:val="both"/>
        <w:rPr>
          <w:sz w:val="28"/>
          <w:szCs w:val="28"/>
          <w:lang w:val="kk-KZ"/>
        </w:rPr>
      </w:pPr>
      <w:r w:rsidRPr="00563C5A">
        <w:rPr>
          <w:sz w:val="28"/>
          <w:szCs w:val="28"/>
          <w:lang w:val="kk-KZ"/>
        </w:rPr>
        <w:t xml:space="preserve">3. Техникалық қауіпсіздік және гигиеналық тазалық ережесін сақтау. </w:t>
      </w:r>
    </w:p>
    <w:p w:rsidR="00563C5A" w:rsidRPr="00563C5A" w:rsidRDefault="00563C5A" w:rsidP="00563C5A">
      <w:pPr>
        <w:pStyle w:val="a4"/>
        <w:spacing w:before="0" w:beforeAutospacing="0" w:after="0" w:afterAutospacing="0"/>
        <w:ind w:firstLine="454"/>
        <w:jc w:val="both"/>
        <w:rPr>
          <w:sz w:val="28"/>
          <w:szCs w:val="28"/>
          <w:lang w:val="kk-KZ"/>
        </w:rPr>
      </w:pPr>
      <w:r w:rsidRPr="00563C5A">
        <w:rPr>
          <w:sz w:val="28"/>
          <w:szCs w:val="28"/>
          <w:lang w:val="kk-KZ"/>
        </w:rPr>
        <w:t xml:space="preserve">4. Безендірілгенде эстетикалық талапқа сай ауыстырылатын, ауыстырылмайтын сабақ-хабарлама стендтері, суретті жабдықтар, т.б. құралдар болу керек (оқу кабинетінің жұмыс жоспарына сәйкес). </w:t>
      </w:r>
    </w:p>
    <w:p w:rsidR="00563C5A" w:rsidRPr="00563C5A" w:rsidRDefault="00563C5A" w:rsidP="00563C5A">
      <w:pPr>
        <w:pStyle w:val="a4"/>
        <w:spacing w:before="0" w:beforeAutospacing="0" w:after="0" w:afterAutospacing="0"/>
        <w:ind w:firstLine="454"/>
        <w:jc w:val="both"/>
        <w:rPr>
          <w:sz w:val="28"/>
          <w:szCs w:val="28"/>
          <w:lang w:val="kk-KZ"/>
        </w:rPr>
      </w:pPr>
      <w:r w:rsidRPr="00563C5A">
        <w:rPr>
          <w:sz w:val="28"/>
          <w:szCs w:val="28"/>
          <w:lang w:val="kk-KZ"/>
        </w:rPr>
        <w:t xml:space="preserve">5. Оқу жабдықтарымен, оқу-әдістемелік құралдармен, мектептегі білім жоспарын орындау үшін қажет. </w:t>
      </w:r>
    </w:p>
    <w:p w:rsidR="00563C5A" w:rsidRPr="00563C5A" w:rsidRDefault="00563C5A" w:rsidP="00563C5A">
      <w:pPr>
        <w:pStyle w:val="a4"/>
        <w:spacing w:before="0" w:beforeAutospacing="0" w:after="0" w:afterAutospacing="0"/>
        <w:ind w:firstLine="454"/>
        <w:jc w:val="both"/>
        <w:rPr>
          <w:sz w:val="28"/>
          <w:szCs w:val="28"/>
          <w:lang w:val="kk-KZ"/>
        </w:rPr>
      </w:pPr>
      <w:r w:rsidRPr="00563C5A">
        <w:rPr>
          <w:sz w:val="28"/>
          <w:szCs w:val="28"/>
          <w:lang w:val="kk-KZ"/>
        </w:rPr>
        <w:t xml:space="preserve">6. Оқу-әдістемелік және оқыту құралдары жиынтығы кабинеттің түріне, білім стандартының талабына, оқыту жоспарына сәйкес болуы қажет. </w:t>
      </w:r>
    </w:p>
    <w:p w:rsidR="00563C5A" w:rsidRPr="00563C5A" w:rsidRDefault="00563C5A" w:rsidP="00563C5A">
      <w:pPr>
        <w:pStyle w:val="a4"/>
        <w:spacing w:before="0" w:beforeAutospacing="0" w:after="0" w:afterAutospacing="0"/>
        <w:ind w:firstLine="454"/>
        <w:jc w:val="both"/>
        <w:rPr>
          <w:sz w:val="28"/>
          <w:szCs w:val="28"/>
          <w:lang w:val="kk-KZ"/>
        </w:rPr>
      </w:pPr>
      <w:r w:rsidRPr="00563C5A">
        <w:rPr>
          <w:sz w:val="28"/>
          <w:szCs w:val="28"/>
          <w:lang w:val="kk-KZ"/>
        </w:rPr>
        <w:t>7. Дидактикалық құралдар жиынтығы, тесттер, бақылау жұмыстары, шығармалар, эссе және басқалары болу керек. Білім сапасын және оқу жүйесін тексеретін жиынтық</w:t>
      </w:r>
      <w:r>
        <w:rPr>
          <w:sz w:val="28"/>
          <w:szCs w:val="28"/>
          <w:lang w:val="kk-KZ"/>
        </w:rPr>
        <w:t>тар (қабинеттің түріне қарай).</w:t>
      </w:r>
    </w:p>
    <w:p w:rsidR="00563C5A" w:rsidRPr="00563C5A" w:rsidRDefault="00563C5A" w:rsidP="00563C5A">
      <w:pPr>
        <w:pStyle w:val="a4"/>
        <w:spacing w:before="0" w:beforeAutospacing="0" w:after="0" w:afterAutospacing="0"/>
        <w:ind w:firstLine="454"/>
        <w:jc w:val="both"/>
        <w:rPr>
          <w:sz w:val="28"/>
          <w:szCs w:val="28"/>
          <w:lang w:val="kk-KZ"/>
        </w:rPr>
      </w:pPr>
      <w:r w:rsidRPr="00563C5A">
        <w:rPr>
          <w:sz w:val="28"/>
          <w:szCs w:val="28"/>
          <w:lang w:val="kk-KZ"/>
        </w:rPr>
        <w:t xml:space="preserve">8. Мектептің оқыту жоспарына сәйкес оқулықтармен, үлестірмелі материалдармен қамтамасыз ету. </w:t>
      </w:r>
    </w:p>
    <w:p w:rsidR="00563C5A" w:rsidRPr="00563C5A" w:rsidRDefault="00563C5A" w:rsidP="00563C5A">
      <w:pPr>
        <w:pStyle w:val="a4"/>
        <w:spacing w:before="0" w:beforeAutospacing="0" w:after="0" w:afterAutospacing="0"/>
        <w:ind w:firstLine="454"/>
        <w:jc w:val="both"/>
        <w:rPr>
          <w:sz w:val="28"/>
          <w:szCs w:val="28"/>
          <w:lang w:val="kk-KZ"/>
        </w:rPr>
      </w:pPr>
      <w:r w:rsidRPr="00563C5A">
        <w:rPr>
          <w:sz w:val="28"/>
          <w:szCs w:val="28"/>
          <w:lang w:val="kk-KZ"/>
        </w:rPr>
        <w:t xml:space="preserve">9. Негізгі білімді ашық және көрнекті түрде оқытуға жеткізу. Сонымен қатар қажетті деңгейдегі дайындықты талап ету (білім стандартына сәйкес). </w:t>
      </w:r>
    </w:p>
    <w:p w:rsidR="00563C5A" w:rsidRPr="00563C5A" w:rsidRDefault="00563C5A" w:rsidP="00563C5A">
      <w:pPr>
        <w:pStyle w:val="a4"/>
        <w:spacing w:before="0" w:beforeAutospacing="0" w:after="0" w:afterAutospacing="0"/>
        <w:ind w:firstLine="454"/>
        <w:jc w:val="both"/>
        <w:rPr>
          <w:sz w:val="28"/>
          <w:szCs w:val="28"/>
          <w:lang w:val="kk-KZ"/>
        </w:rPr>
      </w:pPr>
      <w:r w:rsidRPr="00563C5A">
        <w:rPr>
          <w:sz w:val="28"/>
          <w:szCs w:val="28"/>
          <w:lang w:val="kk-KZ"/>
        </w:rPr>
        <w:t xml:space="preserve">10. Базалық және дамыған білім берудің стандарттық деңгейдегі талаптарын диагностикалық орындау үшін типтік тапсырмалар, тесттер, эссе, бақылау жұмыстары және т.с.с. жұмыстармен оқушыларды қамтамасыз ету. </w:t>
      </w:r>
    </w:p>
    <w:p w:rsidR="00563C5A" w:rsidRDefault="00563C5A" w:rsidP="00563C5A">
      <w:pPr>
        <w:pStyle w:val="a4"/>
        <w:spacing w:before="0" w:beforeAutospacing="0" w:after="0" w:afterAutospacing="0"/>
        <w:ind w:firstLine="454"/>
        <w:jc w:val="both"/>
        <w:rPr>
          <w:sz w:val="28"/>
          <w:szCs w:val="28"/>
          <w:lang w:val="kk-KZ"/>
        </w:rPr>
      </w:pPr>
      <w:r w:rsidRPr="00563C5A">
        <w:rPr>
          <w:sz w:val="28"/>
          <w:szCs w:val="28"/>
          <w:lang w:val="kk-KZ"/>
        </w:rPr>
        <w:t xml:space="preserve">11. Міндетті бағдарлама, қосымша білім беру бағдарламасы, үлгермеушілермен жеке жұмыстар, дарынды оқушылармен жұмыс жүргізуі бойынша оқу кабинетінің жұмыс кестесі. </w:t>
      </w:r>
    </w:p>
    <w:p w:rsidR="00EF4438" w:rsidRDefault="00563C5A" w:rsidP="00563C5A">
      <w:pPr>
        <w:pStyle w:val="a4"/>
        <w:spacing w:before="0" w:beforeAutospacing="0" w:after="0" w:afterAutospacing="0"/>
        <w:ind w:firstLine="454"/>
        <w:jc w:val="both"/>
        <w:rPr>
          <w:sz w:val="28"/>
          <w:szCs w:val="28"/>
          <w:lang w:val="kk-KZ"/>
        </w:rPr>
      </w:pPr>
      <w:r>
        <w:rPr>
          <w:sz w:val="28"/>
          <w:szCs w:val="28"/>
          <w:lang w:val="kk-KZ"/>
        </w:rPr>
        <w:t xml:space="preserve">12. </w:t>
      </w:r>
      <w:r w:rsidR="009B4DCE">
        <w:rPr>
          <w:sz w:val="28"/>
          <w:szCs w:val="28"/>
          <w:lang w:val="kk-KZ"/>
        </w:rPr>
        <w:t xml:space="preserve">Кабинет </w:t>
      </w:r>
      <w:r w:rsidR="00EF4438" w:rsidRPr="00BC14AE">
        <w:rPr>
          <w:sz w:val="28"/>
          <w:szCs w:val="28"/>
          <w:lang w:val="kk-KZ"/>
        </w:rPr>
        <w:t>зертханалық үстелдермен және орындықтармен, демонстрациялық үстелмен, зертханалық және практикалық жұмыстарға арналған оқу жабдықтарын сақтауға арналған шкафтармен жабдықталады.</w:t>
      </w:r>
      <w:r>
        <w:rPr>
          <w:sz w:val="28"/>
          <w:szCs w:val="28"/>
          <w:lang w:val="kk-KZ"/>
        </w:rPr>
        <w:t xml:space="preserve"> </w:t>
      </w:r>
      <w:r w:rsidR="00EF4438">
        <w:rPr>
          <w:sz w:val="28"/>
          <w:szCs w:val="28"/>
          <w:lang w:val="kk-KZ"/>
        </w:rPr>
        <w:t>Кабинетте</w:t>
      </w:r>
      <w:r w:rsidR="00EF4438" w:rsidRPr="00BC14AE">
        <w:rPr>
          <w:sz w:val="28"/>
          <w:szCs w:val="28"/>
          <w:lang w:val="kk-KZ"/>
        </w:rPr>
        <w:t xml:space="preserve"> жиһазды орналастыру өту жолдарының оңтайлы, тақтадан үстелдердің бірінші және соңғы қатарына дейінгі қашықтықты қамтамасыз етуі керек</w:t>
      </w:r>
      <w:r w:rsidR="00EF4438">
        <w:rPr>
          <w:sz w:val="28"/>
          <w:szCs w:val="28"/>
          <w:lang w:val="kk-KZ"/>
        </w:rPr>
        <w:t>.</w:t>
      </w:r>
    </w:p>
    <w:p w:rsidR="00EF4438" w:rsidRPr="00F967F9" w:rsidRDefault="00EF4438" w:rsidP="00EF4438">
      <w:pPr>
        <w:ind w:firstLine="454"/>
        <w:jc w:val="both"/>
        <w:rPr>
          <w:sz w:val="28"/>
          <w:szCs w:val="28"/>
          <w:lang w:val="kk-KZ"/>
        </w:rPr>
      </w:pPr>
      <w:r w:rsidRPr="00F967F9">
        <w:rPr>
          <w:sz w:val="28"/>
          <w:szCs w:val="28"/>
          <w:lang w:val="kk-KZ"/>
        </w:rPr>
        <w:t>Физика кабинетінің құрылымы және оларға ұсынылатын бөлмелер физика курсының мазмұнымен және қолданылатын сабақ түрлерімен, жалпыға білім беретін мекеменің ау</w:t>
      </w:r>
      <w:r>
        <w:rPr>
          <w:sz w:val="28"/>
          <w:szCs w:val="28"/>
          <w:lang w:val="kk-KZ"/>
        </w:rPr>
        <w:t>мағы</w:t>
      </w:r>
      <w:r w:rsidRPr="00F967F9">
        <w:rPr>
          <w:sz w:val="28"/>
          <w:szCs w:val="28"/>
          <w:lang w:val="kk-KZ"/>
        </w:rPr>
        <w:t xml:space="preserve"> және сынып санымен анықталады. Қазіргі уақытта көршілес екі бөлмеден, яғни сынып-зертхана және зертханалық бөлмеден тұратын типтік физика кабинеттері кеңінен қолданыс тапты. Оқытушы және оқушылар жұмыс орнымен жабдықталған сынып-зертханада сабақтардың барлық формалары өткізіледі. Демонстраци</w:t>
      </w:r>
      <w:r>
        <w:rPr>
          <w:sz w:val="28"/>
          <w:szCs w:val="28"/>
          <w:lang w:val="kk-KZ"/>
        </w:rPr>
        <w:t>я</w:t>
      </w:r>
      <w:r w:rsidRPr="00F967F9">
        <w:rPr>
          <w:sz w:val="28"/>
          <w:szCs w:val="28"/>
          <w:lang w:val="kk-KZ"/>
        </w:rPr>
        <w:t>лық аспаптар, тәжірибе жабдықтары және әртүрлі материалдар сақталатын зертханалық бөлмеде оқытушы сабаққа дайындалады, сабаққа демонстраци</w:t>
      </w:r>
      <w:r>
        <w:rPr>
          <w:sz w:val="28"/>
          <w:szCs w:val="28"/>
          <w:lang w:val="kk-KZ"/>
        </w:rPr>
        <w:t>я</w:t>
      </w:r>
      <w:r w:rsidRPr="00F967F9">
        <w:rPr>
          <w:sz w:val="28"/>
          <w:szCs w:val="28"/>
          <w:lang w:val="kk-KZ"/>
        </w:rPr>
        <w:t xml:space="preserve">лық тәжірибе қондырғыларын дайындайды, лаборантпен бірге </w:t>
      </w:r>
      <w:r w:rsidRPr="00F967F9">
        <w:rPr>
          <w:sz w:val="28"/>
          <w:szCs w:val="28"/>
          <w:lang w:val="kk-KZ"/>
        </w:rPr>
        <w:lastRenderedPageBreak/>
        <w:t>оқу жабдықтарын жөндеумен айналысады.</w:t>
      </w:r>
    </w:p>
    <w:p w:rsidR="00EF4438" w:rsidRPr="00F967F9" w:rsidRDefault="00EF4438" w:rsidP="00EF4438">
      <w:pPr>
        <w:ind w:firstLine="454"/>
        <w:jc w:val="both"/>
        <w:rPr>
          <w:sz w:val="28"/>
          <w:szCs w:val="28"/>
          <w:lang w:val="kk-KZ"/>
        </w:rPr>
      </w:pPr>
      <w:r w:rsidRPr="00F967F9">
        <w:rPr>
          <w:sz w:val="28"/>
          <w:szCs w:val="28"/>
          <w:lang w:val="kk-KZ"/>
        </w:rPr>
        <w:t>Не</w:t>
      </w:r>
      <w:r>
        <w:rPr>
          <w:sz w:val="28"/>
          <w:szCs w:val="28"/>
          <w:lang w:val="kk-KZ"/>
        </w:rPr>
        <w:t>гізінен типтік кабинет құрылымы басқа</w:t>
      </w:r>
      <w:r w:rsidRPr="00F967F9">
        <w:rPr>
          <w:sz w:val="28"/>
          <w:szCs w:val="28"/>
          <w:lang w:val="kk-KZ"/>
        </w:rPr>
        <w:t xml:space="preserve"> түрде болуы</w:t>
      </w:r>
      <w:r>
        <w:rPr>
          <w:sz w:val="28"/>
          <w:szCs w:val="28"/>
          <w:lang w:val="kk-KZ"/>
        </w:rPr>
        <w:t xml:space="preserve"> да</w:t>
      </w:r>
      <w:r w:rsidRPr="00F967F9">
        <w:rPr>
          <w:sz w:val="28"/>
          <w:szCs w:val="28"/>
          <w:lang w:val="kk-KZ"/>
        </w:rPr>
        <w:t xml:space="preserve"> мүмкін, бірақ кез келгені оларды ұйымдастырудың принциптерінен шығатын талаптарға жауап беруі тиіс.</w:t>
      </w:r>
    </w:p>
    <w:p w:rsidR="00EF4438" w:rsidRPr="00F967F9" w:rsidRDefault="00EF4438" w:rsidP="00EF4438">
      <w:pPr>
        <w:ind w:firstLine="454"/>
        <w:jc w:val="both"/>
        <w:rPr>
          <w:sz w:val="28"/>
          <w:szCs w:val="28"/>
          <w:lang w:val="kk-KZ"/>
        </w:rPr>
      </w:pPr>
      <w:r w:rsidRPr="00F967F9">
        <w:rPr>
          <w:sz w:val="28"/>
          <w:szCs w:val="28"/>
          <w:lang w:val="kk-KZ"/>
        </w:rPr>
        <w:t>Физика кабинетін ұйымдастырудың негізгі принциптеріне келесілер жатады:</w:t>
      </w:r>
    </w:p>
    <w:p w:rsidR="00EF4438" w:rsidRPr="00F967F9" w:rsidRDefault="00EF4438" w:rsidP="00EF4438">
      <w:pPr>
        <w:ind w:firstLine="454"/>
        <w:jc w:val="both"/>
        <w:rPr>
          <w:sz w:val="28"/>
          <w:szCs w:val="28"/>
          <w:lang w:val="kk-KZ"/>
        </w:rPr>
      </w:pPr>
      <w:r w:rsidRPr="00F967F9">
        <w:rPr>
          <w:sz w:val="28"/>
          <w:szCs w:val="28"/>
          <w:lang w:val="kk-KZ"/>
        </w:rPr>
        <w:t>- физика кабинеті жабдықтарының білім беру мазмұнына, оқыту әдістеріне және оқу экспериментінің барлық түріне сәйкес болуы;</w:t>
      </w:r>
    </w:p>
    <w:p w:rsidR="00EF4438" w:rsidRPr="00F967F9" w:rsidRDefault="00EF4438" w:rsidP="00EF4438">
      <w:pPr>
        <w:ind w:firstLine="454"/>
        <w:jc w:val="both"/>
        <w:rPr>
          <w:sz w:val="28"/>
          <w:szCs w:val="28"/>
          <w:lang w:val="kk-KZ"/>
        </w:rPr>
      </w:pPr>
      <w:r w:rsidRPr="00F967F9">
        <w:rPr>
          <w:sz w:val="28"/>
          <w:szCs w:val="28"/>
          <w:lang w:val="kk-KZ"/>
        </w:rPr>
        <w:t>- жалпыға бірдей қызмет ететін асаптардың және бөлмедегі арнайы жабдықтардың сәйкестігі;</w:t>
      </w:r>
    </w:p>
    <w:p w:rsidR="00EF4438" w:rsidRPr="00F967F9" w:rsidRDefault="00EF4438" w:rsidP="00EF4438">
      <w:pPr>
        <w:ind w:firstLine="454"/>
        <w:jc w:val="both"/>
        <w:rPr>
          <w:sz w:val="28"/>
          <w:szCs w:val="28"/>
          <w:lang w:val="kk-KZ"/>
        </w:rPr>
      </w:pPr>
      <w:r w:rsidRPr="00F967F9">
        <w:rPr>
          <w:sz w:val="28"/>
          <w:szCs w:val="28"/>
          <w:lang w:val="kk-KZ"/>
        </w:rPr>
        <w:t>- оқу экспериментін қамтамасыз етуге қажетті және жеткілікті жабдықтар минимумы;</w:t>
      </w:r>
    </w:p>
    <w:p w:rsidR="00EF4438" w:rsidRPr="00F967F9" w:rsidRDefault="00EF4438" w:rsidP="00EF4438">
      <w:pPr>
        <w:ind w:firstLine="454"/>
        <w:jc w:val="both"/>
        <w:rPr>
          <w:sz w:val="28"/>
          <w:szCs w:val="28"/>
          <w:lang w:val="kk-KZ"/>
        </w:rPr>
      </w:pPr>
      <w:r w:rsidRPr="00F967F9">
        <w:rPr>
          <w:sz w:val="28"/>
          <w:szCs w:val="28"/>
          <w:lang w:val="kk-KZ"/>
        </w:rPr>
        <w:t>- жалпыға білім беретін мекемедегі жұмыс жағдайына нақты сәйкес келетін жабдықтар принципі;</w:t>
      </w:r>
    </w:p>
    <w:p w:rsidR="00EF4438" w:rsidRPr="00F967F9" w:rsidRDefault="00EF4438" w:rsidP="00EF4438">
      <w:pPr>
        <w:ind w:firstLine="454"/>
        <w:jc w:val="both"/>
        <w:rPr>
          <w:sz w:val="28"/>
          <w:szCs w:val="28"/>
          <w:lang w:val="kk-KZ"/>
        </w:rPr>
      </w:pPr>
      <w:r w:rsidRPr="00F967F9">
        <w:rPr>
          <w:sz w:val="28"/>
          <w:szCs w:val="28"/>
          <w:lang w:val="kk-KZ"/>
        </w:rPr>
        <w:t>- құрылыс және санитарлы-гигиеналық нормаларға және қауіпсіздік ережелерінің талаптарына физика кабинетінің сәйкестігі;</w:t>
      </w:r>
    </w:p>
    <w:p w:rsidR="00EF4438" w:rsidRPr="00F967F9" w:rsidRDefault="00EF4438" w:rsidP="00EF4438">
      <w:pPr>
        <w:ind w:firstLine="454"/>
        <w:jc w:val="both"/>
        <w:rPr>
          <w:sz w:val="28"/>
          <w:szCs w:val="28"/>
          <w:lang w:val="kk-KZ"/>
        </w:rPr>
      </w:pPr>
      <w:r w:rsidRPr="00F967F9">
        <w:rPr>
          <w:sz w:val="28"/>
          <w:szCs w:val="28"/>
          <w:lang w:val="kk-KZ"/>
        </w:rPr>
        <w:t>- физика кабинеті</w:t>
      </w:r>
      <w:r>
        <w:rPr>
          <w:sz w:val="28"/>
          <w:szCs w:val="28"/>
          <w:lang w:val="kk-KZ"/>
        </w:rPr>
        <w:t>н</w:t>
      </w:r>
      <w:r w:rsidRPr="00F967F9">
        <w:rPr>
          <w:sz w:val="28"/>
          <w:szCs w:val="28"/>
          <w:lang w:val="kk-KZ"/>
        </w:rPr>
        <w:t>де оқытушы мен оқушылардың еңбегін тиімді бөлікте ұйымдастырылуы.</w:t>
      </w:r>
    </w:p>
    <w:p w:rsidR="00EF4438" w:rsidRPr="00F967F9" w:rsidRDefault="00EF4438" w:rsidP="00EF4438">
      <w:pPr>
        <w:ind w:firstLine="454"/>
        <w:jc w:val="both"/>
        <w:rPr>
          <w:sz w:val="28"/>
          <w:szCs w:val="28"/>
          <w:lang w:val="kk-KZ"/>
        </w:rPr>
      </w:pPr>
      <w:r w:rsidRPr="00F967F9">
        <w:rPr>
          <w:i/>
          <w:sz w:val="28"/>
          <w:szCs w:val="28"/>
          <w:lang w:val="kk-KZ"/>
        </w:rPr>
        <w:t>Физика кабинетін жоспарлау.</w:t>
      </w:r>
      <w:r w:rsidRPr="00F967F9">
        <w:rPr>
          <w:b/>
          <w:sz w:val="28"/>
          <w:szCs w:val="28"/>
          <w:lang w:val="kk-KZ"/>
        </w:rPr>
        <w:t xml:space="preserve"> </w:t>
      </w:r>
      <w:r w:rsidRPr="00F967F9">
        <w:rPr>
          <w:sz w:val="28"/>
          <w:szCs w:val="28"/>
          <w:lang w:val="kk-KZ"/>
        </w:rPr>
        <w:t>Физикалық білімді іске асыру үшін негізгі және орта мектептерде физика кабинеттерінің құрамына сынып-зертхана және лаборанттық бөлме кіреді. Ол бөлмелер арнайы жабдықтармен қамтамасыз етілулері тиіс.</w:t>
      </w:r>
    </w:p>
    <w:p w:rsidR="00EF4438" w:rsidRPr="00F967F9" w:rsidRDefault="00EF4438" w:rsidP="00EF4438">
      <w:pPr>
        <w:ind w:firstLine="454"/>
        <w:jc w:val="both"/>
        <w:rPr>
          <w:sz w:val="28"/>
          <w:szCs w:val="28"/>
          <w:lang w:val="kk-KZ"/>
        </w:rPr>
      </w:pPr>
      <w:r w:rsidRPr="00F967F9">
        <w:rPr>
          <w:i/>
          <w:sz w:val="28"/>
          <w:szCs w:val="28"/>
          <w:lang w:val="kk-KZ"/>
        </w:rPr>
        <w:t>Жарықталу, сумен жабдықтау және ауалы-жылу режимі.</w:t>
      </w:r>
      <w:r w:rsidRPr="00F967F9">
        <w:rPr>
          <w:b/>
          <w:sz w:val="28"/>
          <w:szCs w:val="28"/>
          <w:lang w:val="kk-KZ"/>
        </w:rPr>
        <w:t xml:space="preserve"> </w:t>
      </w:r>
      <w:r w:rsidRPr="00F967F9">
        <w:rPr>
          <w:sz w:val="28"/>
          <w:szCs w:val="28"/>
          <w:lang w:val="kk-KZ"/>
        </w:rPr>
        <w:t>Физика кабинетінің бөлмелерінде жұмыс қарқындылығын арттыру мақсатында жағдайлы орта туғызылуы керек, яғни санитарлы-гигиеналық талаптарға сай сумен, жылумен және арнайы жарықпен қамтамасыз ету.</w:t>
      </w:r>
    </w:p>
    <w:p w:rsidR="00EF4438" w:rsidRPr="00F967F9" w:rsidRDefault="00EF4438" w:rsidP="00EF4438">
      <w:pPr>
        <w:ind w:firstLine="454"/>
        <w:jc w:val="both"/>
        <w:rPr>
          <w:sz w:val="28"/>
          <w:szCs w:val="28"/>
          <w:lang w:val="kk-KZ"/>
        </w:rPr>
      </w:pPr>
      <w:r w:rsidRPr="00F967F9">
        <w:rPr>
          <w:i/>
          <w:sz w:val="28"/>
          <w:szCs w:val="28"/>
          <w:lang w:val="kk-KZ"/>
        </w:rPr>
        <w:t xml:space="preserve">Табиғи жарықталу. </w:t>
      </w:r>
      <w:r w:rsidRPr="00F967F9">
        <w:rPr>
          <w:sz w:val="28"/>
          <w:szCs w:val="28"/>
          <w:lang w:val="kk-KZ"/>
        </w:rPr>
        <w:t>Сынып-зертханадағы оқушылардың үстелдері табиғи жарықталу түсетіндей етіп орналасуы тиіс, яғни терезе сол жақта қалатындай етіп. Жарық ағыны оқушылардың оң жағынан, алдынан және артынан бағытталуына тиім салынады.</w:t>
      </w:r>
    </w:p>
    <w:p w:rsidR="00EF4438" w:rsidRPr="00F967F9" w:rsidRDefault="00EF4438" w:rsidP="00EF4438">
      <w:pPr>
        <w:ind w:firstLine="454"/>
        <w:jc w:val="both"/>
        <w:rPr>
          <w:sz w:val="28"/>
          <w:szCs w:val="28"/>
          <w:lang w:val="kk-KZ"/>
        </w:rPr>
      </w:pPr>
      <w:r w:rsidRPr="00F967F9">
        <w:rPr>
          <w:i/>
          <w:sz w:val="28"/>
          <w:szCs w:val="28"/>
          <w:lang w:val="kk-KZ"/>
        </w:rPr>
        <w:t>Жасанды жарықталу.</w:t>
      </w:r>
      <w:r w:rsidRPr="00F967F9">
        <w:rPr>
          <w:sz w:val="28"/>
          <w:szCs w:val="28"/>
          <w:lang w:val="kk-KZ"/>
        </w:rPr>
        <w:t xml:space="preserve"> Сынып-зертх</w:t>
      </w:r>
      <w:r>
        <w:rPr>
          <w:sz w:val="28"/>
          <w:szCs w:val="28"/>
          <w:lang w:val="kk-KZ"/>
        </w:rPr>
        <w:t>аналарда жалпы жасанды жарық</w:t>
      </w:r>
      <w:r w:rsidRPr="00F967F9">
        <w:rPr>
          <w:sz w:val="28"/>
          <w:szCs w:val="28"/>
          <w:lang w:val="kk-KZ"/>
        </w:rPr>
        <w:t xml:space="preserve"> жүйесі қолданылады. Құрылы</w:t>
      </w:r>
      <w:r>
        <w:rPr>
          <w:sz w:val="28"/>
          <w:szCs w:val="28"/>
          <w:lang w:val="kk-KZ"/>
        </w:rPr>
        <w:t>с нормалары бойынша жұмыс орны</w:t>
      </w:r>
      <w:r w:rsidRPr="00F967F9">
        <w:rPr>
          <w:sz w:val="28"/>
          <w:szCs w:val="28"/>
          <w:lang w:val="kk-KZ"/>
        </w:rPr>
        <w:t>ның жасанды шамдармен жарықталуы 150лк-тен кем болмауы керек, ал люминесценттік шамдар кезінде 300лк. Бір бөлмеде қызу шамы мен люминесценттік шамды бір</w:t>
      </w:r>
      <w:r>
        <w:rPr>
          <w:sz w:val="28"/>
          <w:szCs w:val="28"/>
          <w:lang w:val="kk-KZ"/>
        </w:rPr>
        <w:t xml:space="preserve"> </w:t>
      </w:r>
      <w:r w:rsidRPr="00F967F9">
        <w:rPr>
          <w:sz w:val="28"/>
          <w:szCs w:val="28"/>
          <w:lang w:val="kk-KZ"/>
        </w:rPr>
        <w:t>мезгілде қолдануға тиім салынады.</w:t>
      </w:r>
    </w:p>
    <w:p w:rsidR="00EF4438" w:rsidRPr="00F967F9" w:rsidRDefault="00EF4438" w:rsidP="00EF4438">
      <w:pPr>
        <w:ind w:firstLine="454"/>
        <w:jc w:val="both"/>
        <w:rPr>
          <w:sz w:val="28"/>
          <w:szCs w:val="28"/>
        </w:rPr>
      </w:pPr>
      <w:r w:rsidRPr="00F967F9">
        <w:rPr>
          <w:i/>
          <w:sz w:val="28"/>
          <w:szCs w:val="28"/>
          <w:lang w:val="kk-KZ"/>
        </w:rPr>
        <w:t>Сумен жабдықтау.</w:t>
      </w:r>
      <w:r w:rsidRPr="00F967F9">
        <w:rPr>
          <w:sz w:val="28"/>
          <w:szCs w:val="28"/>
          <w:lang w:val="kk-KZ"/>
        </w:rPr>
        <w:t xml:space="preserve"> Су құбыры физика к</w:t>
      </w:r>
      <w:r>
        <w:rPr>
          <w:sz w:val="28"/>
          <w:szCs w:val="28"/>
          <w:lang w:val="kk-KZ"/>
        </w:rPr>
        <w:t>абинетінде бірқатар демонстрация</w:t>
      </w:r>
      <w:r w:rsidRPr="00F967F9">
        <w:rPr>
          <w:sz w:val="28"/>
          <w:szCs w:val="28"/>
          <w:lang w:val="kk-KZ"/>
        </w:rPr>
        <w:t xml:space="preserve">лық тәжірибелерді және фронтал жұмыстарын өткізуде қажет. </w:t>
      </w:r>
      <w:r w:rsidRPr="00F967F9">
        <w:rPr>
          <w:sz w:val="28"/>
          <w:szCs w:val="28"/>
        </w:rPr>
        <w:t>Осы үшін кабинетте екі су краны орнатылуы керек.</w:t>
      </w:r>
    </w:p>
    <w:p w:rsidR="00EF4438" w:rsidRPr="00F967F9" w:rsidRDefault="00EF4438" w:rsidP="00EF4438">
      <w:pPr>
        <w:ind w:firstLine="454"/>
        <w:jc w:val="both"/>
        <w:rPr>
          <w:sz w:val="28"/>
          <w:szCs w:val="28"/>
        </w:rPr>
      </w:pPr>
      <w:r w:rsidRPr="00F967F9">
        <w:rPr>
          <w:i/>
          <w:sz w:val="28"/>
          <w:szCs w:val="28"/>
        </w:rPr>
        <w:t>Ауалы-жылу режимі.</w:t>
      </w:r>
      <w:r w:rsidRPr="00F967F9">
        <w:rPr>
          <w:sz w:val="28"/>
          <w:szCs w:val="28"/>
        </w:rPr>
        <w:t xml:space="preserve"> Физика кабинетіндегі ауа температурасын, ылғалдылығын және құрамын бөлмені жылыту және желдетіп алу арқылы ұстап тұрады.</w:t>
      </w:r>
    </w:p>
    <w:p w:rsidR="00EF4438" w:rsidRPr="00F967F9" w:rsidRDefault="00EF4438" w:rsidP="00EF4438">
      <w:pPr>
        <w:ind w:firstLine="454"/>
        <w:jc w:val="both"/>
        <w:rPr>
          <w:sz w:val="28"/>
          <w:szCs w:val="28"/>
          <w:lang w:val="kk-KZ"/>
        </w:rPr>
      </w:pPr>
      <w:r w:rsidRPr="00F967F9">
        <w:rPr>
          <w:sz w:val="28"/>
          <w:szCs w:val="28"/>
        </w:rPr>
        <w:t>Кабинеттегі ауа температурасы қарапайым шыныланған кезде 18</w:t>
      </w:r>
      <w:r w:rsidRPr="00F967F9">
        <w:rPr>
          <w:sz w:val="28"/>
          <w:szCs w:val="28"/>
          <w:lang w:val="kk-KZ"/>
        </w:rPr>
        <w:t>-</w:t>
      </w:r>
      <w:r w:rsidRPr="00F967F9">
        <w:rPr>
          <w:sz w:val="28"/>
          <w:szCs w:val="28"/>
        </w:rPr>
        <w:t>20</w:t>
      </w:r>
      <w:r w:rsidRPr="00F967F9">
        <w:rPr>
          <w:sz w:val="28"/>
          <w:szCs w:val="28"/>
          <w:vertAlign w:val="superscript"/>
        </w:rPr>
        <w:t>0</w:t>
      </w:r>
      <w:r w:rsidRPr="00F967F9">
        <w:rPr>
          <w:sz w:val="28"/>
          <w:szCs w:val="28"/>
        </w:rPr>
        <w:t>С және ленталы шынылау кезінде 19</w:t>
      </w:r>
      <w:r w:rsidRPr="00F967F9">
        <w:rPr>
          <w:sz w:val="28"/>
          <w:szCs w:val="28"/>
          <w:lang w:val="kk-KZ"/>
        </w:rPr>
        <w:t>-</w:t>
      </w:r>
      <w:r w:rsidRPr="00F967F9">
        <w:rPr>
          <w:sz w:val="28"/>
          <w:szCs w:val="28"/>
        </w:rPr>
        <w:t>21</w:t>
      </w:r>
      <w:r w:rsidRPr="00F967F9">
        <w:rPr>
          <w:sz w:val="28"/>
          <w:szCs w:val="28"/>
          <w:vertAlign w:val="superscript"/>
        </w:rPr>
        <w:t>0</w:t>
      </w:r>
      <w:r w:rsidRPr="00F967F9">
        <w:rPr>
          <w:sz w:val="28"/>
          <w:szCs w:val="28"/>
        </w:rPr>
        <w:t xml:space="preserve">С </w:t>
      </w:r>
      <w:r w:rsidRPr="00F967F9">
        <w:rPr>
          <w:sz w:val="28"/>
          <w:szCs w:val="28"/>
          <w:lang w:val="kk-KZ"/>
        </w:rPr>
        <w:t>бо</w:t>
      </w:r>
      <w:r w:rsidRPr="00F967F9">
        <w:rPr>
          <w:sz w:val="28"/>
          <w:szCs w:val="28"/>
        </w:rPr>
        <w:t>луы тиіс. Ауаның салыстырмалы ылғалдылығы 40</w:t>
      </w:r>
      <w:r w:rsidRPr="00F967F9">
        <w:rPr>
          <w:sz w:val="28"/>
          <w:szCs w:val="28"/>
          <w:lang w:val="kk-KZ"/>
        </w:rPr>
        <w:t>-</w:t>
      </w:r>
      <w:r w:rsidRPr="00F967F9">
        <w:rPr>
          <w:sz w:val="28"/>
          <w:szCs w:val="28"/>
        </w:rPr>
        <w:t>60% аралығында.</w:t>
      </w:r>
    </w:p>
    <w:p w:rsidR="00EF4438" w:rsidRPr="00374BFB" w:rsidRDefault="00EF4438" w:rsidP="00EF4438">
      <w:pPr>
        <w:ind w:firstLine="454"/>
        <w:jc w:val="both"/>
        <w:rPr>
          <w:sz w:val="28"/>
          <w:szCs w:val="28"/>
          <w:lang w:val="kk-KZ"/>
        </w:rPr>
      </w:pPr>
      <w:r w:rsidRPr="00374BFB">
        <w:rPr>
          <w:i/>
          <w:sz w:val="28"/>
          <w:szCs w:val="28"/>
          <w:lang w:val="kk-KZ"/>
        </w:rPr>
        <w:t>Физика кабинетін электр</w:t>
      </w:r>
      <w:r>
        <w:rPr>
          <w:i/>
          <w:sz w:val="28"/>
          <w:szCs w:val="28"/>
          <w:lang w:val="kk-KZ"/>
        </w:rPr>
        <w:t>мен</w:t>
      </w:r>
      <w:r w:rsidRPr="00374BFB">
        <w:rPr>
          <w:i/>
          <w:sz w:val="28"/>
          <w:szCs w:val="28"/>
          <w:lang w:val="kk-KZ"/>
        </w:rPr>
        <w:t xml:space="preserve"> жабдықтау.</w:t>
      </w:r>
      <w:r w:rsidRPr="00374BFB">
        <w:rPr>
          <w:b/>
          <w:sz w:val="28"/>
          <w:szCs w:val="28"/>
          <w:lang w:val="kk-KZ"/>
        </w:rPr>
        <w:t xml:space="preserve"> </w:t>
      </w:r>
      <w:r w:rsidRPr="00374BFB">
        <w:rPr>
          <w:sz w:val="28"/>
          <w:szCs w:val="28"/>
          <w:lang w:val="kk-KZ"/>
        </w:rPr>
        <w:t xml:space="preserve">Физика кабинетіндегі </w:t>
      </w:r>
      <w:r w:rsidRPr="00F967F9">
        <w:rPr>
          <w:sz w:val="28"/>
          <w:szCs w:val="28"/>
          <w:lang w:val="kk-KZ"/>
        </w:rPr>
        <w:lastRenderedPageBreak/>
        <w:t>аспаптар</w:t>
      </w:r>
      <w:r w:rsidRPr="00374BFB">
        <w:rPr>
          <w:sz w:val="28"/>
          <w:szCs w:val="28"/>
          <w:lang w:val="kk-KZ"/>
        </w:rPr>
        <w:t>дың көп бөлі</w:t>
      </w:r>
      <w:r w:rsidRPr="00F967F9">
        <w:rPr>
          <w:sz w:val="28"/>
          <w:szCs w:val="28"/>
          <w:lang w:val="kk-KZ"/>
        </w:rPr>
        <w:t>г</w:t>
      </w:r>
      <w:r w:rsidRPr="00374BFB">
        <w:rPr>
          <w:sz w:val="28"/>
          <w:szCs w:val="28"/>
          <w:lang w:val="kk-KZ"/>
        </w:rPr>
        <w:t xml:space="preserve">і электр тогын қолданумен байланысты. Осыған байланысты кабинетті тиімді түрде электрмен жабдықтау қажет. </w:t>
      </w:r>
    </w:p>
    <w:p w:rsidR="00EF4438" w:rsidRPr="00374BFB" w:rsidRDefault="00EF4438" w:rsidP="00EF4438">
      <w:pPr>
        <w:ind w:firstLine="454"/>
        <w:jc w:val="both"/>
        <w:rPr>
          <w:sz w:val="28"/>
          <w:szCs w:val="28"/>
          <w:lang w:val="kk-KZ"/>
        </w:rPr>
      </w:pPr>
      <w:r w:rsidRPr="00374BFB">
        <w:rPr>
          <w:i/>
          <w:sz w:val="28"/>
          <w:szCs w:val="28"/>
          <w:lang w:val="kk-KZ"/>
        </w:rPr>
        <w:t>Физика кабинетінің жиһаз кешені.</w:t>
      </w:r>
      <w:r w:rsidRPr="00374BFB">
        <w:rPr>
          <w:b/>
          <w:sz w:val="28"/>
          <w:szCs w:val="28"/>
          <w:lang w:val="kk-KZ"/>
        </w:rPr>
        <w:t xml:space="preserve"> </w:t>
      </w:r>
      <w:r w:rsidRPr="00374BFB">
        <w:rPr>
          <w:sz w:val="28"/>
          <w:szCs w:val="28"/>
          <w:lang w:val="kk-KZ"/>
        </w:rPr>
        <w:t xml:space="preserve">Оқытушы мен оқушылардың жұмыс орындарын ұйымдастыру үшін және </w:t>
      </w:r>
      <w:r w:rsidRPr="00F967F9">
        <w:rPr>
          <w:sz w:val="28"/>
          <w:szCs w:val="28"/>
          <w:lang w:val="kk-KZ"/>
        </w:rPr>
        <w:t>о</w:t>
      </w:r>
      <w:r w:rsidRPr="00374BFB">
        <w:rPr>
          <w:sz w:val="28"/>
          <w:szCs w:val="28"/>
          <w:lang w:val="kk-KZ"/>
        </w:rPr>
        <w:t>қу жабдықтарын сақтау үшін кабинет арнайы мектеп жиһаздар</w:t>
      </w:r>
      <w:r w:rsidRPr="00F967F9">
        <w:rPr>
          <w:sz w:val="28"/>
          <w:szCs w:val="28"/>
          <w:lang w:val="kk-KZ"/>
        </w:rPr>
        <w:t>ы</w:t>
      </w:r>
      <w:r w:rsidRPr="00374BFB">
        <w:rPr>
          <w:sz w:val="28"/>
          <w:szCs w:val="28"/>
          <w:lang w:val="kk-KZ"/>
        </w:rPr>
        <w:t>мен жабдықталуы тиіс.</w:t>
      </w:r>
    </w:p>
    <w:p w:rsidR="00EF4438" w:rsidRPr="00CC60FC" w:rsidRDefault="00EF4438" w:rsidP="00EF4438">
      <w:pPr>
        <w:ind w:firstLine="454"/>
        <w:jc w:val="both"/>
        <w:rPr>
          <w:b/>
          <w:sz w:val="28"/>
          <w:szCs w:val="28"/>
          <w:lang w:val="kk-KZ"/>
        </w:rPr>
      </w:pPr>
      <w:r>
        <w:rPr>
          <w:b/>
          <w:sz w:val="28"/>
          <w:szCs w:val="28"/>
          <w:lang w:val="kk-KZ"/>
        </w:rPr>
        <w:t>2</w:t>
      </w:r>
      <w:r w:rsidRPr="00374BFB">
        <w:rPr>
          <w:b/>
          <w:sz w:val="28"/>
          <w:szCs w:val="28"/>
          <w:lang w:val="kk-KZ"/>
        </w:rPr>
        <w:t>. Физика кабинетінің материалды</w:t>
      </w:r>
      <w:r w:rsidRPr="00F967F9">
        <w:rPr>
          <w:b/>
          <w:sz w:val="28"/>
          <w:szCs w:val="28"/>
          <w:lang w:val="kk-KZ"/>
        </w:rPr>
        <w:t xml:space="preserve"> </w:t>
      </w:r>
      <w:r w:rsidRPr="00374BFB">
        <w:rPr>
          <w:b/>
          <w:sz w:val="28"/>
          <w:szCs w:val="28"/>
          <w:lang w:val="kk-KZ"/>
        </w:rPr>
        <w:t>-</w:t>
      </w:r>
      <w:r w:rsidRPr="00F967F9">
        <w:rPr>
          <w:b/>
          <w:sz w:val="28"/>
          <w:szCs w:val="28"/>
          <w:lang w:val="kk-KZ"/>
        </w:rPr>
        <w:t xml:space="preserve"> </w:t>
      </w:r>
      <w:r w:rsidRPr="00374BFB">
        <w:rPr>
          <w:b/>
          <w:sz w:val="28"/>
          <w:szCs w:val="28"/>
          <w:lang w:val="kk-KZ"/>
        </w:rPr>
        <w:t>техникалық жабдықталуы</w:t>
      </w:r>
    </w:p>
    <w:p w:rsidR="00EF4438" w:rsidRDefault="00EF4438" w:rsidP="00EF4438">
      <w:pPr>
        <w:ind w:firstLine="454"/>
        <w:jc w:val="both"/>
        <w:rPr>
          <w:sz w:val="28"/>
          <w:szCs w:val="28"/>
          <w:lang w:val="kk-KZ"/>
        </w:rPr>
      </w:pPr>
      <w:r w:rsidRPr="00374BFB">
        <w:rPr>
          <w:sz w:val="28"/>
          <w:szCs w:val="28"/>
          <w:lang w:val="kk-KZ"/>
        </w:rPr>
        <w:t>Оқу экспериментінің барлық түрлерін өткізу үшін және түрлі ақпаратты жеткіз</w:t>
      </w:r>
      <w:r w:rsidRPr="00F967F9">
        <w:rPr>
          <w:sz w:val="28"/>
          <w:szCs w:val="28"/>
          <w:lang w:val="kk-KZ"/>
        </w:rPr>
        <w:t>у</w:t>
      </w:r>
      <w:r w:rsidRPr="00374BFB">
        <w:rPr>
          <w:sz w:val="28"/>
          <w:szCs w:val="28"/>
          <w:lang w:val="kk-KZ"/>
        </w:rPr>
        <w:t xml:space="preserve"> мақсатында физика кабинеті арнайы жи</w:t>
      </w:r>
      <w:r>
        <w:rPr>
          <w:sz w:val="28"/>
          <w:szCs w:val="28"/>
          <w:lang w:val="kk-KZ"/>
        </w:rPr>
        <w:t>һ</w:t>
      </w:r>
      <w:r w:rsidRPr="00374BFB">
        <w:rPr>
          <w:sz w:val="28"/>
          <w:szCs w:val="28"/>
          <w:lang w:val="kk-KZ"/>
        </w:rPr>
        <w:t xml:space="preserve">азбен қатар оқу жабдықтарымен, яғни әтүрлі </w:t>
      </w:r>
      <w:r w:rsidRPr="00F967F9">
        <w:rPr>
          <w:sz w:val="28"/>
          <w:szCs w:val="28"/>
          <w:lang w:val="kk-KZ"/>
        </w:rPr>
        <w:t>аспаптард</w:t>
      </w:r>
      <w:r w:rsidRPr="00374BFB">
        <w:rPr>
          <w:sz w:val="28"/>
          <w:szCs w:val="28"/>
          <w:lang w:val="kk-KZ"/>
        </w:rPr>
        <w:t>ан, модельдерден, баспа құралдарынан, аудиовизуалды және техникалық құралдарынан тұратын жабдықтармен жабдықталуы керек.</w:t>
      </w:r>
    </w:p>
    <w:p w:rsidR="00EF4438" w:rsidRDefault="00EF4438" w:rsidP="00EF4438">
      <w:pPr>
        <w:ind w:firstLine="454"/>
        <w:jc w:val="both"/>
        <w:rPr>
          <w:sz w:val="28"/>
          <w:szCs w:val="28"/>
          <w:lang w:val="kk-KZ"/>
        </w:rPr>
      </w:pPr>
      <w:r w:rsidRPr="00BC14AE">
        <w:rPr>
          <w:sz w:val="28"/>
          <w:szCs w:val="28"/>
          <w:lang w:val="kk-KZ"/>
        </w:rPr>
        <w:t>Мектептегі кабинеттің дұрыс заманауи жабдықтары - бұл оқушылардың пәнге деген қызығушылығының кепілі. Физика</w:t>
      </w:r>
      <w:r>
        <w:rPr>
          <w:sz w:val="28"/>
          <w:szCs w:val="28"/>
          <w:lang w:val="kk-KZ"/>
        </w:rPr>
        <w:t xml:space="preserve"> </w:t>
      </w:r>
      <w:r w:rsidRPr="00BC14AE">
        <w:rPr>
          <w:sz w:val="28"/>
          <w:szCs w:val="28"/>
          <w:lang w:val="kk-KZ"/>
        </w:rPr>
        <w:t>-</w:t>
      </w:r>
      <w:r>
        <w:rPr>
          <w:sz w:val="28"/>
          <w:szCs w:val="28"/>
          <w:lang w:val="kk-KZ"/>
        </w:rPr>
        <w:t xml:space="preserve"> </w:t>
      </w:r>
      <w:r w:rsidRPr="00BC14AE">
        <w:rPr>
          <w:sz w:val="28"/>
          <w:szCs w:val="28"/>
          <w:lang w:val="kk-KZ"/>
        </w:rPr>
        <w:t>эксперименттік ғылым. Мектептегі физика кабинетінің жабдықтары ішінара заманауи құралдармен толтырылған, сондықтан бұл оқушылардың ынтасын арттырып қана қоймай, мұғалімнің жұмысын жеңілдетеді. Зертханада шоғырланған</w:t>
      </w:r>
      <w:r>
        <w:rPr>
          <w:sz w:val="28"/>
          <w:szCs w:val="28"/>
          <w:lang w:val="kk-KZ"/>
        </w:rPr>
        <w:t xml:space="preserve"> </w:t>
      </w:r>
      <w:r w:rsidRPr="00BC14AE">
        <w:rPr>
          <w:sz w:val="28"/>
          <w:szCs w:val="28"/>
          <w:lang w:val="kk-KZ"/>
        </w:rPr>
        <w:t>әр түрлі жабдықтар, олардың негізінде әртүрлі физикалық эксперимент түрлері (демонстрациялық, зертханалық, физикалық практикум) өткізіледі. Кабинеттің зертханалық жабдығы пәннің жекелеген тақырыптарын зерделеуге арналған өлшеу аспаптары мен аспаптарына бөлінеді:</w:t>
      </w:r>
      <w:r>
        <w:rPr>
          <w:sz w:val="28"/>
          <w:szCs w:val="28"/>
          <w:lang w:val="kk-KZ"/>
        </w:rPr>
        <w:t xml:space="preserve"> </w:t>
      </w:r>
      <w:r w:rsidRPr="00BC14AE">
        <w:rPr>
          <w:sz w:val="28"/>
          <w:szCs w:val="28"/>
          <w:lang w:val="kk-KZ"/>
        </w:rPr>
        <w:t>механика</w:t>
      </w:r>
      <w:r>
        <w:rPr>
          <w:sz w:val="28"/>
          <w:szCs w:val="28"/>
          <w:lang w:val="kk-KZ"/>
        </w:rPr>
        <w:t>;</w:t>
      </w:r>
      <w:r w:rsidR="00EE6859">
        <w:rPr>
          <w:sz w:val="28"/>
          <w:szCs w:val="28"/>
          <w:lang w:val="kk-KZ"/>
        </w:rPr>
        <w:t xml:space="preserve"> </w:t>
      </w:r>
      <w:r>
        <w:rPr>
          <w:sz w:val="28"/>
          <w:szCs w:val="28"/>
          <w:lang w:val="kk-KZ"/>
        </w:rPr>
        <w:t xml:space="preserve">молекулалық физика; электр және магнетизм; </w:t>
      </w:r>
      <w:r w:rsidRPr="00BC14AE">
        <w:rPr>
          <w:sz w:val="28"/>
          <w:szCs w:val="28"/>
          <w:lang w:val="kk-KZ"/>
        </w:rPr>
        <w:t>оптика</w:t>
      </w:r>
      <w:r>
        <w:rPr>
          <w:sz w:val="28"/>
          <w:szCs w:val="28"/>
          <w:lang w:val="kk-KZ"/>
        </w:rPr>
        <w:t xml:space="preserve">; </w:t>
      </w:r>
      <w:r w:rsidRPr="00BC14AE">
        <w:rPr>
          <w:sz w:val="28"/>
          <w:szCs w:val="28"/>
          <w:lang w:val="kk-KZ"/>
        </w:rPr>
        <w:t>жалпы мақсаттағы аспаптар</w:t>
      </w:r>
      <w:r>
        <w:rPr>
          <w:sz w:val="28"/>
          <w:szCs w:val="28"/>
          <w:lang w:val="kk-KZ"/>
        </w:rPr>
        <w:t>;</w:t>
      </w:r>
      <w:r w:rsidRPr="00BC14AE">
        <w:rPr>
          <w:sz w:val="28"/>
          <w:szCs w:val="28"/>
          <w:lang w:val="kk-KZ"/>
        </w:rPr>
        <w:t xml:space="preserve"> мұғалімге сабаққа дайындалу және біліктілігін арттыру үшін қажет нәрсенің бәрі орналасқан ғылыми-әдістемелік бөлім (нормативтік құжаттар, жұмыс жоспарлары, ғылыми, әдістемелік және оқу әдебиеттері, мерзімді басылымдар, оқулықтар мен оқу құралдары және т. б.)</w:t>
      </w:r>
      <w:r>
        <w:rPr>
          <w:sz w:val="28"/>
          <w:szCs w:val="28"/>
          <w:lang w:val="kk-KZ"/>
        </w:rPr>
        <w:t>.</w:t>
      </w:r>
    </w:p>
    <w:p w:rsidR="00EF4438" w:rsidRPr="00EF4438" w:rsidRDefault="00EF4438" w:rsidP="00EF4438">
      <w:pPr>
        <w:ind w:firstLine="454"/>
        <w:jc w:val="both"/>
        <w:rPr>
          <w:sz w:val="28"/>
          <w:szCs w:val="28"/>
          <w:lang w:val="kk-KZ"/>
        </w:rPr>
      </w:pPr>
      <w:r w:rsidRPr="00EF4438">
        <w:rPr>
          <w:sz w:val="28"/>
          <w:szCs w:val="28"/>
          <w:lang w:val="kk-KZ"/>
        </w:rPr>
        <w:t>Функционалды қызметі бойынша оқу жабдықтарын екі топқа бөлуге болады: құбылыстарды және оның құрылысын түсіндіруге арналған және де оқыту нысаны болып табылатын негізгі топ; оқыту нысаны болып табылмайтын, бірақ та оқытушы мен оқушылардың кабинетте жұмыс жасауына қажетті жағдайын қамтамасыз ететін қосымша көмекші топ.</w:t>
      </w:r>
    </w:p>
    <w:p w:rsidR="00EF4438" w:rsidRPr="00EF4438" w:rsidRDefault="00EF4438" w:rsidP="00EF4438">
      <w:pPr>
        <w:ind w:firstLine="454"/>
        <w:jc w:val="both"/>
        <w:rPr>
          <w:sz w:val="28"/>
          <w:szCs w:val="28"/>
          <w:lang w:val="kk-KZ"/>
        </w:rPr>
      </w:pPr>
      <w:r w:rsidRPr="00EF4438">
        <w:rPr>
          <w:sz w:val="28"/>
          <w:szCs w:val="28"/>
          <w:lang w:val="kk-KZ"/>
        </w:rPr>
        <w:t xml:space="preserve">Көмекші жабдықтардың бір бөлігін кабинетте тұрақты орнатуға болады. Тұрақты жабдықтармен қатар кабинет тасымалы көмекші жабдықтармен де жабдықталады. Осындай жабдықтарға </w:t>
      </w:r>
      <w:r w:rsidRPr="00F967F9">
        <w:rPr>
          <w:sz w:val="28"/>
          <w:szCs w:val="28"/>
          <w:lang w:val="kk-KZ"/>
        </w:rPr>
        <w:t>аспаптар</w:t>
      </w:r>
      <w:r w:rsidRPr="00EF4438">
        <w:rPr>
          <w:sz w:val="28"/>
          <w:szCs w:val="28"/>
          <w:lang w:val="kk-KZ"/>
        </w:rPr>
        <w:t xml:space="preserve"> мен құрылғылар, оқытудың дәстүрлі және жаңа техникалық құралдары, зертханалық ыдыстар, жұмсалатын материалдар, оқу құралдарын жөндеуге, дайындауға арналған </w:t>
      </w:r>
      <w:r>
        <w:rPr>
          <w:sz w:val="28"/>
          <w:szCs w:val="28"/>
          <w:lang w:val="kk-KZ"/>
        </w:rPr>
        <w:t>құралдар</w:t>
      </w:r>
      <w:r w:rsidRPr="00EF4438">
        <w:rPr>
          <w:sz w:val="28"/>
          <w:szCs w:val="28"/>
          <w:lang w:val="kk-KZ"/>
        </w:rPr>
        <w:t xml:space="preserve"> жатады.</w:t>
      </w:r>
    </w:p>
    <w:p w:rsidR="00EF4438" w:rsidRDefault="00EF4438" w:rsidP="00EF4438">
      <w:pPr>
        <w:ind w:firstLine="454"/>
        <w:jc w:val="both"/>
        <w:rPr>
          <w:sz w:val="28"/>
          <w:szCs w:val="28"/>
          <w:lang w:val="kk-KZ"/>
        </w:rPr>
      </w:pPr>
      <w:r w:rsidRPr="00EF4438">
        <w:rPr>
          <w:sz w:val="28"/>
          <w:szCs w:val="28"/>
          <w:lang w:val="kk-KZ"/>
        </w:rPr>
        <w:t>Оқу бағ</w:t>
      </w:r>
      <w:r w:rsidRPr="00F967F9">
        <w:rPr>
          <w:sz w:val="28"/>
          <w:szCs w:val="28"/>
          <w:lang w:val="kk-KZ"/>
        </w:rPr>
        <w:t>д</w:t>
      </w:r>
      <w:r w:rsidRPr="00EF4438">
        <w:rPr>
          <w:sz w:val="28"/>
          <w:szCs w:val="28"/>
          <w:lang w:val="kk-KZ"/>
        </w:rPr>
        <w:t>арламасын жүзеге асыру үшін тұрақты және көмекші жабдықтармен қатар физика кабинеті негізгі оқу жабдықтар</w:t>
      </w:r>
      <w:r w:rsidRPr="00F967F9">
        <w:rPr>
          <w:sz w:val="28"/>
          <w:szCs w:val="28"/>
          <w:lang w:val="kk-KZ"/>
        </w:rPr>
        <w:t>ы</w:t>
      </w:r>
      <w:r w:rsidRPr="00EF4438">
        <w:rPr>
          <w:sz w:val="28"/>
          <w:szCs w:val="28"/>
          <w:lang w:val="kk-KZ"/>
        </w:rPr>
        <w:t>мен қамтамасыз етілуі тиіс.</w:t>
      </w:r>
    </w:p>
    <w:p w:rsidR="00EF4438" w:rsidRPr="00F967F9" w:rsidRDefault="00EF4438" w:rsidP="00EF4438">
      <w:pPr>
        <w:ind w:firstLine="454"/>
        <w:jc w:val="both"/>
        <w:rPr>
          <w:sz w:val="28"/>
          <w:szCs w:val="28"/>
          <w:lang w:val="kk-KZ"/>
        </w:rPr>
      </w:pPr>
      <w:r w:rsidRPr="00563C5A">
        <w:rPr>
          <w:sz w:val="28"/>
          <w:szCs w:val="28"/>
          <w:lang w:val="kk-KZ"/>
        </w:rPr>
        <w:t>Оқу жабдықтары</w:t>
      </w:r>
      <w:r w:rsidRPr="00F967F9">
        <w:rPr>
          <w:sz w:val="28"/>
          <w:szCs w:val="28"/>
          <w:lang w:val="kk-KZ"/>
        </w:rPr>
        <w:t>н</w:t>
      </w:r>
      <w:r w:rsidRPr="00563C5A">
        <w:rPr>
          <w:sz w:val="28"/>
          <w:szCs w:val="28"/>
          <w:lang w:val="kk-KZ"/>
        </w:rPr>
        <w:t xml:space="preserve"> жұмыс күйінде ұстау, мезгілінде сабақта қолдану және тіркеу үшін, оны кабинетте тиімді орналастыруды және сақтауды ұйымдастыру қажет. </w:t>
      </w:r>
      <w:r w:rsidRPr="00F967F9">
        <w:rPr>
          <w:sz w:val="28"/>
          <w:szCs w:val="28"/>
          <w:lang w:val="kk-KZ"/>
        </w:rPr>
        <w:t>Оқу жабдықтарын оқушы мен оқытушының ғылыми е</w:t>
      </w:r>
      <w:r>
        <w:rPr>
          <w:sz w:val="28"/>
          <w:szCs w:val="28"/>
          <w:lang w:val="kk-KZ"/>
        </w:rPr>
        <w:t>ң</w:t>
      </w:r>
      <w:r w:rsidRPr="00F967F9">
        <w:rPr>
          <w:sz w:val="28"/>
          <w:szCs w:val="28"/>
          <w:lang w:val="kk-KZ"/>
        </w:rPr>
        <w:t>бегін ұйымдастыруға қойылатын талаптарға және қауіпсіздік техникасының талаптарына сәйкес орналастыру қажет.</w:t>
      </w:r>
    </w:p>
    <w:p w:rsidR="00EE6859" w:rsidRPr="00EE6859" w:rsidRDefault="00EE6859" w:rsidP="00EE6859">
      <w:pPr>
        <w:ind w:firstLine="454"/>
        <w:jc w:val="both"/>
        <w:rPr>
          <w:sz w:val="28"/>
          <w:szCs w:val="28"/>
          <w:lang w:val="kk-KZ"/>
        </w:rPr>
      </w:pPr>
      <w:r w:rsidRPr="00EE6859">
        <w:rPr>
          <w:sz w:val="28"/>
          <w:szCs w:val="28"/>
          <w:lang w:val="kk-KZ"/>
        </w:rPr>
        <w:t xml:space="preserve">Физикадан оқулық қондырғылар мектептік физикалық тәжірибенің </w:t>
      </w:r>
      <w:r w:rsidRPr="00EE6859">
        <w:rPr>
          <w:sz w:val="28"/>
          <w:szCs w:val="28"/>
          <w:lang w:val="kk-KZ"/>
        </w:rPr>
        <w:lastRenderedPageBreak/>
        <w:t>материалды негізі болып, саналады. Физика кабинетінде мақсаты мен шарттары бойынша өтетін барлық тәжірибелерді демонстрациялық, фронталды (зертханалық жұмыс орындарында өтеді) және физикалық практикум тәжірибелері (осы сабақ түрін өткенде оқушылар орындайды) деп бөледі. Осыған сәйкес барлық қондырғыларды 3 түрге бөледі: демонстрациялық қондырғылар, зертханалық қондырғылар, физикалық практикум қондырғылары.</w:t>
      </w:r>
    </w:p>
    <w:p w:rsidR="00EE6859" w:rsidRPr="00EE6859" w:rsidRDefault="00EE6859" w:rsidP="00EE6859">
      <w:pPr>
        <w:ind w:firstLine="454"/>
        <w:jc w:val="both"/>
        <w:rPr>
          <w:sz w:val="28"/>
          <w:szCs w:val="28"/>
          <w:lang w:val="kk-KZ"/>
        </w:rPr>
      </w:pPr>
      <w:r w:rsidRPr="00EE6859">
        <w:rPr>
          <w:sz w:val="28"/>
          <w:szCs w:val="28"/>
          <w:lang w:val="kk-KZ"/>
        </w:rPr>
        <w:t>Қондырғылардың құрылысы жасалатын тәжірибеге сәйкес келеді. Демонстрациялық қондырғылар қарастыратын құбылысты 8-9 м арақашықтықтан байқылауға мүмкіндік беретіндей үлкен өлшемдерімен ерекшелінеді.</w:t>
      </w:r>
    </w:p>
    <w:p w:rsidR="00EE6859" w:rsidRPr="00EE6859" w:rsidRDefault="00EE6859" w:rsidP="00EE6859">
      <w:pPr>
        <w:ind w:firstLine="454"/>
        <w:jc w:val="both"/>
        <w:rPr>
          <w:sz w:val="28"/>
          <w:szCs w:val="28"/>
          <w:lang w:val="kk-KZ"/>
        </w:rPr>
      </w:pPr>
      <w:r w:rsidRPr="00EE6859">
        <w:rPr>
          <w:sz w:val="28"/>
          <w:szCs w:val="28"/>
          <w:lang w:val="kk-KZ"/>
        </w:rPr>
        <w:t>Тәжірибенің өте жақсы көрнекілігі үшін құрылғы минималды қондырғылардан құралады. Бұдан демонстрациялық қондырғылардың әмбебаптығы мен унификациясы үшін талаптар қойылады.</w:t>
      </w:r>
    </w:p>
    <w:p w:rsidR="00EE6859" w:rsidRPr="00EE6859" w:rsidRDefault="00EE6859" w:rsidP="00EE6859">
      <w:pPr>
        <w:ind w:firstLine="454"/>
        <w:jc w:val="both"/>
        <w:rPr>
          <w:sz w:val="28"/>
          <w:szCs w:val="28"/>
          <w:lang w:val="kk-KZ"/>
        </w:rPr>
      </w:pPr>
      <w:r w:rsidRPr="00EE6859">
        <w:rPr>
          <w:sz w:val="28"/>
          <w:szCs w:val="28"/>
          <w:lang w:val="kk-KZ"/>
        </w:rPr>
        <w:t>Мұғалім қондырғыны сабақ үстінде жинай алуы үшін, құрылғылар және олардың жеке бөлшектері бір-бірімен қарапайым және берік байланысуы, бірігуі керек.</w:t>
      </w:r>
    </w:p>
    <w:p w:rsidR="00EE6859" w:rsidRPr="00EE6859" w:rsidRDefault="00EE6859" w:rsidP="00EE6859">
      <w:pPr>
        <w:ind w:firstLine="454"/>
        <w:jc w:val="both"/>
        <w:rPr>
          <w:sz w:val="28"/>
          <w:szCs w:val="28"/>
          <w:lang w:val="kk-KZ"/>
        </w:rPr>
      </w:pPr>
      <w:r w:rsidRPr="00EE6859">
        <w:rPr>
          <w:sz w:val="28"/>
          <w:szCs w:val="28"/>
          <w:lang w:val="kk-KZ"/>
        </w:rPr>
        <w:t>Демонстрациялық қондырғының сенімділігі үщін құралған құрылғы бөлшектері өте жақсы жұмыс істеуі керек және күтімді бақылауды қажет етеді. Сондықтан демонстрациялық қондырғылардың ұзақ мерзімді қызмет ету және майда келеңсіздіктерді жоюға болатын мүмкіндіктері болуы керек.</w:t>
      </w:r>
    </w:p>
    <w:p w:rsidR="00EE6859" w:rsidRPr="00EE6859" w:rsidRDefault="00EE6859" w:rsidP="00EE6859">
      <w:pPr>
        <w:ind w:firstLine="454"/>
        <w:jc w:val="both"/>
        <w:rPr>
          <w:sz w:val="28"/>
          <w:szCs w:val="28"/>
          <w:lang w:val="kk-KZ"/>
        </w:rPr>
      </w:pPr>
      <w:r w:rsidRPr="00EE6859">
        <w:rPr>
          <w:sz w:val="28"/>
          <w:szCs w:val="28"/>
          <w:lang w:val="kk-KZ"/>
        </w:rPr>
        <w:t>Кейбір құбылыстардың демонстрациясы арнайы шарттарды талап ететінін ескеріп, мысалы электростатикадан үлкен кернеуді қажет ететін тәжірибеде немесе молекулалық физикадан қатты қыздыру тәжірибесінде, икемсіз қолдарда бұл факторлар жарақаттанудың себебі болуы мүмкіндігінен, барлық демонстрациялық құрылғыларды тек мұғалім қолдануы қажет. Аса қауіпті құрылғыларда ескертетін арнайы жазуы болады.</w:t>
      </w:r>
    </w:p>
    <w:p w:rsidR="00EE6859" w:rsidRPr="00EE6859" w:rsidRDefault="00EE6859" w:rsidP="00EE6859">
      <w:pPr>
        <w:ind w:firstLine="454"/>
        <w:jc w:val="both"/>
        <w:rPr>
          <w:sz w:val="28"/>
          <w:szCs w:val="28"/>
          <w:lang w:val="kk-KZ"/>
        </w:rPr>
      </w:pPr>
      <w:r w:rsidRPr="00EE6859">
        <w:rPr>
          <w:sz w:val="28"/>
          <w:szCs w:val="28"/>
          <w:lang w:val="kk-KZ"/>
        </w:rPr>
        <w:t>Демонстрациялық құрылғыларды жеке қондырғылардан жинайтындықтан, ал оқушының бір мезгілде бір тәжірибеден артық бақылай алмайтындығанан, кабинетке алынатын әр түрлі демонстрациялық құрылғылар саны да шектеулі, 1-2 данадан аспайды.</w:t>
      </w:r>
    </w:p>
    <w:p w:rsidR="00EE6859" w:rsidRPr="00EE6859" w:rsidRDefault="00EE6859" w:rsidP="00EE6859">
      <w:pPr>
        <w:ind w:firstLine="454"/>
        <w:jc w:val="both"/>
        <w:rPr>
          <w:sz w:val="28"/>
          <w:szCs w:val="28"/>
          <w:lang w:val="kk-KZ"/>
        </w:rPr>
      </w:pPr>
      <w:r w:rsidRPr="00EE6859">
        <w:rPr>
          <w:sz w:val="28"/>
          <w:szCs w:val="28"/>
          <w:lang w:val="kk-KZ"/>
        </w:rPr>
        <w:t>Фронталдық зертханалық құрылғылар оқушылардың жұмыс істеуге тәжірибесі жоқ кезде қолданылады. Сондықтан зертханалық қондырғылар қарапайым құрылысты, жарақаттанудан қорғану дәрежесі үлкен және бағасы арзан болады.</w:t>
      </w:r>
    </w:p>
    <w:p w:rsidR="00EE6859" w:rsidRPr="00EE6859" w:rsidRDefault="00EE6859" w:rsidP="00EE6859">
      <w:pPr>
        <w:ind w:firstLine="454"/>
        <w:jc w:val="both"/>
        <w:rPr>
          <w:sz w:val="28"/>
          <w:szCs w:val="28"/>
          <w:lang w:val="kk-KZ"/>
        </w:rPr>
      </w:pPr>
      <w:r w:rsidRPr="00EE6859">
        <w:rPr>
          <w:sz w:val="28"/>
          <w:szCs w:val="28"/>
          <w:lang w:val="kk-KZ"/>
        </w:rPr>
        <w:t>Оқушылардың дайындық деңгейіне байланысты зертханалық жұмысты орындалу шапшаңдығы, көп жағдайда, бірдей болады. Бір мезгіліде оқушылар тәжірибе нәтижелерін жазады, біреулері өлшеуді жүргізеді, кейбіреулері қондырғыны жинайды немесе бөлшектерге шашады.</w:t>
      </w:r>
    </w:p>
    <w:p w:rsidR="00EE6859" w:rsidRPr="00EE6859" w:rsidRDefault="00EE6859" w:rsidP="00EE6859">
      <w:pPr>
        <w:ind w:firstLine="454"/>
        <w:jc w:val="both"/>
        <w:rPr>
          <w:sz w:val="28"/>
          <w:szCs w:val="28"/>
          <w:lang w:val="kk-KZ"/>
        </w:rPr>
      </w:pPr>
      <w:r w:rsidRPr="00EE6859">
        <w:rPr>
          <w:sz w:val="28"/>
          <w:szCs w:val="28"/>
          <w:lang w:val="kk-KZ"/>
        </w:rPr>
        <w:t>Оқушылардың жұмысты жақсы істеуін қамтамасыз ету үшін, олардың жұмыстары үшін арнайы шарттарды қажет етпейтін зертханалық құрылғыларды қолданған жөн (мысалы, сынып қараңғылануы).</w:t>
      </w:r>
    </w:p>
    <w:p w:rsidR="00EE6859" w:rsidRPr="00EE6859" w:rsidRDefault="00EE6859" w:rsidP="00EE6859">
      <w:pPr>
        <w:ind w:firstLine="454"/>
        <w:jc w:val="both"/>
        <w:rPr>
          <w:sz w:val="28"/>
          <w:szCs w:val="28"/>
          <w:lang w:val="kk-KZ"/>
        </w:rPr>
      </w:pPr>
      <w:r w:rsidRPr="00EE6859">
        <w:rPr>
          <w:sz w:val="28"/>
          <w:szCs w:val="28"/>
          <w:lang w:val="kk-KZ"/>
        </w:rPr>
        <w:t xml:space="preserve">Зертханалық қондырғы оқушы үстелі үстінде жиналатындықтан және жұмыс үстінде онда дәптерлер, кей жағдайда кітаптар болатындықтан, қондырғының жалпы өлшемі үстел бетінің жарты ауданынан аспауы керек. </w:t>
      </w:r>
      <w:r w:rsidRPr="00EE6859">
        <w:rPr>
          <w:sz w:val="28"/>
          <w:szCs w:val="28"/>
          <w:lang w:val="kk-KZ"/>
        </w:rPr>
        <w:lastRenderedPageBreak/>
        <w:t>Бұдан зертханалық құрылғылар кіші өлшемді, жинақты болуы керек деген талап туындайды.</w:t>
      </w:r>
    </w:p>
    <w:p w:rsidR="00EE6859" w:rsidRPr="00EE6859" w:rsidRDefault="00EE6859" w:rsidP="00EE6859">
      <w:pPr>
        <w:ind w:firstLine="454"/>
        <w:jc w:val="both"/>
        <w:rPr>
          <w:sz w:val="28"/>
          <w:szCs w:val="28"/>
          <w:lang w:val="kk-KZ"/>
        </w:rPr>
      </w:pPr>
      <w:r w:rsidRPr="00EE6859">
        <w:rPr>
          <w:sz w:val="28"/>
          <w:szCs w:val="28"/>
          <w:lang w:val="kk-KZ"/>
        </w:rPr>
        <w:t>Сабақ үстінде құрылғыларды тез тарату және олардың сақталуын ұйымдастырғанда, корпус өлшемдері олардың сақталатын жиіліктері мен шкафтың ішкі жазықтығымен сәйкес келуі керек. Фронталды зертханалық жұмысты бүкіл сыныпқа өткізуде, сынып үстелдер санына сәйкес келетін, әр түрлі зертханалық қондырғылар болуы керек.</w:t>
      </w:r>
    </w:p>
    <w:p w:rsidR="00EE6859" w:rsidRDefault="00EE6859" w:rsidP="00EE6859">
      <w:pPr>
        <w:ind w:firstLine="454"/>
        <w:jc w:val="both"/>
        <w:rPr>
          <w:sz w:val="28"/>
          <w:szCs w:val="28"/>
          <w:lang w:val="kk-KZ"/>
        </w:rPr>
      </w:pPr>
      <w:r w:rsidRPr="00EE6859">
        <w:rPr>
          <w:sz w:val="28"/>
          <w:szCs w:val="28"/>
          <w:lang w:val="kk-KZ"/>
        </w:rPr>
        <w:t>Физикалық практикумдар оқушыларда қажетті білім жиналып және олар физикалық құбылыстарды ажырата алатын жағдайда, қиындау қондырғыларды қолданыла алатын, физикалық шамаларды өлшеу әдістемесін және өлшеулер қателіктерін еркін білетін кезде өткізіледі. Практикум сабағын өткізу үшін сыныпты 2-3 оқушылардан тұратын топтарға бөледі.</w:t>
      </w:r>
    </w:p>
    <w:p w:rsidR="00EE6859" w:rsidRPr="00EE6859" w:rsidRDefault="00EE6859" w:rsidP="00EE6859">
      <w:pPr>
        <w:ind w:firstLine="454"/>
        <w:jc w:val="both"/>
        <w:rPr>
          <w:sz w:val="28"/>
          <w:szCs w:val="28"/>
          <w:lang w:val="kk-KZ"/>
        </w:rPr>
      </w:pPr>
      <w:r w:rsidRPr="00EE6859">
        <w:rPr>
          <w:sz w:val="28"/>
          <w:szCs w:val="28"/>
          <w:lang w:val="kk-KZ"/>
        </w:rPr>
        <w:t>Практикумға ұсынылатын жұмыстар саны әр сыныпта 5-7 болатындықтан, ол әрине сыныптағы топтар санына көп есе аз, жұмысты қайталау жұмысы нәтижесінде, олардың санын топтар санына деиін жеткізеді. Сөйтіп сыныптағы бір практикум сабағында 2-3 бірдей жұмыстар жасалады. Бұл практикумға әр түрлі қондырғы түрінен үшеуден аспайтын қондырғылар қолданды деген сөз.</w:t>
      </w:r>
    </w:p>
    <w:p w:rsidR="00EE6859" w:rsidRPr="00EE6859" w:rsidRDefault="00EE6859" w:rsidP="00EE6859">
      <w:pPr>
        <w:ind w:firstLine="454"/>
        <w:jc w:val="both"/>
        <w:rPr>
          <w:sz w:val="28"/>
          <w:szCs w:val="28"/>
          <w:lang w:val="kk-KZ"/>
        </w:rPr>
      </w:pPr>
      <w:r w:rsidRPr="00EE6859">
        <w:rPr>
          <w:sz w:val="28"/>
          <w:szCs w:val="28"/>
          <w:lang w:val="kk-KZ"/>
        </w:rPr>
        <w:t>Физикалық практикумда зертханалық тәжірибе қиынырақ болғандықтан, оны өткізуге қажет қондырғылар жетілдірілген, күрделірек, қымбат болуы тиіс. Кейде арнайы оқулық қондырғылар емес, ғылыми зертханалар немесе өндірісте қолданылатын техникалық қондырғылар қолданылады.</w:t>
      </w:r>
    </w:p>
    <w:p w:rsidR="00EE6859" w:rsidRPr="00EE6859" w:rsidRDefault="00EE6859" w:rsidP="00EE6859">
      <w:pPr>
        <w:ind w:firstLine="454"/>
        <w:jc w:val="both"/>
        <w:rPr>
          <w:sz w:val="28"/>
          <w:szCs w:val="28"/>
          <w:lang w:val="kk-KZ"/>
        </w:rPr>
      </w:pPr>
      <w:r w:rsidRPr="00EE6859">
        <w:rPr>
          <w:sz w:val="28"/>
          <w:szCs w:val="28"/>
          <w:lang w:val="kk-KZ"/>
        </w:rPr>
        <w:t>Оқулық физикалық қондырғылар ерекшеліктерін баяндау үшін, қондырғылардың әр түрінде жеке топтарды бөліп алып қарастыру керек, мысалы құрылғыда қондырғылардың атқаратын жұмыс функциясы.</w:t>
      </w:r>
    </w:p>
    <w:p w:rsidR="00EE6859" w:rsidRPr="00EE6859" w:rsidRDefault="00EE6859" w:rsidP="00EE6859">
      <w:pPr>
        <w:ind w:firstLine="454"/>
        <w:jc w:val="both"/>
        <w:rPr>
          <w:sz w:val="28"/>
          <w:szCs w:val="28"/>
          <w:lang w:val="kk-KZ"/>
        </w:rPr>
      </w:pPr>
      <w:r>
        <w:rPr>
          <w:sz w:val="28"/>
          <w:szCs w:val="28"/>
          <w:lang w:val="kk-KZ"/>
        </w:rPr>
        <w:t>Атақты әдіскер А.</w:t>
      </w:r>
      <w:r w:rsidRPr="00EE6859">
        <w:rPr>
          <w:sz w:val="28"/>
          <w:szCs w:val="28"/>
          <w:lang w:val="kk-KZ"/>
        </w:rPr>
        <w:t>А. Покровскийдің ұсынысы бойынша оқулық құрылғыны классификациялауда әр түрлі қондырғылар арасында мынадай топтарға бөледі: өлшегіш қондырғылар, оқыту үшін немесе құбылысты түсіндіру үшін қолданылатын қондырғылар, көмекші қондырғылар. Көмекші қондырғыларға электр көздері жатады. Әрі қарай біз осы классификацияны ұстанамыз.</w:t>
      </w:r>
    </w:p>
    <w:p w:rsidR="00EE6859" w:rsidRPr="00EE6859" w:rsidRDefault="00EE6859" w:rsidP="00EE6859">
      <w:pPr>
        <w:ind w:firstLine="454"/>
        <w:jc w:val="both"/>
        <w:rPr>
          <w:sz w:val="28"/>
          <w:szCs w:val="28"/>
          <w:lang w:val="kk-KZ"/>
        </w:rPr>
      </w:pPr>
      <w:r w:rsidRPr="00EE6859">
        <w:rPr>
          <w:sz w:val="28"/>
          <w:szCs w:val="28"/>
          <w:lang w:val="kk-KZ"/>
        </w:rPr>
        <w:t>Аталған топтарды қарастыра отырып, әр түрлі физикалық тәжірибеге қолданылатын, бірақ тәжірибелік қондырғыларда сәйкес қызмет атқаратын қондырғылардың негізгі ерекше сипатамаларын көрсетуге болады.</w:t>
      </w:r>
    </w:p>
    <w:p w:rsidR="00EE6859" w:rsidRPr="00EE6859" w:rsidRDefault="00EE6859" w:rsidP="00EE6859">
      <w:pPr>
        <w:ind w:firstLine="454"/>
        <w:jc w:val="both"/>
        <w:rPr>
          <w:sz w:val="28"/>
          <w:szCs w:val="28"/>
          <w:lang w:val="kk-KZ"/>
        </w:rPr>
      </w:pPr>
      <w:r w:rsidRPr="00EE6859">
        <w:rPr>
          <w:sz w:val="28"/>
          <w:szCs w:val="28"/>
          <w:lang w:val="kk-KZ"/>
        </w:rPr>
        <w:t>Демонстрациялық түрлердің өлшегіш қондырғылары, олардың жалпы санын азайту мақсатында көпшекті түрде орындалады. Көрсеткіштерді санауды жеңілдету үшін, бұл қондырғыларды бір шкалалы немесе өлшеу шектерін өзгертуде олардың арасындағы интервал, шкаладағы сандар және әріптер соңғы партадан бөлік құнын және қондырғылардың көрсетуін қамтамасыз етуі керек.</w:t>
      </w:r>
    </w:p>
    <w:p w:rsidR="00EE6859" w:rsidRPr="00EE6859" w:rsidRDefault="00EE6859" w:rsidP="00EE6859">
      <w:pPr>
        <w:ind w:firstLine="454"/>
        <w:jc w:val="both"/>
        <w:rPr>
          <w:sz w:val="28"/>
          <w:szCs w:val="28"/>
          <w:lang w:val="kk-KZ"/>
        </w:rPr>
      </w:pPr>
      <w:r w:rsidRPr="00EE6859">
        <w:rPr>
          <w:sz w:val="28"/>
          <w:szCs w:val="28"/>
          <w:lang w:val="kk-KZ"/>
        </w:rPr>
        <w:t xml:space="preserve">Зертханалық өлшегіштер арзандатылу мақсатында дәлдік класының белгіленуінсіз бола алады, бірақ олардың берілген қателігі 2,5 класына сәйкес келуі керек. Бұл түрдің өлшегіш қондырғылары біршкалалы және біршекті болулары керек. Шкала көрсетуін айқындауда, қателіктердің </w:t>
      </w:r>
      <w:r w:rsidRPr="00EE6859">
        <w:rPr>
          <w:sz w:val="28"/>
          <w:szCs w:val="28"/>
          <w:lang w:val="kk-KZ"/>
        </w:rPr>
        <w:lastRenderedPageBreak/>
        <w:t>ықтималдылығын азайту үшін оларды бірдей қылады. Бұл өлшегіштердің жұмыс күйі көбіне, жазықтықтық .</w:t>
      </w:r>
    </w:p>
    <w:p w:rsidR="00EE6859" w:rsidRPr="00EE6859" w:rsidRDefault="00EE6859" w:rsidP="00EE6859">
      <w:pPr>
        <w:ind w:firstLine="454"/>
        <w:jc w:val="both"/>
        <w:rPr>
          <w:sz w:val="28"/>
          <w:szCs w:val="28"/>
          <w:lang w:val="kk-KZ"/>
        </w:rPr>
      </w:pPr>
      <w:r w:rsidRPr="00EE6859">
        <w:rPr>
          <w:sz w:val="28"/>
          <w:szCs w:val="28"/>
          <w:lang w:val="kk-KZ"/>
        </w:rPr>
        <w:t>Физикалық практикум жұмыстары үшін өлшегіш қондырғылар 1,5 немесе 2,5 болатын дәлділік класында қолданылады. Бұл бірқалыпты немесе бірқалыпсыз шкалаларды кездестіруге болатын көп шкалалы, көп шекті қондырғылар. Бұл қондырғылар ішінде көптеген физикалық шамаларды өлшеуге болатын әмбебап қондырғылар көп.</w:t>
      </w:r>
    </w:p>
    <w:p w:rsidR="00EE6859" w:rsidRPr="00EE6859" w:rsidRDefault="00EE6859" w:rsidP="00EE6859">
      <w:pPr>
        <w:ind w:firstLine="454"/>
        <w:jc w:val="both"/>
        <w:rPr>
          <w:sz w:val="28"/>
          <w:szCs w:val="28"/>
          <w:lang w:val="kk-KZ"/>
        </w:rPr>
      </w:pPr>
      <w:r w:rsidRPr="00EE6859">
        <w:rPr>
          <w:sz w:val="28"/>
          <w:szCs w:val="28"/>
          <w:lang w:val="kk-KZ"/>
        </w:rPr>
        <w:t>Физикалық құбылыстар мен қондырғыларды бақылау және зерттеу үшін қондырғылар, демонстрация жасалуда бір тәжірибені немесе физика курсының тарауы немесе тақырыбы бойынша бірнеше демонстрациялар көрсеткенде қолданылады.</w:t>
      </w:r>
    </w:p>
    <w:p w:rsidR="00EE6859" w:rsidRPr="0031016F" w:rsidRDefault="00EE6859" w:rsidP="00EE6859">
      <w:pPr>
        <w:ind w:firstLine="454"/>
        <w:jc w:val="both"/>
        <w:rPr>
          <w:sz w:val="28"/>
          <w:szCs w:val="28"/>
          <w:lang w:val="kk-KZ"/>
        </w:rPr>
      </w:pPr>
      <w:r w:rsidRPr="00EE6859">
        <w:rPr>
          <w:sz w:val="28"/>
          <w:szCs w:val="28"/>
          <w:lang w:val="kk-KZ"/>
        </w:rPr>
        <w:t xml:space="preserve">Мұндай қондырғыларды зерттеу объектілері мен тәжірибе барысында олармен болатын өзгерістерді соңғы партадан көруге болатын мүмкіншілік жасайды. </w:t>
      </w:r>
      <w:r w:rsidRPr="0031016F">
        <w:rPr>
          <w:sz w:val="28"/>
          <w:szCs w:val="28"/>
          <w:lang w:val="kk-KZ"/>
        </w:rPr>
        <w:t>Зерттеу объектінің өзгерісін тура бақылауға болмайтын жағдайда, осындай бақылауды қамтамасыз ететін құрылғылы қондырғы болу керек.</w:t>
      </w:r>
    </w:p>
    <w:p w:rsidR="00EE6859" w:rsidRPr="0031016F" w:rsidRDefault="00EE6859" w:rsidP="00EE6859">
      <w:pPr>
        <w:ind w:firstLine="454"/>
        <w:jc w:val="both"/>
        <w:rPr>
          <w:sz w:val="28"/>
          <w:szCs w:val="28"/>
          <w:lang w:val="kk-KZ"/>
        </w:rPr>
      </w:pPr>
      <w:r w:rsidRPr="0031016F">
        <w:rPr>
          <w:sz w:val="28"/>
          <w:szCs w:val="28"/>
          <w:lang w:val="kk-KZ"/>
        </w:rPr>
        <w:t>Осы қондырғылармен жұмыс істеу барысында тәжірибе көрсеткіштерін жақсарту мақсатында, сыныпта арнайы жағдай мысалы, қараңғылату қолданылады. Егер зерттеу объектісі тәжірибе алдында арнайы дайындықты қажет етсе, онда қондырғы комплектісінде сәйкесінше құрылғы болу керек.</w:t>
      </w:r>
    </w:p>
    <w:p w:rsidR="00EE6859" w:rsidRPr="0031016F" w:rsidRDefault="00EE6859" w:rsidP="00EE6859">
      <w:pPr>
        <w:ind w:firstLine="454"/>
        <w:jc w:val="both"/>
        <w:rPr>
          <w:sz w:val="28"/>
          <w:szCs w:val="28"/>
          <w:lang w:val="kk-KZ"/>
        </w:rPr>
      </w:pPr>
      <w:r w:rsidRPr="0031016F">
        <w:rPr>
          <w:sz w:val="28"/>
          <w:szCs w:val="28"/>
          <w:lang w:val="kk-KZ"/>
        </w:rPr>
        <w:t>Фронталдық тәжірибе үшін аттас топтар қондырғылары, көбінесе бір зертханалық жұмысты орындауда қолданылады. Бұл қондырғылар қарапайым құрылысты, жұмыс істеу принципі оқушыларға түсінікті болуы керек. Солардың көмегімен өтетін физикалық құбылыстар минимум қателік эффектісінде өтуі керек.</w:t>
      </w:r>
    </w:p>
    <w:p w:rsidR="00EE6859" w:rsidRPr="0031016F" w:rsidRDefault="00EE6859" w:rsidP="00EE6859">
      <w:pPr>
        <w:ind w:firstLine="454"/>
        <w:jc w:val="both"/>
        <w:rPr>
          <w:sz w:val="28"/>
          <w:szCs w:val="28"/>
          <w:lang w:val="kk-KZ"/>
        </w:rPr>
      </w:pPr>
      <w:r w:rsidRPr="0031016F">
        <w:rPr>
          <w:sz w:val="28"/>
          <w:szCs w:val="28"/>
          <w:lang w:val="kk-KZ"/>
        </w:rPr>
        <w:t>Физикалық практикумда қолданылатын топтардың қондырғылары, құрылысы бойынша әмбебап және көп мақсатта қолданыла алады. Олардың сақталуы үшін көп орын қажет, ал жұмысқа дайындық кезінде монтажбен түзетуге көп уақыт қажет. Мұндай топтардың қолданылуына мысал ретінде әмбебап трансформаторлар, зертханалық трибометр, практикум үшін механикалық комплект бола алады.</w:t>
      </w:r>
    </w:p>
    <w:p w:rsidR="00EE6859" w:rsidRPr="0031016F" w:rsidRDefault="00EE6859" w:rsidP="00EE6859">
      <w:pPr>
        <w:ind w:firstLine="454"/>
        <w:jc w:val="both"/>
        <w:rPr>
          <w:sz w:val="28"/>
          <w:szCs w:val="28"/>
          <w:lang w:val="kk-KZ"/>
        </w:rPr>
      </w:pPr>
      <w:r w:rsidRPr="0031016F">
        <w:rPr>
          <w:sz w:val="28"/>
          <w:szCs w:val="28"/>
          <w:lang w:val="kk-KZ"/>
        </w:rPr>
        <w:t>Қондырғылардың түрге бөлінуі олардың арасындағы терең айырмашылықты айқындайды және тәжірибеде жетпей жатқан қондырғыны сәйкес келетін қондырғыға алмастыру, бірақ басқа түр қолдану жақталмайды. Әсіресе бұл зертханалық қондырғыларды демонстрациялық қондырғыларымен алмастыру немесе керсінше. Мысалы, демонстрациялық тәжірибеде ток күшін зертханалық амперметрмен өлшеу мүмкін емес, себебі оқушылар оның көрсеткішін көрмейді. Сонымен қоса, фронталды зертханалық жұмыста демонстрациялық қоректендіру</w:t>
      </w:r>
      <w:r>
        <w:rPr>
          <w:sz w:val="28"/>
          <w:szCs w:val="28"/>
          <w:lang w:val="kk-KZ"/>
        </w:rPr>
        <w:t xml:space="preserve"> </w:t>
      </w:r>
      <w:r w:rsidRPr="0031016F">
        <w:rPr>
          <w:sz w:val="28"/>
          <w:szCs w:val="28"/>
          <w:lang w:val="kk-KZ"/>
        </w:rPr>
        <w:t>көзін қолдануға болмайды, себебі 220 В-ті кернеу желісінде жұмыс істеуді талап етеді, ал онымен тек мұғалім қауіпсіздік жағдайда жұмыс істей алады.</w:t>
      </w:r>
    </w:p>
    <w:p w:rsidR="00471028" w:rsidRDefault="00471028" w:rsidP="00471028">
      <w:pPr>
        <w:ind w:firstLine="454"/>
        <w:jc w:val="both"/>
        <w:rPr>
          <w:b/>
          <w:sz w:val="28"/>
          <w:szCs w:val="28"/>
          <w:lang w:val="kk-KZ"/>
        </w:rPr>
      </w:pPr>
      <w:r>
        <w:rPr>
          <w:b/>
          <w:sz w:val="28"/>
          <w:szCs w:val="28"/>
          <w:lang w:val="kk-KZ"/>
        </w:rPr>
        <w:t>3</w:t>
      </w:r>
      <w:r w:rsidRPr="00DE7F7F">
        <w:rPr>
          <w:b/>
          <w:sz w:val="28"/>
          <w:szCs w:val="28"/>
          <w:lang w:val="kk-KZ"/>
        </w:rPr>
        <w:t>. Қауіпсіздік техникасының ережелері</w:t>
      </w:r>
    </w:p>
    <w:p w:rsidR="00397983" w:rsidRPr="00397983" w:rsidRDefault="00397983" w:rsidP="00397983">
      <w:pPr>
        <w:ind w:firstLine="454"/>
        <w:jc w:val="both"/>
        <w:rPr>
          <w:sz w:val="28"/>
          <w:szCs w:val="28"/>
          <w:lang w:val="kk-KZ"/>
        </w:rPr>
      </w:pPr>
      <w:r w:rsidRPr="00397983">
        <w:rPr>
          <w:sz w:val="28"/>
          <w:szCs w:val="28"/>
          <w:lang w:val="kk-KZ"/>
        </w:rPr>
        <w:t xml:space="preserve">Зертханалық және демонстрациялық тәжірибелер жасаудағы жеке – дара қауіпсіздік шаралары. </w:t>
      </w:r>
    </w:p>
    <w:p w:rsidR="00397983" w:rsidRPr="0031016F" w:rsidRDefault="00397983" w:rsidP="00397983">
      <w:pPr>
        <w:ind w:firstLine="454"/>
        <w:jc w:val="both"/>
        <w:rPr>
          <w:sz w:val="28"/>
          <w:szCs w:val="28"/>
          <w:lang w:val="kk-KZ"/>
        </w:rPr>
      </w:pPr>
      <w:r w:rsidRPr="0031016F">
        <w:rPr>
          <w:sz w:val="28"/>
          <w:szCs w:val="28"/>
          <w:lang w:val="kk-KZ"/>
        </w:rPr>
        <w:t xml:space="preserve">Экспериментальдық электр қондырғыларды құрастыруға пайдаланатын өткізгіштердің бөлік изоляциясының көзге түсетіндей ақауы болмау керек. </w:t>
      </w:r>
      <w:r w:rsidRPr="0031016F">
        <w:rPr>
          <w:sz w:val="28"/>
          <w:szCs w:val="28"/>
          <w:lang w:val="kk-KZ"/>
        </w:rPr>
        <w:lastRenderedPageBreak/>
        <w:t xml:space="preserve">Изоляциясы жоқ өткізгіштерді пайдалануға мүлдем болмайды. Өткізгіштер ұшталып сақтандырғыш қаппен жабылуы тиіс, ал қысқыштарында пластмассаға престелген жиырылмайтын бүркеншегі болуы қажет. Өлшеу кезінде приборларға, конденсаторларға, трансформаторларға, резисторларға және өткізгіштерге тиісуге тиыс салынады. </w:t>
      </w:r>
    </w:p>
    <w:p w:rsidR="00397983" w:rsidRPr="00A00964" w:rsidRDefault="00397983" w:rsidP="00397983">
      <w:pPr>
        <w:ind w:firstLine="454"/>
        <w:jc w:val="both"/>
        <w:rPr>
          <w:sz w:val="28"/>
          <w:szCs w:val="28"/>
          <w:lang w:val="kk-KZ"/>
        </w:rPr>
      </w:pPr>
      <w:r w:rsidRPr="00A00964">
        <w:rPr>
          <w:sz w:val="28"/>
          <w:szCs w:val="28"/>
          <w:lang w:val="kk-KZ"/>
        </w:rPr>
        <w:t xml:space="preserve">Қондырғыны электр тізбегіне қосуда штепсельдік қосылыстар көп жағдайда бір фазалық және екі фазалық түйісуге мүмкіндік бермейді. </w:t>
      </w:r>
    </w:p>
    <w:p w:rsidR="00397983" w:rsidRPr="00A00964" w:rsidRDefault="00397983" w:rsidP="00397983">
      <w:pPr>
        <w:ind w:firstLine="454"/>
        <w:jc w:val="both"/>
        <w:rPr>
          <w:sz w:val="28"/>
          <w:szCs w:val="28"/>
          <w:lang w:val="kk-KZ"/>
        </w:rPr>
      </w:pPr>
      <w:r w:rsidRPr="00A00964">
        <w:rPr>
          <w:sz w:val="28"/>
          <w:szCs w:val="28"/>
          <w:lang w:val="kk-KZ"/>
        </w:rPr>
        <w:t xml:space="preserve">1. Электр тізбегін құрастырған кезде өткізгіштердің қиылысуынан аулақ болыңдар, изоляциясы тозған өткізгіштерді және ашық типтес рубильниктерді пайдаланыңыздар. </w:t>
      </w:r>
    </w:p>
    <w:p w:rsidR="00397983" w:rsidRPr="00397983" w:rsidRDefault="00397983" w:rsidP="00397983">
      <w:pPr>
        <w:ind w:firstLine="454"/>
        <w:jc w:val="both"/>
        <w:rPr>
          <w:sz w:val="28"/>
          <w:szCs w:val="28"/>
        </w:rPr>
      </w:pPr>
      <w:r w:rsidRPr="00A00964">
        <w:rPr>
          <w:sz w:val="28"/>
          <w:szCs w:val="28"/>
          <w:lang w:val="kk-KZ"/>
        </w:rPr>
        <w:t xml:space="preserve">2. Электр тізбегіне ток көзіне ең соңынан қосыңдар. </w:t>
      </w:r>
      <w:r w:rsidRPr="00397983">
        <w:rPr>
          <w:sz w:val="28"/>
          <w:szCs w:val="28"/>
        </w:rPr>
        <w:t xml:space="preserve">Тізбектегі кернеуді тек приборлармен немесе кернеу көрсеткішінен тексеруге болады. </w:t>
      </w:r>
    </w:p>
    <w:p w:rsidR="00397983" w:rsidRPr="00397983" w:rsidRDefault="00397983" w:rsidP="00397983">
      <w:pPr>
        <w:ind w:firstLine="454"/>
        <w:jc w:val="both"/>
        <w:rPr>
          <w:sz w:val="28"/>
          <w:szCs w:val="28"/>
        </w:rPr>
      </w:pPr>
      <w:r w:rsidRPr="00397983">
        <w:rPr>
          <w:sz w:val="28"/>
          <w:szCs w:val="28"/>
        </w:rPr>
        <w:t>3. Изоляциясы жоқ, кернеуі бар тізбек элементіне тиіспең</w:t>
      </w:r>
      <w:r>
        <w:rPr>
          <w:sz w:val="28"/>
          <w:szCs w:val="28"/>
          <w:lang w:val="kk-KZ"/>
        </w:rPr>
        <w:t>із</w:t>
      </w:r>
      <w:r w:rsidRPr="00397983">
        <w:rPr>
          <w:sz w:val="28"/>
          <w:szCs w:val="28"/>
        </w:rPr>
        <w:t xml:space="preserve">дер. </w:t>
      </w:r>
    </w:p>
    <w:p w:rsidR="00397983" w:rsidRPr="00397983" w:rsidRDefault="00397983" w:rsidP="00397983">
      <w:pPr>
        <w:ind w:firstLine="454"/>
        <w:jc w:val="both"/>
        <w:rPr>
          <w:sz w:val="28"/>
          <w:szCs w:val="28"/>
        </w:rPr>
      </w:pPr>
      <w:r w:rsidRPr="00397983">
        <w:rPr>
          <w:sz w:val="28"/>
          <w:szCs w:val="28"/>
        </w:rPr>
        <w:t>4. Жұмыс кезінде электр машиналарының айналып тұрған бөлшектеріне абайсызда қол тигізіп алмаң</w:t>
      </w:r>
      <w:r>
        <w:rPr>
          <w:sz w:val="28"/>
          <w:szCs w:val="28"/>
          <w:lang w:val="kk-KZ"/>
        </w:rPr>
        <w:t>ыз</w:t>
      </w:r>
      <w:r w:rsidRPr="00397983">
        <w:rPr>
          <w:sz w:val="28"/>
          <w:szCs w:val="28"/>
        </w:rPr>
        <w:t xml:space="preserve">дар. </w:t>
      </w:r>
    </w:p>
    <w:p w:rsidR="00397983" w:rsidRPr="00397983" w:rsidRDefault="00397983" w:rsidP="00397983">
      <w:pPr>
        <w:ind w:firstLine="454"/>
        <w:jc w:val="both"/>
        <w:rPr>
          <w:sz w:val="28"/>
          <w:szCs w:val="28"/>
        </w:rPr>
      </w:pPr>
      <w:r w:rsidRPr="00397983">
        <w:rPr>
          <w:sz w:val="28"/>
          <w:szCs w:val="28"/>
        </w:rPr>
        <w:t>5. Изоляциялаушы сабы бар аспаптарды пайдаланың</w:t>
      </w:r>
      <w:r>
        <w:rPr>
          <w:sz w:val="28"/>
          <w:szCs w:val="28"/>
          <w:lang w:val="kk-KZ"/>
        </w:rPr>
        <w:t>ыз</w:t>
      </w:r>
      <w:r w:rsidRPr="00397983">
        <w:rPr>
          <w:sz w:val="28"/>
          <w:szCs w:val="28"/>
        </w:rPr>
        <w:t xml:space="preserve">дар. </w:t>
      </w:r>
    </w:p>
    <w:p w:rsidR="00397983" w:rsidRPr="00397983" w:rsidRDefault="00397983" w:rsidP="00397983">
      <w:pPr>
        <w:ind w:firstLine="454"/>
        <w:jc w:val="both"/>
        <w:rPr>
          <w:sz w:val="28"/>
          <w:szCs w:val="28"/>
        </w:rPr>
      </w:pPr>
      <w:r w:rsidRPr="00397983">
        <w:rPr>
          <w:sz w:val="28"/>
          <w:szCs w:val="28"/>
        </w:rPr>
        <w:t>6. Жұмыс соңында электр көзін ағытыңдар, сонан соң электр тізбегін ажыратын</w:t>
      </w:r>
      <w:r>
        <w:rPr>
          <w:sz w:val="28"/>
          <w:szCs w:val="28"/>
          <w:lang w:val="kk-KZ"/>
        </w:rPr>
        <w:t>ыз</w:t>
      </w:r>
      <w:r w:rsidRPr="00397983">
        <w:rPr>
          <w:sz w:val="28"/>
          <w:szCs w:val="28"/>
        </w:rPr>
        <w:t xml:space="preserve">дар. </w:t>
      </w:r>
    </w:p>
    <w:p w:rsidR="00397983" w:rsidRPr="00397983" w:rsidRDefault="00397983" w:rsidP="00397983">
      <w:pPr>
        <w:ind w:firstLine="454"/>
        <w:jc w:val="both"/>
        <w:rPr>
          <w:sz w:val="28"/>
          <w:szCs w:val="28"/>
        </w:rPr>
      </w:pPr>
      <w:r w:rsidRPr="00397983">
        <w:rPr>
          <w:sz w:val="28"/>
          <w:szCs w:val="28"/>
        </w:rPr>
        <w:t>7. Кернеуі бар электр қондырғыларында ақау байқалса, дереу электр тогының көзінен ағыты</w:t>
      </w:r>
      <w:r>
        <w:rPr>
          <w:sz w:val="28"/>
          <w:szCs w:val="28"/>
        </w:rPr>
        <w:t>п, бұл туралы мұғалімге хабарла</w:t>
      </w:r>
      <w:r>
        <w:rPr>
          <w:sz w:val="28"/>
          <w:szCs w:val="28"/>
          <w:lang w:val="kk-KZ"/>
        </w:rPr>
        <w:t>ныз</w:t>
      </w:r>
      <w:r w:rsidRPr="00397983">
        <w:rPr>
          <w:sz w:val="28"/>
          <w:szCs w:val="28"/>
        </w:rPr>
        <w:t>дар.</w:t>
      </w:r>
    </w:p>
    <w:p w:rsidR="00471028" w:rsidRPr="00DE7F7F" w:rsidRDefault="00471028" w:rsidP="00471028">
      <w:pPr>
        <w:ind w:firstLine="454"/>
        <w:jc w:val="both"/>
        <w:rPr>
          <w:sz w:val="28"/>
          <w:szCs w:val="28"/>
          <w:lang w:val="kk-KZ"/>
        </w:rPr>
      </w:pPr>
      <w:r w:rsidRPr="00DE7F7F">
        <w:rPr>
          <w:sz w:val="28"/>
          <w:szCs w:val="28"/>
          <w:lang w:val="kk-KZ"/>
        </w:rPr>
        <w:t xml:space="preserve">Адамның </w:t>
      </w:r>
      <w:r>
        <w:rPr>
          <w:sz w:val="28"/>
          <w:szCs w:val="28"/>
          <w:lang w:val="kk-KZ"/>
        </w:rPr>
        <w:t>ағзасы</w:t>
      </w:r>
      <w:r w:rsidRPr="00DE7F7F">
        <w:rPr>
          <w:sz w:val="28"/>
          <w:szCs w:val="28"/>
          <w:lang w:val="kk-KZ"/>
        </w:rPr>
        <w:t xml:space="preserve"> арқылы 0,1 </w:t>
      </w:r>
      <w:r w:rsidRPr="0043382D">
        <w:rPr>
          <w:i/>
          <w:sz w:val="28"/>
          <w:szCs w:val="28"/>
          <w:lang w:val="kk-KZ"/>
        </w:rPr>
        <w:t>А</w:t>
      </w:r>
      <w:r w:rsidRPr="00DE7F7F">
        <w:rPr>
          <w:sz w:val="28"/>
          <w:szCs w:val="28"/>
          <w:lang w:val="kk-KZ"/>
        </w:rPr>
        <w:t xml:space="preserve"> то</w:t>
      </w:r>
      <w:r>
        <w:rPr>
          <w:sz w:val="28"/>
          <w:szCs w:val="28"/>
          <w:lang w:val="kk-KZ"/>
        </w:rPr>
        <w:t>к</w:t>
      </w:r>
      <w:r w:rsidRPr="00DE7F7F">
        <w:rPr>
          <w:sz w:val="28"/>
          <w:szCs w:val="28"/>
          <w:lang w:val="kk-KZ"/>
        </w:rPr>
        <w:t xml:space="preserve"> өтетін болса, ол адам өмірі үшін қатерлі деп саналады. Дені сау адам организіміні</w:t>
      </w:r>
      <w:r>
        <w:rPr>
          <w:sz w:val="28"/>
          <w:szCs w:val="28"/>
          <w:lang w:val="kk-KZ"/>
        </w:rPr>
        <w:t>ң электр кедергісі ондаған мың О</w:t>
      </w:r>
      <w:r w:rsidRPr="00DE7F7F">
        <w:rPr>
          <w:sz w:val="28"/>
          <w:szCs w:val="28"/>
          <w:lang w:val="kk-KZ"/>
        </w:rPr>
        <w:t>мға тең. Оның нақты мөлшері адамның күш</w:t>
      </w:r>
      <w:r>
        <w:rPr>
          <w:sz w:val="28"/>
          <w:szCs w:val="28"/>
          <w:lang w:val="kk-KZ"/>
        </w:rPr>
        <w:t xml:space="preserve"> – </w:t>
      </w:r>
      <w:r w:rsidRPr="00DE7F7F">
        <w:rPr>
          <w:sz w:val="28"/>
          <w:szCs w:val="28"/>
          <w:lang w:val="kk-KZ"/>
        </w:rPr>
        <w:t>қуатына байланысты. Ерекше бір қолайсыз жағдайларда (сырқаттанып жүрген кезде, қатты терлеп отырған кезде</w:t>
      </w:r>
      <w:r>
        <w:rPr>
          <w:sz w:val="28"/>
          <w:szCs w:val="28"/>
          <w:lang w:val="kk-KZ"/>
        </w:rPr>
        <w:t xml:space="preserve"> </w:t>
      </w:r>
      <w:r w:rsidRPr="00DE7F7F">
        <w:rPr>
          <w:sz w:val="28"/>
          <w:szCs w:val="28"/>
          <w:lang w:val="kk-KZ"/>
        </w:rPr>
        <w:t xml:space="preserve"> және </w:t>
      </w:r>
      <w:r>
        <w:rPr>
          <w:sz w:val="28"/>
          <w:szCs w:val="28"/>
          <w:lang w:val="kk-KZ"/>
        </w:rPr>
        <w:t xml:space="preserve"> </w:t>
      </w:r>
      <w:r w:rsidRPr="00DE7F7F">
        <w:rPr>
          <w:sz w:val="28"/>
          <w:szCs w:val="28"/>
          <w:lang w:val="kk-KZ"/>
        </w:rPr>
        <w:t xml:space="preserve">т.с.с. </w:t>
      </w:r>
      <w:r>
        <w:rPr>
          <w:sz w:val="28"/>
          <w:szCs w:val="28"/>
          <w:lang w:val="kk-KZ"/>
        </w:rPr>
        <w:t xml:space="preserve"> </w:t>
      </w:r>
      <w:r w:rsidRPr="00DE7F7F">
        <w:rPr>
          <w:sz w:val="28"/>
          <w:szCs w:val="28"/>
          <w:lang w:val="kk-KZ"/>
        </w:rPr>
        <w:t>жағдайларда)</w:t>
      </w:r>
      <w:r>
        <w:rPr>
          <w:sz w:val="28"/>
          <w:szCs w:val="28"/>
          <w:lang w:val="kk-KZ"/>
        </w:rPr>
        <w:t xml:space="preserve"> </w:t>
      </w:r>
      <w:r w:rsidRPr="00DE7F7F">
        <w:rPr>
          <w:sz w:val="28"/>
          <w:szCs w:val="28"/>
          <w:lang w:val="kk-KZ"/>
        </w:rPr>
        <w:t xml:space="preserve"> адам </w:t>
      </w:r>
      <w:r>
        <w:rPr>
          <w:sz w:val="28"/>
          <w:szCs w:val="28"/>
          <w:lang w:val="kk-KZ"/>
        </w:rPr>
        <w:t>ағзасының</w:t>
      </w:r>
      <w:r w:rsidRPr="00DE7F7F">
        <w:rPr>
          <w:sz w:val="28"/>
          <w:szCs w:val="28"/>
          <w:lang w:val="kk-KZ"/>
        </w:rPr>
        <w:t xml:space="preserve"> электр </w:t>
      </w:r>
      <w:r>
        <w:rPr>
          <w:sz w:val="28"/>
          <w:szCs w:val="28"/>
          <w:lang w:val="kk-KZ"/>
        </w:rPr>
        <w:t xml:space="preserve"> </w:t>
      </w:r>
      <w:r w:rsidRPr="00DE7F7F">
        <w:rPr>
          <w:sz w:val="28"/>
          <w:szCs w:val="28"/>
          <w:lang w:val="kk-KZ"/>
        </w:rPr>
        <w:t xml:space="preserve">кедергісі </w:t>
      </w:r>
      <w:r>
        <w:rPr>
          <w:sz w:val="28"/>
          <w:szCs w:val="28"/>
          <w:lang w:val="kk-KZ"/>
        </w:rPr>
        <w:t xml:space="preserve"> </w:t>
      </w:r>
      <w:r w:rsidRPr="00DE7F7F">
        <w:rPr>
          <w:sz w:val="28"/>
          <w:szCs w:val="28"/>
          <w:lang w:val="kk-KZ"/>
        </w:rPr>
        <w:t>небары</w:t>
      </w:r>
      <w:r>
        <w:rPr>
          <w:sz w:val="28"/>
          <w:szCs w:val="28"/>
          <w:lang w:val="kk-KZ"/>
        </w:rPr>
        <w:t xml:space="preserve"> </w:t>
      </w:r>
      <w:r w:rsidRPr="00DE7F7F">
        <w:rPr>
          <w:sz w:val="28"/>
          <w:szCs w:val="28"/>
          <w:lang w:val="kk-KZ"/>
        </w:rPr>
        <w:t xml:space="preserve"> 400</w:t>
      </w:r>
      <w:r>
        <w:rPr>
          <w:sz w:val="28"/>
          <w:szCs w:val="28"/>
          <w:lang w:val="kk-KZ"/>
        </w:rPr>
        <w:t xml:space="preserve"> </w:t>
      </w:r>
      <w:r w:rsidRPr="00DE7F7F">
        <w:rPr>
          <w:sz w:val="28"/>
          <w:szCs w:val="28"/>
          <w:lang w:val="kk-KZ"/>
        </w:rPr>
        <w:t>-</w:t>
      </w:r>
      <w:r>
        <w:rPr>
          <w:sz w:val="28"/>
          <w:szCs w:val="28"/>
          <w:lang w:val="kk-KZ"/>
        </w:rPr>
        <w:t xml:space="preserve"> </w:t>
      </w:r>
      <w:r w:rsidRPr="00DE7F7F">
        <w:rPr>
          <w:sz w:val="28"/>
          <w:szCs w:val="28"/>
          <w:lang w:val="kk-KZ"/>
        </w:rPr>
        <w:t xml:space="preserve">1000 </w:t>
      </w:r>
      <w:r w:rsidRPr="0043382D">
        <w:rPr>
          <w:i/>
          <w:sz w:val="28"/>
          <w:szCs w:val="28"/>
          <w:lang w:val="kk-KZ"/>
        </w:rPr>
        <w:t>Ом</w:t>
      </w:r>
      <w:r w:rsidRPr="00DE7F7F">
        <w:rPr>
          <w:sz w:val="28"/>
          <w:szCs w:val="28"/>
          <w:lang w:val="kk-KZ"/>
        </w:rPr>
        <w:t xml:space="preserve"> мөлшерінде ғана болады. Ом заңының формуласын пайдалана отырып есептегенде</w:t>
      </w:r>
      <w:r>
        <w:rPr>
          <w:sz w:val="28"/>
          <w:szCs w:val="28"/>
          <w:lang w:val="kk-KZ"/>
        </w:rPr>
        <w:t>,</w:t>
      </w:r>
      <w:r w:rsidRPr="00DE7F7F">
        <w:rPr>
          <w:sz w:val="28"/>
          <w:szCs w:val="28"/>
          <w:lang w:val="kk-KZ"/>
        </w:rPr>
        <w:t xml:space="preserve"> 40 </w:t>
      </w:r>
      <w:r w:rsidRPr="0043382D">
        <w:rPr>
          <w:i/>
          <w:sz w:val="28"/>
          <w:szCs w:val="28"/>
          <w:lang w:val="kk-KZ"/>
        </w:rPr>
        <w:t>В</w:t>
      </w:r>
      <w:r w:rsidRPr="00DE7F7F">
        <w:rPr>
          <w:sz w:val="28"/>
          <w:szCs w:val="28"/>
          <w:lang w:val="kk-KZ"/>
        </w:rPr>
        <w:t xml:space="preserve"> кернеудің өзі адам өміріне қатерлі екен</w:t>
      </w:r>
      <w:r>
        <w:rPr>
          <w:sz w:val="28"/>
          <w:szCs w:val="28"/>
          <w:lang w:val="kk-KZ"/>
        </w:rPr>
        <w:t>дігін аңғару қиын емес. Өмірде м</w:t>
      </w:r>
      <w:r w:rsidRPr="00DE7F7F">
        <w:rPr>
          <w:sz w:val="28"/>
          <w:szCs w:val="28"/>
          <w:lang w:val="kk-KZ"/>
        </w:rPr>
        <w:t>ұндай қатерлі жағдайлар кездеседі. Электр тогы тек жоғары кернеуде ғана емес, сонымен бірге төменгі кернеуде де адам өміріне қауіпті.</w:t>
      </w:r>
    </w:p>
    <w:p w:rsidR="00471028" w:rsidRPr="00DE7F7F" w:rsidRDefault="00471028" w:rsidP="00471028">
      <w:pPr>
        <w:ind w:firstLine="454"/>
        <w:jc w:val="both"/>
        <w:rPr>
          <w:sz w:val="28"/>
          <w:szCs w:val="28"/>
          <w:lang w:val="kk-KZ"/>
        </w:rPr>
      </w:pPr>
      <w:r w:rsidRPr="00DE7F7F">
        <w:rPr>
          <w:sz w:val="28"/>
          <w:szCs w:val="28"/>
          <w:lang w:val="kk-KZ"/>
        </w:rPr>
        <w:t>Сондықтанда келесі ережелерді есте сақтау және орындау қажет:</w:t>
      </w:r>
    </w:p>
    <w:p w:rsidR="00471028" w:rsidRPr="00DE7F7F" w:rsidRDefault="00471028" w:rsidP="009B7F4B">
      <w:pPr>
        <w:widowControl/>
        <w:numPr>
          <w:ilvl w:val="0"/>
          <w:numId w:val="6"/>
        </w:numPr>
        <w:autoSpaceDE/>
        <w:autoSpaceDN/>
        <w:adjustRightInd/>
        <w:ind w:left="0" w:firstLine="454"/>
        <w:jc w:val="both"/>
        <w:rPr>
          <w:sz w:val="28"/>
          <w:szCs w:val="28"/>
          <w:lang w:val="kk-KZ"/>
        </w:rPr>
      </w:pPr>
      <w:r>
        <w:rPr>
          <w:sz w:val="28"/>
          <w:szCs w:val="28"/>
          <w:lang w:val="kk-KZ"/>
        </w:rPr>
        <w:t>аспаптағы</w:t>
      </w:r>
      <w:r w:rsidRPr="00DE7F7F">
        <w:rPr>
          <w:sz w:val="28"/>
          <w:szCs w:val="28"/>
          <w:lang w:val="kk-KZ"/>
        </w:rPr>
        <w:t xml:space="preserve"> және қондырғылардағы барлық жалғауларды желіден, ток көзінен сөндірілу кезінде жүргізу;</w:t>
      </w:r>
    </w:p>
    <w:p w:rsidR="00471028" w:rsidRPr="00DE7F7F" w:rsidRDefault="00471028" w:rsidP="009B7F4B">
      <w:pPr>
        <w:widowControl/>
        <w:numPr>
          <w:ilvl w:val="0"/>
          <w:numId w:val="6"/>
        </w:numPr>
        <w:autoSpaceDE/>
        <w:autoSpaceDN/>
        <w:adjustRightInd/>
        <w:ind w:left="0" w:firstLine="454"/>
        <w:jc w:val="both"/>
        <w:rPr>
          <w:sz w:val="28"/>
          <w:szCs w:val="28"/>
          <w:lang w:val="kk-KZ"/>
        </w:rPr>
      </w:pPr>
      <w:r w:rsidRPr="00DE7F7F">
        <w:rPr>
          <w:sz w:val="28"/>
          <w:szCs w:val="28"/>
          <w:lang w:val="kk-KZ"/>
        </w:rPr>
        <w:t xml:space="preserve">қосылып тұрған </w:t>
      </w:r>
      <w:r>
        <w:rPr>
          <w:sz w:val="28"/>
          <w:szCs w:val="28"/>
          <w:lang w:val="kk-KZ"/>
        </w:rPr>
        <w:t>аспаптың</w:t>
      </w:r>
      <w:r w:rsidRPr="00DE7F7F">
        <w:rPr>
          <w:sz w:val="28"/>
          <w:szCs w:val="28"/>
          <w:lang w:val="kk-KZ"/>
        </w:rPr>
        <w:t xml:space="preserve"> (кондырғының) жалаң к</w:t>
      </w:r>
      <w:r>
        <w:rPr>
          <w:sz w:val="28"/>
          <w:szCs w:val="28"/>
          <w:lang w:val="kk-KZ"/>
        </w:rPr>
        <w:t>о</w:t>
      </w:r>
      <w:r w:rsidRPr="00DE7F7F">
        <w:rPr>
          <w:sz w:val="28"/>
          <w:szCs w:val="28"/>
          <w:lang w:val="kk-KZ"/>
        </w:rPr>
        <w:t>нтактілеріне тиіспеу;</w:t>
      </w:r>
    </w:p>
    <w:p w:rsidR="00471028" w:rsidRPr="00DE7F7F" w:rsidRDefault="00471028" w:rsidP="009B7F4B">
      <w:pPr>
        <w:widowControl/>
        <w:numPr>
          <w:ilvl w:val="0"/>
          <w:numId w:val="6"/>
        </w:numPr>
        <w:autoSpaceDE/>
        <w:autoSpaceDN/>
        <w:adjustRightInd/>
        <w:ind w:left="0" w:firstLine="454"/>
        <w:jc w:val="both"/>
        <w:rPr>
          <w:sz w:val="28"/>
          <w:szCs w:val="28"/>
          <w:lang w:val="kk-KZ"/>
        </w:rPr>
      </w:pPr>
      <w:r w:rsidRPr="00DE7F7F">
        <w:rPr>
          <w:sz w:val="28"/>
          <w:szCs w:val="28"/>
          <w:lang w:val="kk-KZ"/>
        </w:rPr>
        <w:t>қосылып тұрған демонстраци</w:t>
      </w:r>
      <w:r>
        <w:rPr>
          <w:sz w:val="28"/>
          <w:szCs w:val="28"/>
          <w:lang w:val="kk-KZ"/>
        </w:rPr>
        <w:t>я</w:t>
      </w:r>
      <w:r w:rsidRPr="00DE7F7F">
        <w:rPr>
          <w:sz w:val="28"/>
          <w:szCs w:val="28"/>
          <w:lang w:val="kk-KZ"/>
        </w:rPr>
        <w:t>лық қондырғыға оқушыларды жібермеу;</w:t>
      </w:r>
    </w:p>
    <w:p w:rsidR="00471028" w:rsidRPr="00DE7F7F" w:rsidRDefault="00471028" w:rsidP="009B7F4B">
      <w:pPr>
        <w:widowControl/>
        <w:numPr>
          <w:ilvl w:val="0"/>
          <w:numId w:val="6"/>
        </w:numPr>
        <w:autoSpaceDE/>
        <w:autoSpaceDN/>
        <w:adjustRightInd/>
        <w:ind w:left="0" w:firstLine="454"/>
        <w:jc w:val="both"/>
        <w:rPr>
          <w:sz w:val="28"/>
          <w:szCs w:val="28"/>
          <w:lang w:val="kk-KZ"/>
        </w:rPr>
      </w:pPr>
      <w:r w:rsidRPr="00DE7F7F">
        <w:rPr>
          <w:sz w:val="28"/>
          <w:szCs w:val="28"/>
          <w:lang w:val="kk-KZ"/>
        </w:rPr>
        <w:t>қол, еденнің құрғақ, ал аяқ киімнің жөнде болуын (резеңке) қадағалау.</w:t>
      </w:r>
    </w:p>
    <w:p w:rsidR="00D6544C" w:rsidRPr="00D6544C" w:rsidRDefault="00D6544C" w:rsidP="00D6544C">
      <w:pPr>
        <w:ind w:firstLine="454"/>
        <w:jc w:val="both"/>
        <w:rPr>
          <w:i/>
          <w:sz w:val="28"/>
          <w:szCs w:val="28"/>
          <w:lang w:val="kk-KZ"/>
        </w:rPr>
      </w:pPr>
      <w:r w:rsidRPr="00D6544C">
        <w:rPr>
          <w:i/>
          <w:sz w:val="28"/>
          <w:szCs w:val="28"/>
          <w:lang w:val="kk-KZ"/>
        </w:rPr>
        <w:t>Қауіпсіздік техникасының ережелері</w:t>
      </w:r>
    </w:p>
    <w:p w:rsidR="00D6544C" w:rsidRPr="00F149CF" w:rsidRDefault="00D6544C" w:rsidP="00D6544C">
      <w:pPr>
        <w:ind w:firstLine="454"/>
        <w:jc w:val="both"/>
        <w:rPr>
          <w:sz w:val="28"/>
          <w:szCs w:val="28"/>
          <w:lang w:val="kk-KZ"/>
        </w:rPr>
      </w:pPr>
      <w:r w:rsidRPr="00F149CF">
        <w:rPr>
          <w:sz w:val="28"/>
          <w:szCs w:val="28"/>
          <w:lang w:val="kk-KZ"/>
        </w:rPr>
        <w:t>1. Алдымен әрбір орындалатын жұмыспен танысып, қажетті қауіпсіздік техникасы ережелерін еске түсіру керек.</w:t>
      </w:r>
    </w:p>
    <w:p w:rsidR="00D6544C" w:rsidRPr="00F149CF" w:rsidRDefault="00D6544C" w:rsidP="00D6544C">
      <w:pPr>
        <w:ind w:firstLine="454"/>
        <w:jc w:val="both"/>
        <w:rPr>
          <w:sz w:val="28"/>
          <w:szCs w:val="28"/>
          <w:lang w:val="kk-KZ"/>
        </w:rPr>
      </w:pPr>
      <w:r w:rsidRPr="00F149CF">
        <w:rPr>
          <w:sz w:val="28"/>
          <w:szCs w:val="28"/>
          <w:lang w:val="kk-KZ"/>
        </w:rPr>
        <w:t>2. Оқушылардың қауіпсіздік техникасы ережелерін орындауын бақылап жүру керек.</w:t>
      </w:r>
    </w:p>
    <w:p w:rsidR="00D6544C" w:rsidRPr="00F149CF" w:rsidRDefault="00D6544C" w:rsidP="00D6544C">
      <w:pPr>
        <w:ind w:firstLine="454"/>
        <w:jc w:val="both"/>
        <w:rPr>
          <w:sz w:val="28"/>
          <w:szCs w:val="28"/>
          <w:lang w:val="kk-KZ"/>
        </w:rPr>
      </w:pPr>
      <w:r w:rsidRPr="00F149CF">
        <w:rPr>
          <w:sz w:val="28"/>
          <w:szCs w:val="28"/>
          <w:lang w:val="kk-KZ"/>
        </w:rPr>
        <w:t xml:space="preserve">3. Өткір кесетін құрал-жабдықтарды тек сабынан ұстап, өткір ұшын </w:t>
      </w:r>
      <w:r w:rsidRPr="00F149CF">
        <w:rPr>
          <w:sz w:val="28"/>
          <w:szCs w:val="28"/>
          <w:lang w:val="kk-KZ"/>
        </w:rPr>
        <w:lastRenderedPageBreak/>
        <w:t>көршісіне бұруға болмайтыны туралы дағды қалыптасуы қажет.</w:t>
      </w:r>
    </w:p>
    <w:p w:rsidR="00D6544C" w:rsidRPr="00F149CF" w:rsidRDefault="00D6544C" w:rsidP="00D6544C">
      <w:pPr>
        <w:ind w:firstLine="454"/>
        <w:jc w:val="both"/>
        <w:rPr>
          <w:sz w:val="28"/>
          <w:szCs w:val="28"/>
          <w:lang w:val="kk-KZ"/>
        </w:rPr>
      </w:pPr>
      <w:r w:rsidRPr="00F149CF">
        <w:rPr>
          <w:sz w:val="28"/>
          <w:szCs w:val="28"/>
          <w:lang w:val="kk-KZ"/>
        </w:rPr>
        <w:t>4. Жанып тұрған спирт шамымен екіншісін жағуға болмайды. Спирт шамын қалпақпен өшіреді.</w:t>
      </w:r>
    </w:p>
    <w:p w:rsidR="00D6544C" w:rsidRPr="00F149CF" w:rsidRDefault="00D6544C" w:rsidP="00D6544C">
      <w:pPr>
        <w:ind w:firstLine="454"/>
        <w:jc w:val="both"/>
        <w:rPr>
          <w:sz w:val="28"/>
          <w:szCs w:val="28"/>
          <w:lang w:val="kk-KZ"/>
        </w:rPr>
      </w:pPr>
      <w:r w:rsidRPr="00F149CF">
        <w:rPr>
          <w:sz w:val="28"/>
          <w:szCs w:val="28"/>
          <w:lang w:val="kk-KZ"/>
        </w:rPr>
        <w:t>5. Ашық спиральды электр қыздырғыш приборларды пайдалануға үзілді-кесілді тиым салынады.</w:t>
      </w:r>
    </w:p>
    <w:p w:rsidR="00D6544C" w:rsidRPr="00F149CF" w:rsidRDefault="00D6544C" w:rsidP="00D6544C">
      <w:pPr>
        <w:ind w:firstLine="454"/>
        <w:jc w:val="both"/>
        <w:rPr>
          <w:sz w:val="28"/>
          <w:szCs w:val="28"/>
          <w:lang w:val="kk-KZ"/>
        </w:rPr>
      </w:pPr>
      <w:r w:rsidRPr="00F149CF">
        <w:rPr>
          <w:sz w:val="28"/>
          <w:szCs w:val="28"/>
          <w:lang w:val="kk-KZ"/>
        </w:rPr>
        <w:t>6. Жанғыш құралдармен жұмыс жасағанда жалынға шаш пен киімнің тимеуін қадағалау қажет.</w:t>
      </w:r>
    </w:p>
    <w:p w:rsidR="00D6544C" w:rsidRPr="00F149CF" w:rsidRDefault="00D6544C" w:rsidP="00D6544C">
      <w:pPr>
        <w:ind w:firstLine="454"/>
        <w:jc w:val="both"/>
        <w:rPr>
          <w:sz w:val="28"/>
          <w:szCs w:val="28"/>
          <w:lang w:val="kk-KZ"/>
        </w:rPr>
      </w:pPr>
      <w:r w:rsidRPr="00F149CF">
        <w:rPr>
          <w:sz w:val="28"/>
          <w:szCs w:val="28"/>
          <w:lang w:val="kk-KZ"/>
        </w:rPr>
        <w:t>7. Пробиркада сұйықты қыздырған кезде мына ережелерді ескеру қажет: Пробирканың ауызын өзіңе немесе көршіңе бұруға болмайды. Пробирканы арнайы штативке бекіту қажет. Пробирканы қағаз кесінділерімен ұстауға болмайды.</w:t>
      </w:r>
    </w:p>
    <w:p w:rsidR="00D6544C" w:rsidRPr="00F149CF" w:rsidRDefault="00D6544C" w:rsidP="00D6544C">
      <w:pPr>
        <w:ind w:firstLine="454"/>
        <w:jc w:val="both"/>
        <w:rPr>
          <w:sz w:val="28"/>
          <w:szCs w:val="28"/>
          <w:lang w:val="kk-KZ"/>
        </w:rPr>
      </w:pPr>
      <w:r w:rsidRPr="00F149CF">
        <w:rPr>
          <w:sz w:val="28"/>
          <w:szCs w:val="28"/>
          <w:lang w:val="kk-KZ"/>
        </w:rPr>
        <w:t>8. Шыны приборларды құрастырған кезде қолды кесіп алмау үшін шыны және резеңке түтікшелерінің диаметрін дұрыс таңдап алу керек, олардың ұштарына су, вазелин немесе глицерин жағып, өткір қырларын балқыту қажет.</w:t>
      </w:r>
    </w:p>
    <w:p w:rsidR="00D6544C" w:rsidRPr="00F149CF" w:rsidRDefault="00D6544C" w:rsidP="00D6544C">
      <w:pPr>
        <w:ind w:firstLine="454"/>
        <w:jc w:val="both"/>
        <w:rPr>
          <w:sz w:val="28"/>
          <w:szCs w:val="28"/>
          <w:lang w:val="kk-KZ"/>
        </w:rPr>
      </w:pPr>
      <w:r w:rsidRPr="00F149CF">
        <w:rPr>
          <w:sz w:val="28"/>
          <w:szCs w:val="28"/>
          <w:lang w:val="kk-KZ"/>
        </w:rPr>
        <w:t>9. Шыны түтікшені тығынға кигізгенде тығынды алақанда ұстамай, жанынан ұстау керек.</w:t>
      </w:r>
    </w:p>
    <w:p w:rsidR="00D6544C" w:rsidRPr="00D6544C" w:rsidRDefault="00D6544C" w:rsidP="00D6544C">
      <w:pPr>
        <w:ind w:firstLine="454"/>
        <w:jc w:val="both"/>
        <w:rPr>
          <w:sz w:val="28"/>
          <w:szCs w:val="28"/>
          <w:lang w:val="kk-KZ"/>
        </w:rPr>
      </w:pPr>
      <w:r w:rsidRPr="00F149CF">
        <w:rPr>
          <w:sz w:val="28"/>
          <w:szCs w:val="28"/>
          <w:lang w:val="kk-KZ"/>
        </w:rPr>
        <w:t xml:space="preserve">10. Шынының өте морт келетінін, соғудан, температура өзгерісінен тез шытынайтынын және сынатынын ескерген жөн. </w:t>
      </w:r>
      <w:r w:rsidRPr="00D6544C">
        <w:rPr>
          <w:sz w:val="28"/>
          <w:szCs w:val="28"/>
          <w:lang w:val="kk-KZ"/>
        </w:rPr>
        <w:t>Шыны кесіп кеткен жағдайда кесілген жерге қол тигізуге және сумен жууға болмайды. Жараны дәріленіп тазартылған дәкемен тазалап, сонан соң жараның айналасындағы теріге йодты спирт тұнбасын жағу керек.</w:t>
      </w:r>
    </w:p>
    <w:p w:rsidR="00D6544C" w:rsidRPr="00D6544C" w:rsidRDefault="00D6544C" w:rsidP="00D6544C">
      <w:pPr>
        <w:ind w:firstLine="454"/>
        <w:jc w:val="both"/>
        <w:rPr>
          <w:sz w:val="28"/>
          <w:szCs w:val="28"/>
          <w:lang w:val="kk-KZ"/>
        </w:rPr>
      </w:pPr>
      <w:r w:rsidRPr="00D6544C">
        <w:rPr>
          <w:sz w:val="28"/>
          <w:szCs w:val="28"/>
          <w:lang w:val="kk-KZ"/>
        </w:rPr>
        <w:t>11. Құрастырылған электр тізбегін мұғалім тексергеннен кейін, оның рұқсатымен ғана қосыңдар. Электр тізбегіне ток көзін ең соңынан қосыңдар.</w:t>
      </w:r>
    </w:p>
    <w:p w:rsidR="00D6544C" w:rsidRPr="00D6544C" w:rsidRDefault="00D6544C" w:rsidP="00D6544C">
      <w:pPr>
        <w:ind w:firstLine="454"/>
        <w:jc w:val="both"/>
        <w:rPr>
          <w:sz w:val="28"/>
          <w:szCs w:val="28"/>
          <w:lang w:val="kk-KZ"/>
        </w:rPr>
      </w:pPr>
      <w:r w:rsidRPr="00D6544C">
        <w:rPr>
          <w:sz w:val="28"/>
          <w:szCs w:val="28"/>
          <w:lang w:val="kk-KZ"/>
        </w:rPr>
        <w:t>12. Электр тізбегін құрастырған кезде тізбектің изоляциясыз элементтеріне (қыстырғыш, кілт т.б.) тиіспеңдер, изоляциясы жоқ немесе тозған өткізгіштерді және ашық типтес рубильниктерді пайдаланбаңдар. Кернеуі бар электр қондырғыларында ақау байқалса дереу ток көзін айырып, бұл туралы мұғалімге хабарлаңдар. Ток көзін айырмай тұрып, тізбекті қайта құрастырушы және балқымалы сақтандырғышты ауыстырушы болмаңдар.</w:t>
      </w:r>
    </w:p>
    <w:p w:rsidR="00D6544C" w:rsidRPr="00D6544C" w:rsidRDefault="00D6544C" w:rsidP="00D6544C">
      <w:pPr>
        <w:ind w:firstLine="454"/>
        <w:jc w:val="both"/>
        <w:rPr>
          <w:sz w:val="28"/>
          <w:szCs w:val="28"/>
          <w:lang w:val="kk-KZ"/>
        </w:rPr>
      </w:pPr>
      <w:r w:rsidRPr="00D6544C">
        <w:rPr>
          <w:sz w:val="28"/>
          <w:szCs w:val="28"/>
          <w:lang w:val="kk-KZ"/>
        </w:rPr>
        <w:t>13. Жұмыс кезінде электр машиналарының айналып тұрған бөлшектеріне абайсызда қол тигізіп алмаңдар.</w:t>
      </w:r>
    </w:p>
    <w:p w:rsidR="00D6544C" w:rsidRPr="00D6544C" w:rsidRDefault="00D6544C" w:rsidP="00D6544C">
      <w:pPr>
        <w:ind w:firstLine="454"/>
        <w:jc w:val="both"/>
        <w:rPr>
          <w:sz w:val="28"/>
          <w:szCs w:val="28"/>
          <w:lang w:val="kk-KZ"/>
        </w:rPr>
      </w:pPr>
      <w:r>
        <w:rPr>
          <w:sz w:val="28"/>
          <w:szCs w:val="28"/>
          <w:lang w:val="kk-KZ"/>
        </w:rPr>
        <w:t>14. Ток көзін ажыртақан</w:t>
      </w:r>
      <w:r w:rsidRPr="00D6544C">
        <w:rPr>
          <w:sz w:val="28"/>
          <w:szCs w:val="28"/>
          <w:lang w:val="kk-KZ"/>
        </w:rPr>
        <w:t xml:space="preserve"> бойда конденсаторларға, олардың қысқыштарына, стационар электр қондырғылардың корпустарына тиіспеңдер.</w:t>
      </w:r>
    </w:p>
    <w:p w:rsidR="00D6544C" w:rsidRPr="00F149CF" w:rsidRDefault="00D6544C" w:rsidP="00D6544C">
      <w:pPr>
        <w:ind w:firstLine="454"/>
        <w:jc w:val="both"/>
        <w:rPr>
          <w:sz w:val="28"/>
          <w:szCs w:val="28"/>
        </w:rPr>
      </w:pPr>
      <w:r w:rsidRPr="00F149CF">
        <w:rPr>
          <w:sz w:val="28"/>
          <w:szCs w:val="28"/>
        </w:rPr>
        <w:t>15. Изоляциялаушы сабы бар аспаптарды пайдаланыңдар.</w:t>
      </w:r>
    </w:p>
    <w:p w:rsidR="00D6544C" w:rsidRPr="00F149CF" w:rsidRDefault="00D6544C" w:rsidP="00D6544C">
      <w:pPr>
        <w:ind w:firstLine="454"/>
        <w:jc w:val="both"/>
        <w:rPr>
          <w:sz w:val="28"/>
          <w:szCs w:val="28"/>
        </w:rPr>
      </w:pPr>
      <w:r w:rsidRPr="00F149CF">
        <w:rPr>
          <w:sz w:val="28"/>
          <w:szCs w:val="28"/>
        </w:rPr>
        <w:t>16. Жұмыс соңында ток көзін айырып, ағытыңдар, сонан соң электр тізбегін ажыратыңдар.</w:t>
      </w:r>
    </w:p>
    <w:p w:rsidR="00D6544C" w:rsidRPr="00F149CF" w:rsidRDefault="00D6544C" w:rsidP="00D6544C">
      <w:pPr>
        <w:ind w:firstLine="454"/>
        <w:jc w:val="both"/>
        <w:rPr>
          <w:sz w:val="28"/>
          <w:szCs w:val="28"/>
        </w:rPr>
      </w:pPr>
      <w:r w:rsidRPr="00F149CF">
        <w:rPr>
          <w:sz w:val="28"/>
          <w:szCs w:val="28"/>
        </w:rPr>
        <w:t xml:space="preserve">17. Кабинетте алғашқы медициналық көмек көрсетуге қажетті </w:t>
      </w:r>
      <w:r>
        <w:rPr>
          <w:sz w:val="28"/>
          <w:szCs w:val="28"/>
          <w:lang w:val="kk-KZ"/>
        </w:rPr>
        <w:t>жинақ</w:t>
      </w:r>
      <w:r w:rsidRPr="00F149CF">
        <w:rPr>
          <w:sz w:val="28"/>
          <w:szCs w:val="28"/>
        </w:rPr>
        <w:t xml:space="preserve"> болуы керек.</w:t>
      </w:r>
    </w:p>
    <w:p w:rsidR="00374BFB" w:rsidRPr="00374BFB" w:rsidRDefault="00374BFB">
      <w:pPr>
        <w:rPr>
          <w:lang w:val="kk-KZ"/>
        </w:rPr>
      </w:pPr>
    </w:p>
    <w:p w:rsidR="00EF4438" w:rsidRPr="00E64905" w:rsidRDefault="00EF4438">
      <w:pPr>
        <w:rPr>
          <w:lang w:val="kk-KZ"/>
        </w:rPr>
      </w:pPr>
    </w:p>
    <w:p w:rsidR="00EF4438" w:rsidRDefault="00EF4438">
      <w:pPr>
        <w:rPr>
          <w:lang w:val="kk-KZ"/>
        </w:rPr>
      </w:pPr>
    </w:p>
    <w:p w:rsidR="00835E4F" w:rsidRDefault="00835E4F">
      <w:pPr>
        <w:rPr>
          <w:lang w:val="kk-KZ"/>
        </w:rPr>
      </w:pPr>
    </w:p>
    <w:p w:rsidR="00835E4F" w:rsidRPr="00E64905" w:rsidRDefault="00835E4F">
      <w:pPr>
        <w:rPr>
          <w:lang w:val="kk-KZ"/>
        </w:rPr>
      </w:pPr>
    </w:p>
    <w:p w:rsidR="00EF4438" w:rsidRPr="00E64905" w:rsidRDefault="00EF4438">
      <w:pPr>
        <w:rPr>
          <w:lang w:val="kk-KZ"/>
        </w:rPr>
      </w:pPr>
    </w:p>
    <w:p w:rsidR="00EF4438" w:rsidRPr="00E64905" w:rsidRDefault="00EF4438">
      <w:pPr>
        <w:rPr>
          <w:lang w:val="kk-KZ"/>
        </w:rPr>
      </w:pPr>
    </w:p>
    <w:p w:rsidR="00EF4438" w:rsidRPr="004D0BF5" w:rsidRDefault="00EF4438" w:rsidP="00B01CDB">
      <w:pPr>
        <w:ind w:firstLine="454"/>
        <w:jc w:val="both"/>
        <w:rPr>
          <w:b/>
          <w:sz w:val="28"/>
          <w:szCs w:val="28"/>
          <w:lang w:val="kk-KZ"/>
        </w:rPr>
      </w:pPr>
      <w:r w:rsidRPr="004D0BF5">
        <w:rPr>
          <w:b/>
          <w:bCs/>
          <w:noProof/>
          <w:spacing w:val="-14"/>
          <w:sz w:val="28"/>
          <w:szCs w:val="28"/>
          <w:lang w:val="kk-KZ"/>
        </w:rPr>
        <w:lastRenderedPageBreak/>
        <w:t>Тақырып</w:t>
      </w:r>
      <w:r w:rsidRPr="004D0BF5">
        <w:rPr>
          <w:b/>
          <w:bCs/>
          <w:noProof/>
          <w:spacing w:val="-14"/>
          <w:sz w:val="28"/>
          <w:szCs w:val="28"/>
        </w:rPr>
        <w:t xml:space="preserve"> </w:t>
      </w:r>
      <w:r w:rsidR="00835E4F" w:rsidRPr="004D0BF5">
        <w:rPr>
          <w:b/>
          <w:bCs/>
          <w:noProof/>
          <w:spacing w:val="-14"/>
          <w:sz w:val="28"/>
          <w:szCs w:val="28"/>
          <w:lang w:val="kk-KZ"/>
        </w:rPr>
        <w:t>4</w:t>
      </w:r>
      <w:r w:rsidRPr="004D0BF5">
        <w:rPr>
          <w:b/>
          <w:sz w:val="28"/>
          <w:szCs w:val="28"/>
          <w:lang w:val="kk-KZ"/>
        </w:rPr>
        <w:t>.</w:t>
      </w:r>
      <w:r w:rsidRPr="004D0BF5">
        <w:rPr>
          <w:sz w:val="28"/>
          <w:szCs w:val="28"/>
          <w:lang w:val="kk-KZ"/>
        </w:rPr>
        <w:t xml:space="preserve"> </w:t>
      </w:r>
      <w:r w:rsidRPr="004D0BF5">
        <w:rPr>
          <w:b/>
          <w:sz w:val="28"/>
          <w:szCs w:val="28"/>
          <w:lang w:val="kk-KZ"/>
        </w:rPr>
        <w:t>Физикалық аспаптардың  жалпы сипаттамалары және классификациясы</w:t>
      </w:r>
    </w:p>
    <w:p w:rsidR="00EF4438" w:rsidRPr="00724518" w:rsidRDefault="00EF4438" w:rsidP="00EF4438">
      <w:pPr>
        <w:ind w:left="454"/>
        <w:jc w:val="both"/>
        <w:rPr>
          <w:b/>
          <w:i/>
          <w:color w:val="666699"/>
          <w:sz w:val="28"/>
          <w:szCs w:val="28"/>
          <w:lang w:val="kk-KZ"/>
        </w:rPr>
      </w:pPr>
    </w:p>
    <w:p w:rsidR="00EF4438" w:rsidRDefault="00EF4438" w:rsidP="009B7F4B">
      <w:pPr>
        <w:pStyle w:val="21"/>
        <w:numPr>
          <w:ilvl w:val="0"/>
          <w:numId w:val="4"/>
        </w:numPr>
        <w:spacing w:after="0" w:line="240" w:lineRule="auto"/>
        <w:jc w:val="both"/>
        <w:rPr>
          <w:i/>
          <w:sz w:val="28"/>
          <w:szCs w:val="28"/>
          <w:lang w:val="kk-KZ"/>
        </w:rPr>
      </w:pPr>
      <w:r>
        <w:rPr>
          <w:bCs/>
          <w:i/>
          <w:iCs/>
          <w:sz w:val="28"/>
          <w:szCs w:val="28"/>
          <w:lang w:val="kk-KZ"/>
        </w:rPr>
        <w:t>Өлшеу</w:t>
      </w:r>
      <w:r w:rsidRPr="00702E02">
        <w:rPr>
          <w:bCs/>
          <w:i/>
          <w:iCs/>
          <w:sz w:val="28"/>
          <w:szCs w:val="28"/>
          <w:lang w:val="kk-KZ"/>
        </w:rPr>
        <w:t>іш аспаптар және құралдар</w:t>
      </w:r>
      <w:r w:rsidRPr="00702E02">
        <w:rPr>
          <w:sz w:val="28"/>
          <w:szCs w:val="28"/>
          <w:lang w:val="kk-KZ"/>
        </w:rPr>
        <w:t> </w:t>
      </w:r>
    </w:p>
    <w:p w:rsidR="00EF4438" w:rsidRPr="000F0CDD" w:rsidRDefault="00EF4438" w:rsidP="009B7F4B">
      <w:pPr>
        <w:pStyle w:val="21"/>
        <w:numPr>
          <w:ilvl w:val="0"/>
          <w:numId w:val="4"/>
        </w:numPr>
        <w:spacing w:after="0" w:line="240" w:lineRule="auto"/>
        <w:jc w:val="both"/>
        <w:rPr>
          <w:i/>
          <w:sz w:val="28"/>
          <w:szCs w:val="28"/>
          <w:lang w:val="kk-KZ"/>
        </w:rPr>
      </w:pPr>
      <w:r>
        <w:rPr>
          <w:i/>
          <w:sz w:val="28"/>
          <w:szCs w:val="28"/>
          <w:lang w:val="kk-KZ"/>
        </w:rPr>
        <w:t>Демонстрациялық қондырғылар</w:t>
      </w:r>
      <w:r w:rsidRPr="000F0CDD">
        <w:rPr>
          <w:i/>
          <w:sz w:val="28"/>
          <w:szCs w:val="28"/>
          <w:lang w:val="kk-KZ"/>
        </w:rPr>
        <w:t xml:space="preserve"> </w:t>
      </w:r>
    </w:p>
    <w:p w:rsidR="00EF4438" w:rsidRPr="000F0CDD" w:rsidRDefault="00EF4438" w:rsidP="009B7F4B">
      <w:pPr>
        <w:pStyle w:val="21"/>
        <w:numPr>
          <w:ilvl w:val="0"/>
          <w:numId w:val="4"/>
        </w:numPr>
        <w:spacing w:after="0" w:line="240" w:lineRule="auto"/>
        <w:jc w:val="both"/>
        <w:rPr>
          <w:i/>
          <w:sz w:val="28"/>
          <w:szCs w:val="28"/>
          <w:lang w:val="kk-KZ"/>
        </w:rPr>
      </w:pPr>
      <w:r>
        <w:rPr>
          <w:i/>
          <w:sz w:val="28"/>
          <w:szCs w:val="28"/>
          <w:lang w:val="kk-KZ"/>
        </w:rPr>
        <w:t>Зертханалық қондырғылар</w:t>
      </w:r>
    </w:p>
    <w:p w:rsidR="00EF4438" w:rsidRPr="000F0CDD" w:rsidRDefault="00EF4438" w:rsidP="009B7F4B">
      <w:pPr>
        <w:pStyle w:val="21"/>
        <w:numPr>
          <w:ilvl w:val="0"/>
          <w:numId w:val="4"/>
        </w:numPr>
        <w:spacing w:after="0" w:line="240" w:lineRule="auto"/>
        <w:jc w:val="both"/>
        <w:rPr>
          <w:i/>
          <w:sz w:val="28"/>
          <w:szCs w:val="28"/>
          <w:lang w:val="kk-KZ"/>
        </w:rPr>
      </w:pPr>
      <w:r>
        <w:rPr>
          <w:i/>
          <w:sz w:val="28"/>
          <w:szCs w:val="28"/>
          <w:lang w:val="kk-KZ"/>
        </w:rPr>
        <w:t>Физикалық практикум қондырғылар</w:t>
      </w:r>
      <w:r>
        <w:rPr>
          <w:i/>
          <w:sz w:val="28"/>
          <w:szCs w:val="28"/>
          <w:lang w:val="en-US"/>
        </w:rPr>
        <w:t>ы</w:t>
      </w:r>
    </w:p>
    <w:p w:rsidR="00EF4438" w:rsidRPr="00724518" w:rsidRDefault="00EF4438" w:rsidP="00EF4438">
      <w:pPr>
        <w:ind w:firstLine="454"/>
        <w:jc w:val="both"/>
        <w:rPr>
          <w:b/>
          <w:i/>
          <w:color w:val="666699"/>
          <w:sz w:val="28"/>
          <w:szCs w:val="28"/>
          <w:lang w:val="kk-KZ"/>
        </w:rPr>
      </w:pPr>
    </w:p>
    <w:p w:rsidR="00EF4438" w:rsidRPr="00702E02" w:rsidRDefault="00EF4438" w:rsidP="00EF4438">
      <w:pPr>
        <w:pStyle w:val="21"/>
        <w:spacing w:after="0" w:line="240" w:lineRule="auto"/>
        <w:ind w:firstLine="454"/>
        <w:jc w:val="both"/>
        <w:rPr>
          <w:sz w:val="28"/>
          <w:szCs w:val="28"/>
          <w:lang w:val="kk-KZ"/>
        </w:rPr>
      </w:pPr>
      <w:r w:rsidRPr="00702E02">
        <w:rPr>
          <w:sz w:val="28"/>
          <w:szCs w:val="28"/>
          <w:lang w:val="kk-KZ"/>
        </w:rPr>
        <w:t xml:space="preserve">1. </w:t>
      </w:r>
      <w:r w:rsidRPr="00702E02">
        <w:rPr>
          <w:bCs/>
          <w:i/>
          <w:iCs/>
          <w:sz w:val="28"/>
          <w:szCs w:val="28"/>
          <w:lang w:val="kk-KZ"/>
        </w:rPr>
        <w:t>Өлше</w:t>
      </w:r>
      <w:r w:rsidR="00471028">
        <w:rPr>
          <w:bCs/>
          <w:i/>
          <w:iCs/>
          <w:sz w:val="28"/>
          <w:szCs w:val="28"/>
          <w:lang w:val="kk-KZ"/>
        </w:rPr>
        <w:t>у</w:t>
      </w:r>
      <w:r w:rsidRPr="00702E02">
        <w:rPr>
          <w:bCs/>
          <w:i/>
          <w:iCs/>
          <w:sz w:val="28"/>
          <w:szCs w:val="28"/>
          <w:lang w:val="kk-KZ"/>
        </w:rPr>
        <w:t>іш аспаптар және құралдар</w:t>
      </w:r>
      <w:r w:rsidRPr="00702E02">
        <w:rPr>
          <w:sz w:val="28"/>
          <w:szCs w:val="28"/>
          <w:lang w:val="kk-KZ"/>
        </w:rPr>
        <w:t> деп анықталатын өлшемді тікелей немесе жанамалы түрде өлшем бірлігімен салыстырып көрсететін қоңдырғыларды атайды. Аспап немесе құрал деп бөлінуі шартты. Қарапайым түрлері құралдар қатарына, ал күрделі түрлері аспаптар қатарына жатады.</w:t>
      </w:r>
    </w:p>
    <w:p w:rsidR="00EF4438" w:rsidRPr="00702E02" w:rsidRDefault="00EF4438" w:rsidP="00EF4438">
      <w:pPr>
        <w:pStyle w:val="21"/>
        <w:spacing w:after="0" w:line="240" w:lineRule="auto"/>
        <w:ind w:firstLine="454"/>
        <w:jc w:val="both"/>
        <w:rPr>
          <w:sz w:val="28"/>
          <w:szCs w:val="28"/>
          <w:lang w:val="kk-KZ"/>
        </w:rPr>
      </w:pPr>
      <w:r w:rsidRPr="00702E02">
        <w:rPr>
          <w:sz w:val="28"/>
          <w:szCs w:val="28"/>
          <w:lang w:val="kk-KZ"/>
        </w:rPr>
        <w:t>Өлшеу жабдықтары қолдану сипатына байланысты </w:t>
      </w:r>
      <w:r w:rsidRPr="00702E02">
        <w:rPr>
          <w:bCs/>
          <w:i/>
          <w:iCs/>
          <w:sz w:val="28"/>
          <w:szCs w:val="28"/>
          <w:lang w:val="kk-KZ"/>
        </w:rPr>
        <w:t>әмбебап және арнаулы негізделген </w:t>
      </w:r>
      <w:r w:rsidRPr="00702E02">
        <w:rPr>
          <w:sz w:val="28"/>
          <w:szCs w:val="28"/>
          <w:lang w:val="kk-KZ"/>
        </w:rPr>
        <w:t>болып бөлінеді.</w:t>
      </w:r>
    </w:p>
    <w:p w:rsidR="00EF4438" w:rsidRPr="00702E02" w:rsidRDefault="00EF4438" w:rsidP="00EF4438">
      <w:pPr>
        <w:pStyle w:val="21"/>
        <w:spacing w:after="0" w:line="240" w:lineRule="auto"/>
        <w:ind w:firstLine="454"/>
        <w:jc w:val="both"/>
        <w:rPr>
          <w:sz w:val="28"/>
          <w:szCs w:val="28"/>
          <w:lang w:val="kk-KZ"/>
        </w:rPr>
      </w:pPr>
      <w:r w:rsidRPr="00702E02">
        <w:rPr>
          <w:sz w:val="28"/>
          <w:szCs w:val="28"/>
          <w:lang w:val="kk-KZ"/>
        </w:rPr>
        <w:t>Сызықтық және бұрыштық өлшемдерді өлшеуге арналған </w:t>
      </w:r>
      <w:r w:rsidRPr="00702E02">
        <w:rPr>
          <w:bCs/>
          <w:i/>
          <w:iCs/>
          <w:sz w:val="28"/>
          <w:szCs w:val="28"/>
          <w:lang w:val="kk-KZ"/>
        </w:rPr>
        <w:t>әмбебап өлшеу аспаптары</w:t>
      </w:r>
      <w:r w:rsidRPr="00702E02">
        <w:rPr>
          <w:sz w:val="28"/>
          <w:szCs w:val="28"/>
          <w:lang w:val="kk-KZ"/>
        </w:rPr>
        <w:t> құрылымы және жұмыс атқару принциптері бойынша түрлері көп, сондықтан оларды келесі топтарға бөледі:</w:t>
      </w:r>
    </w:p>
    <w:p w:rsidR="00EF4438" w:rsidRPr="00702E02" w:rsidRDefault="00EF4438" w:rsidP="00EF4438">
      <w:pPr>
        <w:pStyle w:val="21"/>
        <w:spacing w:after="0" w:line="240" w:lineRule="auto"/>
        <w:ind w:firstLine="454"/>
        <w:jc w:val="both"/>
        <w:rPr>
          <w:sz w:val="28"/>
          <w:szCs w:val="28"/>
          <w:lang w:val="kk-KZ"/>
        </w:rPr>
      </w:pPr>
      <w:r>
        <w:rPr>
          <w:sz w:val="28"/>
          <w:szCs w:val="28"/>
          <w:lang w:val="kk-KZ"/>
        </w:rPr>
        <w:t xml:space="preserve">- </w:t>
      </w:r>
      <w:r w:rsidRPr="00702E02">
        <w:rPr>
          <w:sz w:val="28"/>
          <w:szCs w:val="28"/>
          <w:lang w:val="kk-KZ"/>
        </w:rPr>
        <w:t>қарапайым өлшеу құралдары (сызғыш, кронциркуль, ішкі өлшемдер өлшегіш т.б.);</w:t>
      </w:r>
    </w:p>
    <w:p w:rsidR="00EF4438" w:rsidRPr="00702E02" w:rsidRDefault="00EF4438" w:rsidP="00EF4438">
      <w:pPr>
        <w:pStyle w:val="21"/>
        <w:spacing w:after="0" w:line="240" w:lineRule="auto"/>
        <w:ind w:firstLine="454"/>
        <w:jc w:val="both"/>
        <w:rPr>
          <w:sz w:val="28"/>
          <w:szCs w:val="28"/>
          <w:lang w:val="kk-KZ"/>
        </w:rPr>
      </w:pPr>
      <w:r>
        <w:rPr>
          <w:sz w:val="28"/>
          <w:szCs w:val="28"/>
          <w:lang w:val="kk-KZ"/>
        </w:rPr>
        <w:t xml:space="preserve">- </w:t>
      </w:r>
      <w:r w:rsidRPr="00702E02">
        <w:rPr>
          <w:sz w:val="28"/>
          <w:szCs w:val="28"/>
          <w:lang w:val="kk-KZ"/>
        </w:rPr>
        <w:t>сызықтық нониуспен жабдықталған штрихты құралдар (штангенқұралдар, әмбебап бұрышөлшегіштер);</w:t>
      </w:r>
    </w:p>
    <w:p w:rsidR="00EF4438" w:rsidRPr="00702E02" w:rsidRDefault="00EF4438" w:rsidP="00EF4438">
      <w:pPr>
        <w:pStyle w:val="21"/>
        <w:spacing w:after="0" w:line="240" w:lineRule="auto"/>
        <w:ind w:firstLine="454"/>
        <w:jc w:val="both"/>
        <w:rPr>
          <w:sz w:val="28"/>
          <w:szCs w:val="28"/>
          <w:lang w:val="kk-KZ"/>
        </w:rPr>
      </w:pPr>
      <w:r>
        <w:rPr>
          <w:sz w:val="28"/>
          <w:szCs w:val="28"/>
          <w:lang w:val="kk-KZ"/>
        </w:rPr>
        <w:t xml:space="preserve">- </w:t>
      </w:r>
      <w:r w:rsidRPr="00702E02">
        <w:rPr>
          <w:sz w:val="28"/>
          <w:szCs w:val="28"/>
          <w:lang w:val="kk-KZ"/>
        </w:rPr>
        <w:t>микрометрлік аспаптар (микрометрлер, микрометрлік ішкі өлшемдерді және тереңдікті өлшегіштер);</w:t>
      </w:r>
    </w:p>
    <w:p w:rsidR="00EF4438" w:rsidRPr="00702E02" w:rsidRDefault="00EF4438" w:rsidP="00EF4438">
      <w:pPr>
        <w:pStyle w:val="21"/>
        <w:spacing w:after="0" w:line="240" w:lineRule="auto"/>
        <w:ind w:firstLine="454"/>
        <w:jc w:val="both"/>
        <w:rPr>
          <w:sz w:val="28"/>
          <w:szCs w:val="28"/>
          <w:lang w:val="kk-KZ"/>
        </w:rPr>
      </w:pPr>
      <w:r>
        <w:rPr>
          <w:sz w:val="28"/>
          <w:szCs w:val="28"/>
          <w:lang w:val="kk-KZ"/>
        </w:rPr>
        <w:t xml:space="preserve">- </w:t>
      </w:r>
      <w:r w:rsidRPr="00702E02">
        <w:rPr>
          <w:sz w:val="28"/>
          <w:szCs w:val="28"/>
          <w:lang w:val="kk-KZ"/>
        </w:rPr>
        <w:t>рычагті-механикалық аспаптар, индикаторлар, микрокаторлар;</w:t>
      </w:r>
    </w:p>
    <w:p w:rsidR="00EF4438" w:rsidRDefault="00EF4438" w:rsidP="00EF4438">
      <w:pPr>
        <w:pStyle w:val="21"/>
        <w:spacing w:after="0" w:line="240" w:lineRule="auto"/>
        <w:ind w:firstLine="454"/>
        <w:jc w:val="both"/>
        <w:rPr>
          <w:sz w:val="28"/>
          <w:szCs w:val="28"/>
          <w:lang w:val="kk-KZ"/>
        </w:rPr>
      </w:pPr>
      <w:r>
        <w:rPr>
          <w:sz w:val="28"/>
          <w:szCs w:val="28"/>
          <w:lang w:val="kk-KZ"/>
        </w:rPr>
        <w:t xml:space="preserve">- </w:t>
      </w:r>
      <w:r w:rsidRPr="00702E02">
        <w:rPr>
          <w:sz w:val="28"/>
          <w:szCs w:val="28"/>
          <w:lang w:val="kk-KZ"/>
        </w:rPr>
        <w:t>рычагті-оптикалық және оптикалық аспаптар (оптиметрлер, құралдық микроскоптар, проекторлар, өлшеуші микроскоптар);</w:t>
      </w:r>
    </w:p>
    <w:p w:rsidR="00EF4438" w:rsidRDefault="00EF4438" w:rsidP="00EF4438">
      <w:pPr>
        <w:pStyle w:val="21"/>
        <w:spacing w:after="0" w:line="240" w:lineRule="auto"/>
        <w:ind w:firstLine="454"/>
        <w:jc w:val="both"/>
        <w:rPr>
          <w:sz w:val="28"/>
          <w:szCs w:val="28"/>
          <w:lang w:val="kk-KZ"/>
        </w:rPr>
      </w:pPr>
      <w:r>
        <w:rPr>
          <w:sz w:val="28"/>
          <w:szCs w:val="28"/>
          <w:lang w:val="kk-KZ"/>
        </w:rPr>
        <w:t xml:space="preserve">- </w:t>
      </w:r>
      <w:r w:rsidRPr="00702E02">
        <w:rPr>
          <w:sz w:val="28"/>
          <w:szCs w:val="28"/>
          <w:lang w:val="kk-KZ"/>
        </w:rPr>
        <w:t>пневматикалық (төмен қысымды, ротаторлы жоғары қысымды) аспаптар, қондырғылар және жүйелер;</w:t>
      </w:r>
    </w:p>
    <w:p w:rsidR="00EF4438" w:rsidRPr="00702E02" w:rsidRDefault="00EF4438" w:rsidP="00EF4438">
      <w:pPr>
        <w:pStyle w:val="21"/>
        <w:spacing w:after="0" w:line="240" w:lineRule="auto"/>
        <w:ind w:firstLine="454"/>
        <w:jc w:val="both"/>
        <w:rPr>
          <w:sz w:val="28"/>
          <w:szCs w:val="28"/>
          <w:lang w:val="kk-KZ"/>
        </w:rPr>
      </w:pPr>
      <w:r>
        <w:rPr>
          <w:sz w:val="28"/>
          <w:szCs w:val="28"/>
          <w:lang w:val="kk-KZ"/>
        </w:rPr>
        <w:t xml:space="preserve">- </w:t>
      </w:r>
      <w:r w:rsidRPr="00702E02">
        <w:rPr>
          <w:sz w:val="28"/>
          <w:szCs w:val="28"/>
          <w:lang w:val="kk-KZ"/>
        </w:rPr>
        <w:t>электрленген (электртүйіспелі және индуктивті бергіштері) аспаптар, қондырғылар және жүйелер.</w:t>
      </w:r>
    </w:p>
    <w:p w:rsidR="00EF4438" w:rsidRPr="00702E02" w:rsidRDefault="00EF4438" w:rsidP="00EF4438">
      <w:pPr>
        <w:pStyle w:val="21"/>
        <w:spacing w:after="0" w:line="240" w:lineRule="auto"/>
        <w:ind w:firstLine="454"/>
        <w:jc w:val="both"/>
        <w:rPr>
          <w:sz w:val="28"/>
          <w:szCs w:val="28"/>
          <w:lang w:val="kk-KZ"/>
        </w:rPr>
      </w:pPr>
      <w:r w:rsidRPr="00702E02">
        <w:rPr>
          <w:bCs/>
          <w:i/>
          <w:iCs/>
          <w:sz w:val="28"/>
          <w:szCs w:val="28"/>
          <w:lang w:val="kk-KZ"/>
        </w:rPr>
        <w:t>Арнаулы негізделген</w:t>
      </w:r>
      <w:r w:rsidRPr="00702E02">
        <w:rPr>
          <w:sz w:val="28"/>
          <w:szCs w:val="28"/>
          <w:lang w:val="kk-KZ"/>
        </w:rPr>
        <w:t> өлшеу аспаптары келесі топтарға бөлінеді:</w:t>
      </w:r>
    </w:p>
    <w:p w:rsidR="00EF4438" w:rsidRPr="00702E02" w:rsidRDefault="00EF4438" w:rsidP="00EF4438">
      <w:pPr>
        <w:pStyle w:val="21"/>
        <w:spacing w:after="0" w:line="240" w:lineRule="auto"/>
        <w:ind w:firstLine="454"/>
        <w:jc w:val="both"/>
        <w:rPr>
          <w:sz w:val="28"/>
          <w:szCs w:val="28"/>
          <w:lang w:val="kk-KZ"/>
        </w:rPr>
      </w:pPr>
      <w:r>
        <w:rPr>
          <w:sz w:val="28"/>
          <w:szCs w:val="28"/>
          <w:lang w:val="kk-KZ"/>
        </w:rPr>
        <w:t xml:space="preserve">- </w:t>
      </w:r>
      <w:r w:rsidRPr="00702E02">
        <w:rPr>
          <w:sz w:val="28"/>
          <w:szCs w:val="28"/>
          <w:lang w:val="kk-KZ"/>
        </w:rPr>
        <w:t>жазықтықты, тікбағыттықты және горизонтальдықты өлшеу аспаптары (тексеру сызғыштары, тақталар, деңғейөлшегіштер);</w:t>
      </w:r>
    </w:p>
    <w:p w:rsidR="00EF4438" w:rsidRPr="00702E02" w:rsidRDefault="00EF4438" w:rsidP="00EF4438">
      <w:pPr>
        <w:pStyle w:val="21"/>
        <w:spacing w:after="0" w:line="240" w:lineRule="auto"/>
        <w:ind w:firstLine="454"/>
        <w:jc w:val="both"/>
        <w:rPr>
          <w:sz w:val="28"/>
          <w:szCs w:val="28"/>
          <w:lang w:val="kk-KZ"/>
        </w:rPr>
      </w:pPr>
      <w:r>
        <w:rPr>
          <w:sz w:val="28"/>
          <w:szCs w:val="28"/>
          <w:lang w:val="kk-KZ"/>
        </w:rPr>
        <w:t xml:space="preserve">- </w:t>
      </w:r>
      <w:r w:rsidRPr="00702E02">
        <w:rPr>
          <w:sz w:val="28"/>
          <w:szCs w:val="28"/>
          <w:lang w:val="kk-KZ"/>
        </w:rPr>
        <w:t>беттер кедір-бұдырлығын бақылау аспаптары (профилометрлер, профилографтар, қос микроскоп, интерферометрлер);</w:t>
      </w:r>
    </w:p>
    <w:p w:rsidR="00EF4438" w:rsidRPr="00702E02" w:rsidRDefault="00EF4438" w:rsidP="00EF4438">
      <w:pPr>
        <w:pStyle w:val="21"/>
        <w:spacing w:after="0" w:line="240" w:lineRule="auto"/>
        <w:ind w:firstLine="454"/>
        <w:jc w:val="both"/>
        <w:rPr>
          <w:sz w:val="28"/>
          <w:szCs w:val="28"/>
          <w:lang w:val="kk-KZ"/>
        </w:rPr>
      </w:pPr>
      <w:r>
        <w:rPr>
          <w:sz w:val="28"/>
          <w:szCs w:val="28"/>
          <w:lang w:val="kk-KZ"/>
        </w:rPr>
        <w:t xml:space="preserve">- </w:t>
      </w:r>
      <w:r w:rsidRPr="00702E02">
        <w:rPr>
          <w:sz w:val="28"/>
          <w:szCs w:val="28"/>
          <w:lang w:val="kk-KZ"/>
        </w:rPr>
        <w:t>бұрандамаларды өлшеу аспаптары (бұрандалық микрометрлер, адым өлшегіштер т.б.);</w:t>
      </w:r>
    </w:p>
    <w:p w:rsidR="00EF4438" w:rsidRPr="00702E02" w:rsidRDefault="00EF4438" w:rsidP="00EF4438">
      <w:pPr>
        <w:pStyle w:val="21"/>
        <w:spacing w:after="0" w:line="240" w:lineRule="auto"/>
        <w:ind w:firstLine="454"/>
        <w:jc w:val="both"/>
        <w:rPr>
          <w:sz w:val="28"/>
          <w:szCs w:val="28"/>
          <w:lang w:val="kk-KZ"/>
        </w:rPr>
      </w:pPr>
      <w:r>
        <w:rPr>
          <w:sz w:val="28"/>
          <w:szCs w:val="28"/>
          <w:lang w:val="kk-KZ"/>
        </w:rPr>
        <w:t xml:space="preserve">- </w:t>
      </w:r>
      <w:r w:rsidRPr="00702E02">
        <w:rPr>
          <w:sz w:val="28"/>
          <w:szCs w:val="28"/>
          <w:lang w:val="kk-KZ"/>
        </w:rPr>
        <w:t>цилиндрлік және конустық тісті донғалақтар элементтерін, бұрамдықты беріліс элементтерін өлшеу аспаптары (штанген тісөлшегіш, тангенциалдық  тісөлшегіш, нормаль өлшегіш, соққы өлшегіш, ось арақашықтығын өлшегіш т.б.).</w:t>
      </w:r>
    </w:p>
    <w:p w:rsidR="00EF4438" w:rsidRPr="00471028" w:rsidRDefault="00EF4438" w:rsidP="00EF4438">
      <w:pPr>
        <w:pStyle w:val="21"/>
        <w:spacing w:after="0" w:line="240" w:lineRule="auto"/>
        <w:ind w:firstLine="454"/>
        <w:jc w:val="both"/>
        <w:rPr>
          <w:sz w:val="28"/>
          <w:szCs w:val="28"/>
          <w:lang w:val="kk-KZ"/>
        </w:rPr>
      </w:pPr>
      <w:r w:rsidRPr="00702E02">
        <w:rPr>
          <w:sz w:val="28"/>
          <w:szCs w:val="28"/>
          <w:lang w:val="kk-KZ"/>
        </w:rPr>
        <w:t xml:space="preserve">Әмбебап өлшегіш аспаптарымен сызықтық және бұрыштық өлшемдерді кең ауқымда және әр түрлі дәлдікпен  өлшеуге болады. Бір құралды немесе аспапты әр түрлі өлшемдерді өлшеуге қолдануға болады. Осы ерекшелігіне байланысты әмбебап өлшеу аспаптары өндірістің жөндеу саласында кеңінен </w:t>
      </w:r>
      <w:r w:rsidRPr="00702E02">
        <w:rPr>
          <w:sz w:val="28"/>
          <w:szCs w:val="28"/>
          <w:lang w:val="kk-KZ"/>
        </w:rPr>
        <w:lastRenderedPageBreak/>
        <w:t>қолдану тапқан және бүгінгі күнде, олар бақылау аспаптарының</w:t>
      </w:r>
      <w:r w:rsidRPr="00702E02">
        <w:rPr>
          <w:b/>
          <w:sz w:val="28"/>
          <w:szCs w:val="28"/>
          <w:lang w:val="kk-KZ"/>
        </w:rPr>
        <w:t xml:space="preserve"> </w:t>
      </w:r>
      <w:r w:rsidRPr="00471028">
        <w:rPr>
          <w:sz w:val="28"/>
          <w:szCs w:val="28"/>
          <w:lang w:val="kk-KZ"/>
        </w:rPr>
        <w:t>негізігісі болып табылады.</w:t>
      </w:r>
    </w:p>
    <w:p w:rsidR="00471028" w:rsidRDefault="00EF4438" w:rsidP="00471028">
      <w:pPr>
        <w:ind w:firstLine="454"/>
        <w:jc w:val="both"/>
        <w:rPr>
          <w:sz w:val="28"/>
          <w:szCs w:val="28"/>
          <w:lang w:val="kk-KZ"/>
        </w:rPr>
      </w:pPr>
      <w:r w:rsidRPr="00702E02">
        <w:rPr>
          <w:sz w:val="28"/>
          <w:szCs w:val="28"/>
          <w:lang w:val="kk-KZ"/>
        </w:rPr>
        <w:t xml:space="preserve">Электр өлшеуіш аспаптар  атқаратын міндетіне  немесе аспаптан алынатын физикалық шамасына сәйкес, өлшеуіш аспаптарын мына түрлерге жіктеуге болады: </w:t>
      </w:r>
    </w:p>
    <w:p w:rsidR="00471028" w:rsidRDefault="00471028" w:rsidP="00471028">
      <w:pPr>
        <w:ind w:firstLine="454"/>
        <w:jc w:val="both"/>
        <w:rPr>
          <w:sz w:val="28"/>
          <w:szCs w:val="28"/>
          <w:lang w:val="kk-KZ"/>
        </w:rPr>
      </w:pPr>
      <w:r>
        <w:rPr>
          <w:sz w:val="28"/>
          <w:szCs w:val="28"/>
          <w:lang w:val="kk-KZ"/>
        </w:rPr>
        <w:t xml:space="preserve">- </w:t>
      </w:r>
      <w:r w:rsidR="00EF4438" w:rsidRPr="00702E02">
        <w:rPr>
          <w:sz w:val="28"/>
          <w:szCs w:val="28"/>
          <w:lang w:val="kk-KZ"/>
        </w:rPr>
        <w:t xml:space="preserve">Амперметр </w:t>
      </w:r>
      <w:r>
        <w:rPr>
          <w:sz w:val="28"/>
          <w:szCs w:val="28"/>
          <w:lang w:val="kk-KZ"/>
        </w:rPr>
        <w:t>-</w:t>
      </w:r>
      <w:r w:rsidR="00EF4438" w:rsidRPr="00702E02">
        <w:rPr>
          <w:sz w:val="28"/>
          <w:szCs w:val="28"/>
          <w:lang w:val="kk-KZ"/>
        </w:rPr>
        <w:t xml:space="preserve"> электр тоғының күшін өлшеуге арналған;</w:t>
      </w:r>
    </w:p>
    <w:p w:rsidR="00471028" w:rsidRDefault="00471028" w:rsidP="00471028">
      <w:pPr>
        <w:ind w:firstLine="454"/>
        <w:jc w:val="both"/>
        <w:rPr>
          <w:sz w:val="28"/>
          <w:szCs w:val="28"/>
          <w:lang w:val="kk-KZ"/>
        </w:rPr>
      </w:pPr>
      <w:r>
        <w:rPr>
          <w:lang w:val="kk-KZ"/>
        </w:rPr>
        <w:t xml:space="preserve">- </w:t>
      </w:r>
      <w:hyperlink r:id="rId9" w:tooltip="Вольтметр" w:history="1">
        <w:r w:rsidR="00EF4438" w:rsidRPr="00471028">
          <w:rPr>
            <w:rStyle w:val="a5"/>
            <w:color w:val="auto"/>
            <w:sz w:val="28"/>
            <w:szCs w:val="28"/>
            <w:lang w:val="kk-KZ"/>
          </w:rPr>
          <w:t>Вольтметр</w:t>
        </w:r>
      </w:hyperlink>
      <w:r w:rsidR="00EF4438" w:rsidRPr="00471028">
        <w:rPr>
          <w:sz w:val="28"/>
          <w:szCs w:val="28"/>
          <w:lang w:val="kk-KZ"/>
        </w:rPr>
        <w:t xml:space="preserve"> </w:t>
      </w:r>
      <w:r w:rsidR="00EF4438" w:rsidRPr="00471028">
        <w:rPr>
          <w:sz w:val="28"/>
          <w:szCs w:val="28"/>
        </w:rPr>
        <w:t xml:space="preserve"> </w:t>
      </w:r>
      <w:r>
        <w:rPr>
          <w:sz w:val="28"/>
          <w:szCs w:val="28"/>
          <w:lang w:val="kk-KZ"/>
        </w:rPr>
        <w:t>-</w:t>
      </w:r>
      <w:r w:rsidR="00EF4438" w:rsidRPr="00702E02">
        <w:rPr>
          <w:sz w:val="28"/>
          <w:szCs w:val="28"/>
        </w:rPr>
        <w:t xml:space="preserve"> </w:t>
      </w:r>
      <w:r w:rsidR="00EF4438" w:rsidRPr="00702E02">
        <w:rPr>
          <w:sz w:val="28"/>
          <w:szCs w:val="28"/>
          <w:lang w:val="kk-KZ"/>
        </w:rPr>
        <w:t>электр кернеуін өлшеуге арналған;</w:t>
      </w:r>
    </w:p>
    <w:p w:rsidR="00471028" w:rsidRDefault="00471028" w:rsidP="00471028">
      <w:pPr>
        <w:ind w:firstLine="454"/>
        <w:jc w:val="both"/>
        <w:rPr>
          <w:sz w:val="28"/>
          <w:szCs w:val="28"/>
          <w:lang w:val="kk-KZ"/>
        </w:rPr>
      </w:pPr>
      <w:r>
        <w:rPr>
          <w:sz w:val="28"/>
          <w:szCs w:val="28"/>
          <w:lang w:val="kk-KZ"/>
        </w:rPr>
        <w:t xml:space="preserve">- </w:t>
      </w:r>
      <w:r w:rsidR="00EF4438" w:rsidRPr="00702E02">
        <w:rPr>
          <w:sz w:val="28"/>
          <w:szCs w:val="28"/>
          <w:lang w:val="kk-KZ"/>
        </w:rPr>
        <w:t xml:space="preserve">Омметр </w:t>
      </w:r>
      <w:r>
        <w:rPr>
          <w:sz w:val="28"/>
          <w:szCs w:val="28"/>
          <w:lang w:val="kk-KZ"/>
        </w:rPr>
        <w:t xml:space="preserve">- </w:t>
      </w:r>
      <w:r w:rsidR="00EF4438" w:rsidRPr="00702E02">
        <w:rPr>
          <w:sz w:val="28"/>
          <w:szCs w:val="28"/>
          <w:lang w:val="kk-KZ"/>
        </w:rPr>
        <w:t>электр кедергіні өлшеуге арналған;</w:t>
      </w:r>
    </w:p>
    <w:p w:rsidR="00471028" w:rsidRDefault="00471028" w:rsidP="00471028">
      <w:pPr>
        <w:ind w:firstLine="454"/>
        <w:jc w:val="both"/>
        <w:rPr>
          <w:sz w:val="28"/>
          <w:szCs w:val="28"/>
          <w:lang w:val="kk-KZ"/>
        </w:rPr>
      </w:pPr>
      <w:r>
        <w:rPr>
          <w:sz w:val="28"/>
          <w:szCs w:val="28"/>
          <w:lang w:val="kk-KZ"/>
        </w:rPr>
        <w:t xml:space="preserve">- </w:t>
      </w:r>
      <w:r w:rsidR="00EF4438" w:rsidRPr="00702E02">
        <w:rPr>
          <w:sz w:val="28"/>
          <w:szCs w:val="28"/>
          <w:lang w:val="kk-KZ"/>
        </w:rPr>
        <w:t xml:space="preserve">Мультиметрлер </w:t>
      </w:r>
      <w:r w:rsidR="00EF4438" w:rsidRPr="00702E02">
        <w:rPr>
          <w:sz w:val="28"/>
          <w:szCs w:val="28"/>
        </w:rPr>
        <w:t>(тестер</w:t>
      </w:r>
      <w:r w:rsidR="00EF4438" w:rsidRPr="00702E02">
        <w:rPr>
          <w:sz w:val="28"/>
          <w:szCs w:val="28"/>
          <w:lang w:val="kk-KZ"/>
        </w:rPr>
        <w:t>лер</w:t>
      </w:r>
      <w:r w:rsidR="00EF4438" w:rsidRPr="00702E02">
        <w:rPr>
          <w:sz w:val="28"/>
          <w:szCs w:val="28"/>
        </w:rPr>
        <w:t>, авометр</w:t>
      </w:r>
      <w:r w:rsidR="00EF4438" w:rsidRPr="00702E02">
        <w:rPr>
          <w:sz w:val="28"/>
          <w:szCs w:val="28"/>
          <w:lang w:val="kk-KZ"/>
        </w:rPr>
        <w:t>лер</w:t>
      </w:r>
      <w:r w:rsidR="00EF4438" w:rsidRPr="00702E02">
        <w:rPr>
          <w:sz w:val="28"/>
          <w:szCs w:val="28"/>
        </w:rPr>
        <w:t xml:space="preserve">) — </w:t>
      </w:r>
      <w:r w:rsidR="00EF4438" w:rsidRPr="00702E02">
        <w:rPr>
          <w:sz w:val="28"/>
          <w:szCs w:val="28"/>
          <w:lang w:val="kk-KZ"/>
        </w:rPr>
        <w:t>аралас аспаптар;</w:t>
      </w:r>
    </w:p>
    <w:p w:rsidR="00471028" w:rsidRDefault="00471028" w:rsidP="00471028">
      <w:pPr>
        <w:ind w:firstLine="454"/>
        <w:jc w:val="both"/>
        <w:rPr>
          <w:sz w:val="28"/>
          <w:szCs w:val="28"/>
          <w:lang w:val="kk-KZ"/>
        </w:rPr>
      </w:pPr>
      <w:r>
        <w:rPr>
          <w:sz w:val="28"/>
          <w:szCs w:val="28"/>
          <w:lang w:val="kk-KZ"/>
        </w:rPr>
        <w:t xml:space="preserve">- </w:t>
      </w:r>
      <w:r w:rsidR="00EF4438" w:rsidRPr="00702E02">
        <w:rPr>
          <w:sz w:val="28"/>
          <w:szCs w:val="28"/>
          <w:lang w:val="kk-KZ"/>
        </w:rPr>
        <w:t>Ваттметр және варметр</w:t>
      </w:r>
      <w:r>
        <w:rPr>
          <w:sz w:val="28"/>
          <w:szCs w:val="28"/>
          <w:lang w:val="kk-KZ"/>
        </w:rPr>
        <w:t xml:space="preserve"> -</w:t>
      </w:r>
      <w:r w:rsidR="00EF4438" w:rsidRPr="00471028">
        <w:rPr>
          <w:sz w:val="28"/>
          <w:szCs w:val="28"/>
          <w:lang w:val="kk-KZ"/>
        </w:rPr>
        <w:t xml:space="preserve"> </w:t>
      </w:r>
      <w:r w:rsidR="00EF4438" w:rsidRPr="00702E02">
        <w:rPr>
          <w:sz w:val="28"/>
          <w:szCs w:val="28"/>
          <w:lang w:val="kk-KZ"/>
        </w:rPr>
        <w:t>электр тоғының қуатын өлшеуге арналған</w:t>
      </w:r>
    </w:p>
    <w:p w:rsidR="00EF4438" w:rsidRPr="00471028" w:rsidRDefault="00471028" w:rsidP="00471028">
      <w:pPr>
        <w:ind w:firstLine="454"/>
        <w:jc w:val="both"/>
        <w:rPr>
          <w:sz w:val="28"/>
          <w:szCs w:val="28"/>
          <w:lang w:val="kk-KZ"/>
        </w:rPr>
      </w:pPr>
      <w:r>
        <w:rPr>
          <w:sz w:val="28"/>
          <w:szCs w:val="28"/>
          <w:lang w:val="kk-KZ"/>
        </w:rPr>
        <w:t xml:space="preserve">- </w:t>
      </w:r>
      <w:hyperlink r:id="rId10" w:tooltip="Счётчик электрической энергии" w:history="1">
        <w:r w:rsidR="00EF4438" w:rsidRPr="00471028">
          <w:rPr>
            <w:rStyle w:val="a5"/>
            <w:color w:val="auto"/>
            <w:sz w:val="28"/>
            <w:szCs w:val="28"/>
            <w:lang w:val="kk-KZ"/>
          </w:rPr>
          <w:t>Электрлік счётчиктер</w:t>
        </w:r>
      </w:hyperlink>
      <w:r>
        <w:rPr>
          <w:lang w:val="kk-KZ"/>
        </w:rPr>
        <w:t xml:space="preserve"> -</w:t>
      </w:r>
      <w:r w:rsidR="00EF4438" w:rsidRPr="00471028">
        <w:rPr>
          <w:sz w:val="28"/>
          <w:szCs w:val="28"/>
          <w:lang w:val="kk-KZ"/>
        </w:rPr>
        <w:t xml:space="preserve"> </w:t>
      </w:r>
      <w:r w:rsidR="00EF4438" w:rsidRPr="00702E02">
        <w:rPr>
          <w:sz w:val="28"/>
          <w:szCs w:val="28"/>
          <w:lang w:val="kk-KZ"/>
        </w:rPr>
        <w:t>тұтынылған электр энергиясын өлшеуге арналған</w:t>
      </w:r>
    </w:p>
    <w:p w:rsidR="00471028" w:rsidRDefault="00EF4438" w:rsidP="00471028">
      <w:pPr>
        <w:ind w:firstLine="454"/>
        <w:jc w:val="both"/>
        <w:rPr>
          <w:sz w:val="28"/>
          <w:szCs w:val="28"/>
          <w:lang w:val="kk-KZ"/>
        </w:rPr>
      </w:pPr>
      <w:r w:rsidRPr="00702E02">
        <w:rPr>
          <w:sz w:val="28"/>
          <w:szCs w:val="28"/>
          <w:lang w:val="kk-KZ"/>
        </w:rPr>
        <w:t>Сондай-ақ, аспаптар басқа да белгілері бойынша жіктеледі</w:t>
      </w:r>
      <w:r w:rsidR="00471028" w:rsidRPr="00471028">
        <w:rPr>
          <w:sz w:val="28"/>
          <w:szCs w:val="28"/>
          <w:lang w:val="kk-KZ"/>
        </w:rPr>
        <w:t>:</w:t>
      </w:r>
    </w:p>
    <w:p w:rsidR="00471028" w:rsidRDefault="00471028" w:rsidP="00471028">
      <w:pPr>
        <w:ind w:firstLine="454"/>
        <w:jc w:val="both"/>
        <w:rPr>
          <w:sz w:val="28"/>
          <w:szCs w:val="28"/>
          <w:lang w:val="kk-KZ"/>
        </w:rPr>
      </w:pPr>
      <w:r>
        <w:rPr>
          <w:sz w:val="28"/>
          <w:szCs w:val="28"/>
          <w:lang w:val="kk-KZ"/>
        </w:rPr>
        <w:t xml:space="preserve">- </w:t>
      </w:r>
      <w:r w:rsidR="00EF4438" w:rsidRPr="00471028">
        <w:rPr>
          <w:i/>
          <w:sz w:val="28"/>
          <w:szCs w:val="28"/>
          <w:lang w:val="kk-KZ"/>
        </w:rPr>
        <w:t>Тағайындалуы бойынша</w:t>
      </w:r>
      <w:r w:rsidR="00EF4438" w:rsidRPr="00471028">
        <w:rPr>
          <w:sz w:val="28"/>
          <w:szCs w:val="28"/>
          <w:lang w:val="kk-KZ"/>
        </w:rPr>
        <w:t xml:space="preserve"> </w:t>
      </w:r>
      <w:r>
        <w:rPr>
          <w:sz w:val="28"/>
          <w:szCs w:val="28"/>
          <w:lang w:val="kk-KZ"/>
        </w:rPr>
        <w:t>-</w:t>
      </w:r>
      <w:r w:rsidR="00EF4438" w:rsidRPr="00471028">
        <w:rPr>
          <w:sz w:val="28"/>
          <w:szCs w:val="28"/>
          <w:lang w:val="kk-KZ"/>
        </w:rPr>
        <w:t xml:space="preserve"> </w:t>
      </w:r>
      <w:r w:rsidR="00EF4438" w:rsidRPr="00702E02">
        <w:rPr>
          <w:sz w:val="28"/>
          <w:szCs w:val="28"/>
          <w:lang w:val="kk-KZ"/>
        </w:rPr>
        <w:t>өлшеуіш аспаптар, өлшеу түрлендіргіштері, өлшеу қондырғылары мен жүйелері, қосымша құрыллары және т.б.</w:t>
      </w:r>
      <w:r w:rsidR="00EF4438" w:rsidRPr="00471028">
        <w:rPr>
          <w:sz w:val="28"/>
          <w:szCs w:val="28"/>
          <w:lang w:val="kk-KZ"/>
        </w:rPr>
        <w:t>;</w:t>
      </w:r>
    </w:p>
    <w:p w:rsidR="00471028" w:rsidRDefault="00471028" w:rsidP="00471028">
      <w:pPr>
        <w:ind w:firstLine="454"/>
        <w:jc w:val="both"/>
        <w:rPr>
          <w:sz w:val="28"/>
          <w:szCs w:val="28"/>
          <w:lang w:val="kk-KZ"/>
        </w:rPr>
      </w:pPr>
      <w:r w:rsidRPr="00471028">
        <w:rPr>
          <w:i/>
          <w:sz w:val="28"/>
          <w:szCs w:val="28"/>
          <w:lang w:val="kk-KZ"/>
        </w:rPr>
        <w:t xml:space="preserve">- </w:t>
      </w:r>
      <w:r w:rsidR="00EF4438" w:rsidRPr="00471028">
        <w:rPr>
          <w:i/>
          <w:sz w:val="28"/>
          <w:szCs w:val="28"/>
          <w:lang w:val="kk-KZ"/>
        </w:rPr>
        <w:t>Өлшеу нәтижесін көрсету әдісі бойынша</w:t>
      </w:r>
      <w:r>
        <w:rPr>
          <w:sz w:val="28"/>
          <w:szCs w:val="28"/>
          <w:lang w:val="kk-KZ"/>
        </w:rPr>
        <w:t xml:space="preserve"> -</w:t>
      </w:r>
      <w:r w:rsidR="00EF4438" w:rsidRPr="00471028">
        <w:rPr>
          <w:sz w:val="28"/>
          <w:szCs w:val="28"/>
          <w:lang w:val="kk-KZ"/>
        </w:rPr>
        <w:t xml:space="preserve"> </w:t>
      </w:r>
      <w:r w:rsidR="00EF4438" w:rsidRPr="00702E02">
        <w:rPr>
          <w:sz w:val="28"/>
          <w:szCs w:val="28"/>
          <w:lang w:val="kk-KZ"/>
        </w:rPr>
        <w:t>көрсетуші және тіркеуші</w:t>
      </w:r>
      <w:r w:rsidR="00EF4438" w:rsidRPr="00471028">
        <w:rPr>
          <w:sz w:val="28"/>
          <w:szCs w:val="28"/>
          <w:lang w:val="kk-KZ"/>
        </w:rPr>
        <w:t>;</w:t>
      </w:r>
    </w:p>
    <w:p w:rsidR="00471028" w:rsidRDefault="00471028" w:rsidP="00471028">
      <w:pPr>
        <w:ind w:firstLine="454"/>
        <w:jc w:val="both"/>
        <w:rPr>
          <w:sz w:val="28"/>
          <w:szCs w:val="28"/>
          <w:lang w:val="kk-KZ"/>
        </w:rPr>
      </w:pPr>
      <w:r>
        <w:rPr>
          <w:sz w:val="28"/>
          <w:szCs w:val="28"/>
          <w:lang w:val="kk-KZ"/>
        </w:rPr>
        <w:t xml:space="preserve">- </w:t>
      </w:r>
      <w:r w:rsidR="00EF4438" w:rsidRPr="00471028">
        <w:rPr>
          <w:i/>
          <w:sz w:val="28"/>
          <w:szCs w:val="28"/>
          <w:lang w:val="kk-KZ"/>
        </w:rPr>
        <w:t>Өлшеу әдісі бойынша</w:t>
      </w:r>
      <w:r w:rsidR="00EF4438" w:rsidRPr="00471028">
        <w:rPr>
          <w:sz w:val="28"/>
          <w:szCs w:val="28"/>
          <w:lang w:val="kk-KZ"/>
        </w:rPr>
        <w:t xml:space="preserve"> — </w:t>
      </w:r>
      <w:r w:rsidR="00EF4438" w:rsidRPr="00702E02">
        <w:rPr>
          <w:sz w:val="28"/>
          <w:szCs w:val="28"/>
          <w:lang w:val="kk-KZ"/>
        </w:rPr>
        <w:t>салыстыру аспаптары және тіуелсіз бағалау аспаптары</w:t>
      </w:r>
      <w:r w:rsidR="00EF4438" w:rsidRPr="00471028">
        <w:rPr>
          <w:sz w:val="28"/>
          <w:szCs w:val="28"/>
          <w:lang w:val="kk-KZ"/>
        </w:rPr>
        <w:t>;</w:t>
      </w:r>
    </w:p>
    <w:p w:rsidR="00EF4438" w:rsidRPr="00471028" w:rsidRDefault="00471028" w:rsidP="00471028">
      <w:pPr>
        <w:ind w:firstLine="454"/>
        <w:jc w:val="both"/>
        <w:rPr>
          <w:sz w:val="28"/>
          <w:szCs w:val="28"/>
          <w:lang w:val="kk-KZ"/>
        </w:rPr>
      </w:pPr>
      <w:r>
        <w:rPr>
          <w:i/>
          <w:sz w:val="28"/>
          <w:szCs w:val="28"/>
          <w:lang w:val="kk-KZ"/>
        </w:rPr>
        <w:t xml:space="preserve">- </w:t>
      </w:r>
      <w:r w:rsidR="00EF4438" w:rsidRPr="00471028">
        <w:rPr>
          <w:i/>
          <w:sz w:val="28"/>
          <w:szCs w:val="28"/>
          <w:lang w:val="kk-KZ"/>
        </w:rPr>
        <w:t>Қолдану әдістері бойынша және  конструкциясы бойынша</w:t>
      </w:r>
      <w:r w:rsidR="00EF4438" w:rsidRPr="00471028">
        <w:rPr>
          <w:sz w:val="28"/>
          <w:szCs w:val="28"/>
          <w:lang w:val="kk-KZ"/>
        </w:rPr>
        <w:t xml:space="preserve"> — </w:t>
      </w:r>
      <w:r w:rsidR="00EF4438" w:rsidRPr="00702E02">
        <w:rPr>
          <w:sz w:val="28"/>
          <w:szCs w:val="28"/>
          <w:lang w:val="kk-KZ"/>
        </w:rPr>
        <w:t xml:space="preserve">қалқандық </w:t>
      </w:r>
      <w:r w:rsidR="00EF4438" w:rsidRPr="00471028">
        <w:rPr>
          <w:sz w:val="28"/>
          <w:szCs w:val="28"/>
          <w:lang w:val="kk-KZ"/>
        </w:rPr>
        <w:t>(</w:t>
      </w:r>
      <w:r w:rsidR="00EF4438" w:rsidRPr="00702E02">
        <w:rPr>
          <w:sz w:val="28"/>
          <w:szCs w:val="28"/>
          <w:lang w:val="kk-KZ"/>
        </w:rPr>
        <w:t>қалқанла немесе панельде орнатылады</w:t>
      </w:r>
      <w:r w:rsidR="00EF4438" w:rsidRPr="00471028">
        <w:rPr>
          <w:sz w:val="28"/>
          <w:szCs w:val="28"/>
          <w:lang w:val="kk-KZ"/>
        </w:rPr>
        <w:t xml:space="preserve">), </w:t>
      </w:r>
      <w:r w:rsidR="00EF4438" w:rsidRPr="00702E02">
        <w:rPr>
          <w:sz w:val="28"/>
          <w:szCs w:val="28"/>
          <w:lang w:val="kk-KZ"/>
        </w:rPr>
        <w:t xml:space="preserve">тасымалы және </w:t>
      </w:r>
      <w:r w:rsidR="00EF4438" w:rsidRPr="00471028">
        <w:rPr>
          <w:sz w:val="28"/>
          <w:szCs w:val="28"/>
          <w:lang w:val="kk-KZ"/>
        </w:rPr>
        <w:t xml:space="preserve"> стационар</w:t>
      </w:r>
      <w:r w:rsidR="00EF4438" w:rsidRPr="00702E02">
        <w:rPr>
          <w:sz w:val="28"/>
          <w:szCs w:val="28"/>
          <w:lang w:val="kk-KZ"/>
        </w:rPr>
        <w:t>лық</w:t>
      </w:r>
      <w:r w:rsidR="00EF4438" w:rsidRPr="00471028">
        <w:rPr>
          <w:sz w:val="28"/>
          <w:szCs w:val="28"/>
          <w:lang w:val="kk-KZ"/>
        </w:rPr>
        <w:t>;</w:t>
      </w:r>
    </w:p>
    <w:p w:rsidR="00EF4438" w:rsidRPr="00D75E72" w:rsidRDefault="00EF4438" w:rsidP="00471028">
      <w:pPr>
        <w:ind w:firstLine="454"/>
        <w:jc w:val="both"/>
        <w:rPr>
          <w:sz w:val="28"/>
          <w:szCs w:val="28"/>
          <w:lang w:val="kk-KZ"/>
        </w:rPr>
      </w:pPr>
      <w:r w:rsidRPr="00471028">
        <w:rPr>
          <w:i/>
          <w:sz w:val="28"/>
          <w:szCs w:val="28"/>
          <w:lang w:val="kk-KZ"/>
        </w:rPr>
        <w:t>Жұмыс принципі бойынша</w:t>
      </w:r>
      <w:r w:rsidRPr="00D75E72">
        <w:rPr>
          <w:i/>
          <w:sz w:val="28"/>
          <w:szCs w:val="28"/>
          <w:lang w:val="kk-KZ"/>
        </w:rPr>
        <w:t>:</w:t>
      </w:r>
      <w:r w:rsidRPr="00D75E72">
        <w:rPr>
          <w:sz w:val="28"/>
          <w:szCs w:val="28"/>
          <w:lang w:val="kk-KZ"/>
        </w:rPr>
        <w:t xml:space="preserve"> </w:t>
      </w:r>
      <w:r w:rsidRPr="00702E02">
        <w:rPr>
          <w:sz w:val="28"/>
          <w:szCs w:val="28"/>
          <w:lang w:val="kk-KZ"/>
        </w:rPr>
        <w:t>электромагниттік</w:t>
      </w:r>
      <w:r w:rsidRPr="00D75E72">
        <w:rPr>
          <w:sz w:val="28"/>
          <w:szCs w:val="28"/>
          <w:lang w:val="kk-KZ"/>
        </w:rPr>
        <w:t>;</w:t>
      </w:r>
      <w:r>
        <w:rPr>
          <w:sz w:val="28"/>
          <w:szCs w:val="28"/>
          <w:lang w:val="kk-KZ"/>
        </w:rPr>
        <w:t xml:space="preserve"> </w:t>
      </w:r>
      <w:r w:rsidRPr="00D75E72">
        <w:rPr>
          <w:sz w:val="28"/>
          <w:szCs w:val="28"/>
          <w:lang w:val="kk-KZ"/>
        </w:rPr>
        <w:t>магнитоэлект</w:t>
      </w:r>
      <w:r w:rsidRPr="00702E02">
        <w:rPr>
          <w:sz w:val="28"/>
          <w:szCs w:val="28"/>
          <w:lang w:val="kk-KZ"/>
        </w:rPr>
        <w:t>рлік</w:t>
      </w:r>
      <w:r w:rsidRPr="00D75E72">
        <w:rPr>
          <w:sz w:val="28"/>
          <w:szCs w:val="28"/>
          <w:lang w:val="kk-KZ"/>
        </w:rPr>
        <w:t>;</w:t>
      </w:r>
      <w:r>
        <w:rPr>
          <w:sz w:val="28"/>
          <w:szCs w:val="28"/>
          <w:lang w:val="kk-KZ"/>
        </w:rPr>
        <w:t xml:space="preserve"> </w:t>
      </w:r>
      <w:r w:rsidRPr="00D75E72">
        <w:rPr>
          <w:sz w:val="28"/>
          <w:szCs w:val="28"/>
          <w:lang w:val="kk-KZ"/>
        </w:rPr>
        <w:t>электром</w:t>
      </w:r>
      <w:r w:rsidRPr="00702E02">
        <w:rPr>
          <w:sz w:val="28"/>
          <w:szCs w:val="28"/>
          <w:lang w:val="kk-KZ"/>
        </w:rPr>
        <w:t>еханикалық</w:t>
      </w:r>
      <w:r w:rsidRPr="00D75E72">
        <w:rPr>
          <w:sz w:val="28"/>
          <w:szCs w:val="28"/>
          <w:lang w:val="kk-KZ"/>
        </w:rPr>
        <w:t>;</w:t>
      </w:r>
      <w:r>
        <w:rPr>
          <w:sz w:val="28"/>
          <w:szCs w:val="28"/>
          <w:lang w:val="kk-KZ"/>
        </w:rPr>
        <w:t xml:space="preserve"> </w:t>
      </w:r>
      <w:r w:rsidRPr="00D75E72">
        <w:rPr>
          <w:sz w:val="28"/>
          <w:szCs w:val="28"/>
          <w:lang w:val="kk-KZ"/>
        </w:rPr>
        <w:t>электродинами</w:t>
      </w:r>
      <w:r w:rsidRPr="00702E02">
        <w:rPr>
          <w:sz w:val="28"/>
          <w:szCs w:val="28"/>
          <w:lang w:val="kk-KZ"/>
        </w:rPr>
        <w:t>калық</w:t>
      </w:r>
      <w:r w:rsidRPr="00D75E72">
        <w:rPr>
          <w:sz w:val="28"/>
          <w:szCs w:val="28"/>
          <w:lang w:val="kk-KZ"/>
        </w:rPr>
        <w:t>;</w:t>
      </w:r>
      <w:r>
        <w:rPr>
          <w:sz w:val="28"/>
          <w:szCs w:val="28"/>
          <w:lang w:val="kk-KZ"/>
        </w:rPr>
        <w:t xml:space="preserve"> </w:t>
      </w:r>
      <w:r w:rsidRPr="00D75E72">
        <w:rPr>
          <w:sz w:val="28"/>
          <w:szCs w:val="28"/>
          <w:lang w:val="kk-KZ"/>
        </w:rPr>
        <w:t>электростати</w:t>
      </w:r>
      <w:r w:rsidRPr="00702E02">
        <w:rPr>
          <w:sz w:val="28"/>
          <w:szCs w:val="28"/>
          <w:lang w:val="kk-KZ"/>
        </w:rPr>
        <w:t>калық</w:t>
      </w:r>
      <w:r w:rsidRPr="00D75E72">
        <w:rPr>
          <w:sz w:val="28"/>
          <w:szCs w:val="28"/>
          <w:lang w:val="kk-KZ"/>
        </w:rPr>
        <w:t>;</w:t>
      </w:r>
      <w:r>
        <w:rPr>
          <w:sz w:val="28"/>
          <w:szCs w:val="28"/>
          <w:lang w:val="kk-KZ"/>
        </w:rPr>
        <w:t xml:space="preserve"> </w:t>
      </w:r>
      <w:r w:rsidRPr="00D75E72">
        <w:rPr>
          <w:sz w:val="28"/>
          <w:szCs w:val="28"/>
          <w:lang w:val="kk-KZ"/>
        </w:rPr>
        <w:t>ферродинами</w:t>
      </w:r>
      <w:r w:rsidRPr="00702E02">
        <w:rPr>
          <w:sz w:val="28"/>
          <w:szCs w:val="28"/>
          <w:lang w:val="kk-KZ"/>
        </w:rPr>
        <w:t>калық</w:t>
      </w:r>
      <w:r w:rsidRPr="00D75E72">
        <w:rPr>
          <w:sz w:val="28"/>
          <w:szCs w:val="28"/>
          <w:lang w:val="kk-KZ"/>
        </w:rPr>
        <w:t>;</w:t>
      </w:r>
      <w:r>
        <w:rPr>
          <w:sz w:val="28"/>
          <w:szCs w:val="28"/>
          <w:lang w:val="kk-KZ"/>
        </w:rPr>
        <w:t xml:space="preserve"> </w:t>
      </w:r>
      <w:r w:rsidRPr="00D75E72">
        <w:rPr>
          <w:sz w:val="28"/>
          <w:szCs w:val="28"/>
          <w:lang w:val="kk-KZ"/>
        </w:rPr>
        <w:t>индукци</w:t>
      </w:r>
      <w:r w:rsidRPr="00702E02">
        <w:rPr>
          <w:sz w:val="28"/>
          <w:szCs w:val="28"/>
          <w:lang w:val="kk-KZ"/>
        </w:rPr>
        <w:t>ялық</w:t>
      </w:r>
      <w:r w:rsidRPr="00D75E72">
        <w:rPr>
          <w:sz w:val="28"/>
          <w:szCs w:val="28"/>
          <w:lang w:val="kk-KZ"/>
        </w:rPr>
        <w:t>;</w:t>
      </w:r>
      <w:r>
        <w:rPr>
          <w:sz w:val="28"/>
          <w:szCs w:val="28"/>
          <w:lang w:val="kk-KZ"/>
        </w:rPr>
        <w:t xml:space="preserve"> </w:t>
      </w:r>
      <w:r w:rsidRPr="00D75E72">
        <w:rPr>
          <w:sz w:val="28"/>
          <w:szCs w:val="28"/>
          <w:lang w:val="kk-KZ"/>
        </w:rPr>
        <w:t>магнитодинами</w:t>
      </w:r>
      <w:r w:rsidRPr="00702E02">
        <w:rPr>
          <w:sz w:val="28"/>
          <w:szCs w:val="28"/>
          <w:lang w:val="kk-KZ"/>
        </w:rPr>
        <w:t>калық</w:t>
      </w:r>
      <w:r>
        <w:rPr>
          <w:sz w:val="28"/>
          <w:szCs w:val="28"/>
          <w:lang w:val="kk-KZ"/>
        </w:rPr>
        <w:t xml:space="preserve">; </w:t>
      </w:r>
      <w:r w:rsidRPr="00D75E72">
        <w:rPr>
          <w:sz w:val="28"/>
          <w:szCs w:val="28"/>
          <w:lang w:val="kk-KZ"/>
        </w:rPr>
        <w:t>электрон</w:t>
      </w:r>
      <w:r w:rsidRPr="00702E02">
        <w:rPr>
          <w:sz w:val="28"/>
          <w:szCs w:val="28"/>
          <w:lang w:val="kk-KZ"/>
        </w:rPr>
        <w:t>дық</w:t>
      </w:r>
      <w:r w:rsidRPr="00D75E72">
        <w:rPr>
          <w:sz w:val="28"/>
          <w:szCs w:val="28"/>
          <w:lang w:val="kk-KZ"/>
        </w:rPr>
        <w:t>;</w:t>
      </w:r>
      <w:r>
        <w:rPr>
          <w:sz w:val="28"/>
          <w:szCs w:val="28"/>
          <w:lang w:val="kk-KZ"/>
        </w:rPr>
        <w:t xml:space="preserve"> </w:t>
      </w:r>
      <w:r w:rsidRPr="00D75E72">
        <w:rPr>
          <w:sz w:val="28"/>
          <w:szCs w:val="28"/>
          <w:lang w:val="kk-KZ"/>
        </w:rPr>
        <w:t>термоэлектр</w:t>
      </w:r>
      <w:r w:rsidRPr="00702E02">
        <w:rPr>
          <w:sz w:val="28"/>
          <w:szCs w:val="28"/>
          <w:lang w:val="kk-KZ"/>
        </w:rPr>
        <w:t>лік</w:t>
      </w:r>
      <w:r w:rsidRPr="00D75E72">
        <w:rPr>
          <w:sz w:val="28"/>
          <w:szCs w:val="28"/>
          <w:lang w:val="kk-KZ"/>
        </w:rPr>
        <w:t>;</w:t>
      </w:r>
      <w:r>
        <w:rPr>
          <w:sz w:val="28"/>
          <w:szCs w:val="28"/>
          <w:lang w:val="kk-KZ"/>
        </w:rPr>
        <w:t xml:space="preserve"> </w:t>
      </w:r>
      <w:r w:rsidRPr="00D75E72">
        <w:rPr>
          <w:sz w:val="28"/>
          <w:szCs w:val="28"/>
          <w:lang w:val="kk-KZ"/>
        </w:rPr>
        <w:t>электрохими</w:t>
      </w:r>
      <w:r w:rsidRPr="00702E02">
        <w:rPr>
          <w:sz w:val="28"/>
          <w:szCs w:val="28"/>
          <w:lang w:val="kk-KZ"/>
        </w:rPr>
        <w:t>ялық</w:t>
      </w:r>
      <w:r w:rsidRPr="00D75E72">
        <w:rPr>
          <w:sz w:val="28"/>
          <w:szCs w:val="28"/>
          <w:lang w:val="kk-KZ"/>
        </w:rPr>
        <w:t>.</w:t>
      </w:r>
    </w:p>
    <w:p w:rsidR="00EF4438" w:rsidRPr="00702E02" w:rsidRDefault="00EF4438" w:rsidP="00EF4438">
      <w:pPr>
        <w:pStyle w:val="a4"/>
        <w:spacing w:before="0" w:beforeAutospacing="0" w:after="0" w:afterAutospacing="0"/>
        <w:ind w:firstLine="454"/>
        <w:jc w:val="both"/>
        <w:rPr>
          <w:sz w:val="28"/>
          <w:szCs w:val="28"/>
          <w:lang w:val="kk-KZ"/>
        </w:rPr>
      </w:pPr>
      <w:r w:rsidRPr="00702E02">
        <w:rPr>
          <w:sz w:val="28"/>
          <w:szCs w:val="28"/>
          <w:lang w:val="kk-KZ"/>
        </w:rPr>
        <w:t>Электр өлшеу құрылғылары энергетикада, байланыста, транспортта, ғылыми зерттеулерінде, медицинада және тұрмыстық қажеттіліктерде кеңінен қолданылады. Электрлік емес шамаларды электрлік шамаға түрлендіруге арналған арнайы датчиктерін қолданған өлшеу аспаптарының өлшеу шегінің қолданыс диапозонын  кеңейтуге мүмкіншілік береді.</w:t>
      </w:r>
    </w:p>
    <w:p w:rsidR="00EF4438" w:rsidRPr="00724518" w:rsidRDefault="00EF4438" w:rsidP="00EF4438">
      <w:pPr>
        <w:pStyle w:val="21"/>
        <w:spacing w:after="0" w:line="240" w:lineRule="auto"/>
        <w:ind w:firstLine="454"/>
        <w:jc w:val="both"/>
        <w:rPr>
          <w:sz w:val="28"/>
          <w:szCs w:val="28"/>
          <w:lang w:val="kk-KZ"/>
        </w:rPr>
      </w:pPr>
      <w:r w:rsidRPr="00702E02">
        <w:rPr>
          <w:b/>
          <w:sz w:val="28"/>
          <w:szCs w:val="28"/>
          <w:lang w:val="kk-KZ"/>
        </w:rPr>
        <w:t>2. Демонстрациялық қондырғылар</w:t>
      </w:r>
      <w:r w:rsidRPr="00702E02">
        <w:rPr>
          <w:sz w:val="28"/>
          <w:szCs w:val="28"/>
          <w:lang w:val="kk-KZ"/>
        </w:rPr>
        <w:t>. Физикадан оқу қондырғылары мектептегі физикалық тәжірибенің материалды негізі бо</w:t>
      </w:r>
      <w:r w:rsidRPr="00724518">
        <w:rPr>
          <w:sz w:val="28"/>
          <w:szCs w:val="28"/>
          <w:lang w:val="kk-KZ"/>
        </w:rPr>
        <w:t>лып саналады. Физика кабинетінде мақсаты мен шарттары бойынша өтетін барлық тәжірибелерді демонстрациялық, фронталды (зертханалық жұмыс орындарында өтеді) және физикалық практикум тәжірибелері (осы сабақ түрін өткенде оқушылар орындайды) деп бөледі. Осыған сәйкес барлық қондырғыларды 3 түрге бөледі: демонстрациялық қондырғылар, зертханалық қондырғылар, физикалық практикум қондырғылары.</w:t>
      </w:r>
    </w:p>
    <w:p w:rsidR="00EF4438" w:rsidRPr="00724518" w:rsidRDefault="00EF4438" w:rsidP="00EF4438">
      <w:pPr>
        <w:pStyle w:val="21"/>
        <w:spacing w:after="0" w:line="240" w:lineRule="auto"/>
        <w:ind w:firstLine="454"/>
        <w:jc w:val="both"/>
        <w:rPr>
          <w:sz w:val="28"/>
          <w:szCs w:val="28"/>
          <w:lang w:val="kk-KZ"/>
        </w:rPr>
      </w:pPr>
      <w:r w:rsidRPr="00724518">
        <w:rPr>
          <w:sz w:val="28"/>
          <w:szCs w:val="28"/>
          <w:lang w:val="kk-KZ"/>
        </w:rPr>
        <w:t>Қондырғылардың құрылысы жасалатын тәжірибеге сәйкес келеді. Демонстрациялық қондырғылар қарастыратын құбылысты 8–9</w:t>
      </w:r>
      <w:r w:rsidRPr="00724518">
        <w:rPr>
          <w:i/>
          <w:sz w:val="28"/>
          <w:szCs w:val="28"/>
          <w:lang w:val="kk-KZ"/>
        </w:rPr>
        <w:t>м</w:t>
      </w:r>
      <w:r w:rsidRPr="00724518">
        <w:rPr>
          <w:sz w:val="28"/>
          <w:szCs w:val="28"/>
          <w:lang w:val="kk-KZ"/>
        </w:rPr>
        <w:t xml:space="preserve"> арақашықтықтан бақылауға мүмкіндік беретіндей үлкен өлшемдерімен ерекшелінеді. </w:t>
      </w:r>
    </w:p>
    <w:p w:rsidR="00EF4438" w:rsidRPr="00724518" w:rsidRDefault="00EF4438" w:rsidP="00EF4438">
      <w:pPr>
        <w:pStyle w:val="21"/>
        <w:spacing w:after="0" w:line="240" w:lineRule="auto"/>
        <w:ind w:firstLine="454"/>
        <w:jc w:val="both"/>
        <w:rPr>
          <w:sz w:val="28"/>
          <w:szCs w:val="28"/>
          <w:lang w:val="kk-KZ"/>
        </w:rPr>
      </w:pPr>
      <w:r w:rsidRPr="00724518">
        <w:rPr>
          <w:sz w:val="28"/>
          <w:szCs w:val="28"/>
          <w:lang w:val="kk-KZ"/>
        </w:rPr>
        <w:t>Тәжірибенің өте жақсы көрнекілігі үшін құрылғы аз қондырғылардан құралады. Бұдан демонстрациялық қондырғылардың әмбебаптығына талаптар қойылады.</w:t>
      </w:r>
    </w:p>
    <w:p w:rsidR="00EF4438" w:rsidRPr="00724518" w:rsidRDefault="00EF4438" w:rsidP="00EF4438">
      <w:pPr>
        <w:pStyle w:val="21"/>
        <w:spacing w:after="0" w:line="240" w:lineRule="auto"/>
        <w:ind w:firstLine="454"/>
        <w:jc w:val="both"/>
        <w:rPr>
          <w:sz w:val="28"/>
          <w:szCs w:val="28"/>
          <w:lang w:val="kk-KZ"/>
        </w:rPr>
      </w:pPr>
      <w:r w:rsidRPr="00724518">
        <w:rPr>
          <w:sz w:val="28"/>
          <w:szCs w:val="28"/>
          <w:lang w:val="kk-KZ"/>
        </w:rPr>
        <w:lastRenderedPageBreak/>
        <w:t>Мұғалім қондырғыны сабақ үстінде жинай алуы үшін, құрылғылар және олардың жеке бөлшектері бір</w:t>
      </w:r>
      <w:r>
        <w:rPr>
          <w:sz w:val="28"/>
          <w:szCs w:val="28"/>
          <w:lang w:val="kk-KZ"/>
        </w:rPr>
        <w:t>-</w:t>
      </w:r>
      <w:r w:rsidRPr="00724518">
        <w:rPr>
          <w:sz w:val="28"/>
          <w:szCs w:val="28"/>
          <w:lang w:val="kk-KZ"/>
        </w:rPr>
        <w:t>бірімен қарапайым және берік байланысуы, бірігуі керек.</w:t>
      </w:r>
    </w:p>
    <w:p w:rsidR="00EF4438" w:rsidRPr="00724518" w:rsidRDefault="00EF4438" w:rsidP="00EF4438">
      <w:pPr>
        <w:pStyle w:val="21"/>
        <w:spacing w:after="0" w:line="240" w:lineRule="auto"/>
        <w:ind w:firstLine="454"/>
        <w:jc w:val="both"/>
        <w:rPr>
          <w:sz w:val="28"/>
          <w:szCs w:val="28"/>
          <w:lang w:val="kk-KZ"/>
        </w:rPr>
      </w:pPr>
      <w:r w:rsidRPr="00724518">
        <w:rPr>
          <w:sz w:val="28"/>
          <w:szCs w:val="28"/>
          <w:lang w:val="kk-KZ"/>
        </w:rPr>
        <w:t>Демонстрациялық қондырғының сенімділігі үшін құралған құрылғы бөлшектері өте жақсы жұмыс істеуі керек және күтімді бақылауды қажет етеді. Сондықтан демонстрациялық қондырғылардың ұзақ мерзімді қызмет ету</w:t>
      </w:r>
      <w:r>
        <w:rPr>
          <w:sz w:val="28"/>
          <w:szCs w:val="28"/>
          <w:lang w:val="kk-KZ"/>
        </w:rPr>
        <w:t>і және ұсақ</w:t>
      </w:r>
      <w:r w:rsidRPr="00724518">
        <w:rPr>
          <w:sz w:val="28"/>
          <w:szCs w:val="28"/>
          <w:lang w:val="kk-KZ"/>
        </w:rPr>
        <w:t xml:space="preserve"> келеңсіздіктерді жоюға болатын мүмкіндіктері болуы керек.</w:t>
      </w:r>
    </w:p>
    <w:p w:rsidR="00EF4438" w:rsidRPr="00724518" w:rsidRDefault="00EF4438" w:rsidP="00EF4438">
      <w:pPr>
        <w:pStyle w:val="21"/>
        <w:spacing w:after="0" w:line="240" w:lineRule="auto"/>
        <w:ind w:firstLine="454"/>
        <w:jc w:val="both"/>
        <w:rPr>
          <w:sz w:val="28"/>
          <w:szCs w:val="28"/>
          <w:lang w:val="kk-KZ"/>
        </w:rPr>
      </w:pPr>
      <w:r w:rsidRPr="00724518">
        <w:rPr>
          <w:sz w:val="28"/>
          <w:szCs w:val="28"/>
          <w:lang w:val="kk-KZ"/>
        </w:rPr>
        <w:t xml:space="preserve">Кейбір құбылыстардың демонстрациясы арнайы шарттарды талап ететінін ескеріп, мысалы электростатикадан үлкен кернеуді қажет ететін тәжірибеде немесе молекулалық физикадан қатты денені қыздыру тәжірибесінде, икемсіз қолдарда бұл факторлар жарақаттанудың себебі болуы мүмкіндігінен, барлық демонстрациялық құрылғыларды тек мұғалім қолдануы қажет. Аса қауіпті құрылғыларда ескертетін арнайы жазуы болады. </w:t>
      </w:r>
    </w:p>
    <w:p w:rsidR="00EF4438" w:rsidRPr="00724518" w:rsidRDefault="00EF4438" w:rsidP="00EF4438">
      <w:pPr>
        <w:pStyle w:val="21"/>
        <w:spacing w:after="0" w:line="240" w:lineRule="auto"/>
        <w:ind w:firstLine="454"/>
        <w:jc w:val="both"/>
        <w:rPr>
          <w:sz w:val="28"/>
          <w:szCs w:val="28"/>
          <w:lang w:val="kk-KZ"/>
        </w:rPr>
      </w:pPr>
      <w:r w:rsidRPr="00724518">
        <w:rPr>
          <w:sz w:val="28"/>
          <w:szCs w:val="28"/>
          <w:lang w:val="kk-KZ"/>
        </w:rPr>
        <w:t>Демонстрациялық құрылғыларды жеке қондырғылардан жинайтындықтан, ал оқушының бір мезгілде бір тәжірибеден артық бақылай алмайтындығанан, кабинетке алынатын әр түрлі демонстрациялық құрылғылар саны да шектеулі, 1 – 2 данадан аспайды.</w:t>
      </w:r>
    </w:p>
    <w:p w:rsidR="00EF4438" w:rsidRPr="00724518" w:rsidRDefault="00EF4438" w:rsidP="00EF4438">
      <w:pPr>
        <w:ind w:firstLine="454"/>
        <w:jc w:val="both"/>
        <w:rPr>
          <w:sz w:val="28"/>
          <w:szCs w:val="28"/>
          <w:lang w:val="kk-KZ"/>
        </w:rPr>
      </w:pPr>
      <w:r w:rsidRPr="00724518">
        <w:rPr>
          <w:sz w:val="28"/>
          <w:szCs w:val="28"/>
          <w:lang w:val="kk-KZ"/>
        </w:rPr>
        <w:t>Тәжірибелерді демонстраци</w:t>
      </w:r>
      <w:r>
        <w:rPr>
          <w:sz w:val="28"/>
          <w:szCs w:val="28"/>
          <w:lang w:val="kk-KZ"/>
        </w:rPr>
        <w:t>я</w:t>
      </w:r>
      <w:r w:rsidRPr="00724518">
        <w:rPr>
          <w:sz w:val="28"/>
          <w:szCs w:val="28"/>
          <w:lang w:val="kk-KZ"/>
        </w:rPr>
        <w:t>лау барысында еңбек қауіпсіздігінің ережелерін сақтау қажет.</w:t>
      </w:r>
    </w:p>
    <w:p w:rsidR="00EF4438" w:rsidRPr="00724518" w:rsidRDefault="00EF4438" w:rsidP="00EF4438">
      <w:pPr>
        <w:ind w:firstLine="454"/>
        <w:jc w:val="both"/>
        <w:rPr>
          <w:sz w:val="28"/>
          <w:szCs w:val="28"/>
          <w:lang w:val="kk-KZ"/>
        </w:rPr>
      </w:pPr>
      <w:r w:rsidRPr="00724518">
        <w:rPr>
          <w:sz w:val="28"/>
          <w:szCs w:val="28"/>
          <w:lang w:val="kk-KZ"/>
        </w:rPr>
        <w:t xml:space="preserve">Негізгі қауіп </w:t>
      </w:r>
      <w:r w:rsidRPr="00724518">
        <w:rPr>
          <w:i/>
          <w:sz w:val="28"/>
          <w:szCs w:val="28"/>
          <w:lang w:val="kk-KZ"/>
        </w:rPr>
        <w:t xml:space="preserve">электр тогымен зақымдануда. </w:t>
      </w:r>
      <w:r w:rsidRPr="00724518">
        <w:rPr>
          <w:sz w:val="28"/>
          <w:szCs w:val="28"/>
          <w:lang w:val="kk-KZ"/>
        </w:rPr>
        <w:t xml:space="preserve">220 </w:t>
      </w:r>
      <w:r w:rsidRPr="00724518">
        <w:rPr>
          <w:i/>
          <w:sz w:val="28"/>
          <w:szCs w:val="28"/>
          <w:lang w:val="kk-KZ"/>
        </w:rPr>
        <w:t>В</w:t>
      </w:r>
      <w:r w:rsidRPr="00724518">
        <w:rPr>
          <w:sz w:val="28"/>
          <w:szCs w:val="28"/>
          <w:lang w:val="kk-KZ"/>
        </w:rPr>
        <w:t xml:space="preserve"> және 127 </w:t>
      </w:r>
      <w:r w:rsidRPr="00724518">
        <w:rPr>
          <w:i/>
          <w:sz w:val="28"/>
          <w:szCs w:val="28"/>
          <w:lang w:val="kk-KZ"/>
        </w:rPr>
        <w:t>В</w:t>
      </w:r>
      <w:r w:rsidRPr="00724518">
        <w:rPr>
          <w:sz w:val="28"/>
          <w:szCs w:val="28"/>
          <w:lang w:val="kk-KZ"/>
        </w:rPr>
        <w:t xml:space="preserve"> кернеуді әртүрлі қондырғыларда қолдана аламыз, тек егер де кернеу астында тұрған жалаң бөліктері болмаған жағдайда және олардың розеткалары, қосқыштары, барлық жалғағыш сымдары толығымен жөнді болған кезде ғана. Бірақ тәжірибелердің көбі түрлендірілген кернеуде қойылады: 6</w:t>
      </w:r>
      <w:r>
        <w:rPr>
          <w:sz w:val="28"/>
          <w:szCs w:val="28"/>
          <w:lang w:val="kk-KZ"/>
        </w:rPr>
        <w:t xml:space="preserve"> </w:t>
      </w:r>
      <w:r w:rsidRPr="00724518">
        <w:rPr>
          <w:i/>
          <w:sz w:val="28"/>
          <w:szCs w:val="28"/>
          <w:lang w:val="kk-KZ"/>
        </w:rPr>
        <w:t>В</w:t>
      </w:r>
      <w:r w:rsidRPr="00724518">
        <w:rPr>
          <w:sz w:val="28"/>
          <w:szCs w:val="28"/>
          <w:lang w:val="kk-KZ"/>
        </w:rPr>
        <w:t xml:space="preserve"> және 12</w:t>
      </w:r>
      <w:r>
        <w:rPr>
          <w:sz w:val="28"/>
          <w:szCs w:val="28"/>
          <w:lang w:val="kk-KZ"/>
        </w:rPr>
        <w:t xml:space="preserve"> </w:t>
      </w:r>
      <w:r w:rsidRPr="00724518">
        <w:rPr>
          <w:i/>
          <w:sz w:val="28"/>
          <w:szCs w:val="28"/>
          <w:lang w:val="kk-KZ"/>
        </w:rPr>
        <w:t>В</w:t>
      </w:r>
      <w:r w:rsidRPr="00724518">
        <w:rPr>
          <w:sz w:val="28"/>
          <w:szCs w:val="28"/>
          <w:lang w:val="kk-KZ"/>
        </w:rPr>
        <w:t>. Мұндай кернеулер қауіпсіз деп саналады.</w:t>
      </w:r>
    </w:p>
    <w:p w:rsidR="00EF4438" w:rsidRPr="00724518" w:rsidRDefault="00EF4438" w:rsidP="00EF4438">
      <w:pPr>
        <w:ind w:firstLine="454"/>
        <w:jc w:val="both"/>
        <w:rPr>
          <w:sz w:val="28"/>
          <w:szCs w:val="28"/>
          <w:lang w:val="kk-KZ"/>
        </w:rPr>
      </w:pPr>
      <w:r w:rsidRPr="00724518">
        <w:rPr>
          <w:sz w:val="28"/>
          <w:szCs w:val="28"/>
          <w:lang w:val="kk-KZ"/>
        </w:rPr>
        <w:t>Физика мұғалімі б</w:t>
      </w:r>
      <w:r>
        <w:rPr>
          <w:sz w:val="28"/>
          <w:szCs w:val="28"/>
          <w:lang w:val="kk-KZ"/>
        </w:rPr>
        <w:t>а</w:t>
      </w:r>
      <w:r w:rsidRPr="00724518">
        <w:rPr>
          <w:sz w:val="28"/>
          <w:szCs w:val="28"/>
          <w:lang w:val="kk-KZ"/>
        </w:rPr>
        <w:t xml:space="preserve">р мәселе кернеу шамасында емес, ток шамасында екенін білуі тиіс. Адамның </w:t>
      </w:r>
      <w:r>
        <w:rPr>
          <w:sz w:val="28"/>
          <w:szCs w:val="28"/>
          <w:lang w:val="kk-KZ"/>
        </w:rPr>
        <w:t>ағзасы</w:t>
      </w:r>
      <w:r w:rsidRPr="00724518">
        <w:rPr>
          <w:sz w:val="28"/>
          <w:szCs w:val="28"/>
          <w:lang w:val="kk-KZ"/>
        </w:rPr>
        <w:t xml:space="preserve"> арқылы 0,1 </w:t>
      </w:r>
      <w:r w:rsidRPr="00724518">
        <w:rPr>
          <w:i/>
          <w:sz w:val="28"/>
          <w:szCs w:val="28"/>
          <w:lang w:val="kk-KZ"/>
        </w:rPr>
        <w:t>А</w:t>
      </w:r>
      <w:r w:rsidRPr="00724518">
        <w:rPr>
          <w:sz w:val="28"/>
          <w:szCs w:val="28"/>
          <w:lang w:val="kk-KZ"/>
        </w:rPr>
        <w:t xml:space="preserve"> ток өтетін болса, ол адам өмірі үшін қатерлі деп саналады. </w:t>
      </w:r>
      <w:r>
        <w:rPr>
          <w:sz w:val="28"/>
          <w:szCs w:val="28"/>
          <w:lang w:val="kk-KZ"/>
        </w:rPr>
        <w:t xml:space="preserve"> </w:t>
      </w:r>
      <w:r w:rsidRPr="00724518">
        <w:rPr>
          <w:sz w:val="28"/>
          <w:szCs w:val="28"/>
          <w:lang w:val="kk-KZ"/>
        </w:rPr>
        <w:t xml:space="preserve">Дені </w:t>
      </w:r>
      <w:r>
        <w:rPr>
          <w:sz w:val="28"/>
          <w:szCs w:val="28"/>
          <w:lang w:val="kk-KZ"/>
        </w:rPr>
        <w:t xml:space="preserve"> </w:t>
      </w:r>
      <w:r w:rsidRPr="00724518">
        <w:rPr>
          <w:sz w:val="28"/>
          <w:szCs w:val="28"/>
          <w:lang w:val="kk-KZ"/>
        </w:rPr>
        <w:t xml:space="preserve">сау </w:t>
      </w:r>
      <w:r>
        <w:rPr>
          <w:sz w:val="28"/>
          <w:szCs w:val="28"/>
          <w:lang w:val="kk-KZ"/>
        </w:rPr>
        <w:t xml:space="preserve"> </w:t>
      </w:r>
      <w:r w:rsidRPr="00724518">
        <w:rPr>
          <w:sz w:val="28"/>
          <w:szCs w:val="28"/>
          <w:lang w:val="kk-KZ"/>
        </w:rPr>
        <w:t xml:space="preserve">адам </w:t>
      </w:r>
      <w:r>
        <w:rPr>
          <w:sz w:val="28"/>
          <w:szCs w:val="28"/>
          <w:lang w:val="kk-KZ"/>
        </w:rPr>
        <w:t xml:space="preserve"> ағзасының  </w:t>
      </w:r>
      <w:r w:rsidRPr="00724518">
        <w:rPr>
          <w:sz w:val="28"/>
          <w:szCs w:val="28"/>
          <w:lang w:val="kk-KZ"/>
        </w:rPr>
        <w:t xml:space="preserve">электр кедергісі ондаған 1000 </w:t>
      </w:r>
      <w:r w:rsidRPr="00724518">
        <w:rPr>
          <w:i/>
          <w:sz w:val="28"/>
          <w:szCs w:val="28"/>
          <w:lang w:val="kk-KZ"/>
        </w:rPr>
        <w:t>Ом</w:t>
      </w:r>
      <w:r w:rsidRPr="00724518">
        <w:rPr>
          <w:sz w:val="28"/>
          <w:szCs w:val="28"/>
          <w:lang w:val="kk-KZ"/>
        </w:rPr>
        <w:t>–ға тең. Оның нақты мөлшері адамның күш</w:t>
      </w:r>
      <w:r>
        <w:rPr>
          <w:sz w:val="28"/>
          <w:szCs w:val="28"/>
          <w:lang w:val="kk-KZ"/>
        </w:rPr>
        <w:t>-</w:t>
      </w:r>
      <w:r w:rsidRPr="00724518">
        <w:rPr>
          <w:sz w:val="28"/>
          <w:szCs w:val="28"/>
          <w:lang w:val="kk-KZ"/>
        </w:rPr>
        <w:t xml:space="preserve">қуатына байланысты. Ерекше бір қолайсыз жағдайларда (сырқаттанып жүрген кезде, қатты терлеп отырған кезде және т.с.с. жағдайларда) адам </w:t>
      </w:r>
      <w:r>
        <w:rPr>
          <w:sz w:val="28"/>
          <w:szCs w:val="28"/>
          <w:lang w:val="kk-KZ"/>
        </w:rPr>
        <w:t>ағзасының</w:t>
      </w:r>
      <w:r w:rsidRPr="00724518">
        <w:rPr>
          <w:sz w:val="28"/>
          <w:szCs w:val="28"/>
          <w:lang w:val="kk-KZ"/>
        </w:rPr>
        <w:t xml:space="preserve"> электр кедергісі небары 400-1000 </w:t>
      </w:r>
      <w:r w:rsidRPr="00724518">
        <w:rPr>
          <w:i/>
          <w:sz w:val="28"/>
          <w:szCs w:val="28"/>
          <w:lang w:val="kk-KZ"/>
        </w:rPr>
        <w:t>Ом</w:t>
      </w:r>
      <w:r w:rsidRPr="00724518">
        <w:rPr>
          <w:sz w:val="28"/>
          <w:szCs w:val="28"/>
          <w:lang w:val="kk-KZ"/>
        </w:rPr>
        <w:t xml:space="preserve"> мөлшерінде ғана болады. Ом заңының формуласын пайдалана отырып есептегенде 40 </w:t>
      </w:r>
      <w:r w:rsidRPr="00724518">
        <w:rPr>
          <w:i/>
          <w:sz w:val="28"/>
          <w:szCs w:val="28"/>
          <w:lang w:val="kk-KZ"/>
        </w:rPr>
        <w:t>В</w:t>
      </w:r>
      <w:r w:rsidRPr="00724518">
        <w:rPr>
          <w:sz w:val="28"/>
          <w:szCs w:val="28"/>
          <w:lang w:val="kk-KZ"/>
        </w:rPr>
        <w:t xml:space="preserve"> кернеудің өзі адам өміріне қатерлі екендігін аңғару қиын емес. Өм</w:t>
      </w:r>
      <w:r>
        <w:rPr>
          <w:sz w:val="28"/>
          <w:szCs w:val="28"/>
          <w:lang w:val="kk-KZ"/>
        </w:rPr>
        <w:t>ірде бұндай қатерлі жағдайлар да</w:t>
      </w:r>
      <w:r w:rsidRPr="00724518">
        <w:rPr>
          <w:sz w:val="28"/>
          <w:szCs w:val="28"/>
          <w:lang w:val="kk-KZ"/>
        </w:rPr>
        <w:t xml:space="preserve"> кездеседі. Электр тогы тек жоғары кернеуде ғана емес, сонымен бірге төменгі кернеуде де адам өміріне қауіпті.</w:t>
      </w:r>
    </w:p>
    <w:p w:rsidR="00EF4438" w:rsidRPr="00724518" w:rsidRDefault="00EF4438" w:rsidP="00EF4438">
      <w:pPr>
        <w:ind w:firstLine="454"/>
        <w:jc w:val="both"/>
        <w:rPr>
          <w:sz w:val="28"/>
          <w:szCs w:val="28"/>
          <w:lang w:val="kk-KZ"/>
        </w:rPr>
      </w:pPr>
      <w:r w:rsidRPr="00724518">
        <w:rPr>
          <w:sz w:val="28"/>
          <w:szCs w:val="28"/>
          <w:lang w:val="kk-KZ"/>
        </w:rPr>
        <w:t>Сондықтан</w:t>
      </w:r>
      <w:r>
        <w:rPr>
          <w:sz w:val="28"/>
          <w:szCs w:val="28"/>
          <w:lang w:val="kk-KZ"/>
        </w:rPr>
        <w:t xml:space="preserve"> </w:t>
      </w:r>
      <w:r w:rsidRPr="00724518">
        <w:rPr>
          <w:sz w:val="28"/>
          <w:szCs w:val="28"/>
          <w:lang w:val="kk-KZ"/>
        </w:rPr>
        <w:t>да келесі ережелерді есте сақтау және орындау қажет:</w:t>
      </w:r>
    </w:p>
    <w:p w:rsidR="00EF4438" w:rsidRPr="00724518" w:rsidRDefault="00EF4438" w:rsidP="00EF4438">
      <w:pPr>
        <w:ind w:firstLine="454"/>
        <w:jc w:val="both"/>
        <w:rPr>
          <w:sz w:val="28"/>
          <w:szCs w:val="28"/>
          <w:lang w:val="kk-KZ"/>
        </w:rPr>
      </w:pPr>
      <w:r w:rsidRPr="00724518">
        <w:rPr>
          <w:sz w:val="28"/>
          <w:szCs w:val="28"/>
          <w:lang w:val="kk-KZ"/>
        </w:rPr>
        <w:t>- аспаптағы және қондырғылардағы барлық жалғаулард</w:t>
      </w:r>
      <w:r>
        <w:rPr>
          <w:sz w:val="28"/>
          <w:szCs w:val="28"/>
          <w:lang w:val="kk-KZ"/>
        </w:rPr>
        <w:t>ы желіден, ток көзінен сөндірулі</w:t>
      </w:r>
      <w:r w:rsidRPr="00724518">
        <w:rPr>
          <w:sz w:val="28"/>
          <w:szCs w:val="28"/>
          <w:lang w:val="kk-KZ"/>
        </w:rPr>
        <w:t xml:space="preserve"> кезінде жүргізу;</w:t>
      </w:r>
    </w:p>
    <w:p w:rsidR="00EF4438" w:rsidRPr="00724518" w:rsidRDefault="00EF4438" w:rsidP="00EF4438">
      <w:pPr>
        <w:ind w:firstLine="454"/>
        <w:jc w:val="both"/>
        <w:rPr>
          <w:sz w:val="28"/>
          <w:szCs w:val="28"/>
          <w:lang w:val="kk-KZ"/>
        </w:rPr>
      </w:pPr>
      <w:r w:rsidRPr="00724518">
        <w:rPr>
          <w:sz w:val="28"/>
          <w:szCs w:val="28"/>
          <w:lang w:val="kk-KZ"/>
        </w:rPr>
        <w:t>- қосылып тұрған аспаптың (кондырғының) жалаң контактілеріне тиіспеу;</w:t>
      </w:r>
    </w:p>
    <w:p w:rsidR="00EF4438" w:rsidRPr="00724518" w:rsidRDefault="00EF4438" w:rsidP="00EF4438">
      <w:pPr>
        <w:ind w:firstLine="454"/>
        <w:jc w:val="both"/>
        <w:rPr>
          <w:sz w:val="28"/>
          <w:szCs w:val="28"/>
          <w:lang w:val="kk-KZ"/>
        </w:rPr>
      </w:pPr>
      <w:r w:rsidRPr="00724518">
        <w:rPr>
          <w:sz w:val="28"/>
          <w:szCs w:val="28"/>
          <w:lang w:val="kk-KZ"/>
        </w:rPr>
        <w:t>- қосылып тұрған демонстраци</w:t>
      </w:r>
      <w:r>
        <w:rPr>
          <w:sz w:val="28"/>
          <w:szCs w:val="28"/>
          <w:lang w:val="kk-KZ"/>
        </w:rPr>
        <w:t>я</w:t>
      </w:r>
      <w:r w:rsidRPr="00724518">
        <w:rPr>
          <w:sz w:val="28"/>
          <w:szCs w:val="28"/>
          <w:lang w:val="kk-KZ"/>
        </w:rPr>
        <w:t>лық қондырғыға оқушыларды жібермеу;</w:t>
      </w:r>
    </w:p>
    <w:p w:rsidR="00EF4438" w:rsidRPr="00724518" w:rsidRDefault="00EF4438" w:rsidP="00EF4438">
      <w:pPr>
        <w:ind w:firstLine="454"/>
        <w:jc w:val="both"/>
        <w:rPr>
          <w:sz w:val="28"/>
          <w:szCs w:val="28"/>
          <w:lang w:val="kk-KZ"/>
        </w:rPr>
      </w:pPr>
      <w:r w:rsidRPr="00724518">
        <w:rPr>
          <w:sz w:val="28"/>
          <w:szCs w:val="28"/>
          <w:lang w:val="kk-KZ"/>
        </w:rPr>
        <w:t>- қол, еденнің құрғақ, ал аяқ киімнің жөнде</w:t>
      </w:r>
      <w:r>
        <w:rPr>
          <w:sz w:val="28"/>
          <w:szCs w:val="28"/>
          <w:lang w:val="kk-KZ"/>
        </w:rPr>
        <w:t>,</w:t>
      </w:r>
      <w:r w:rsidRPr="00724518">
        <w:rPr>
          <w:sz w:val="28"/>
          <w:szCs w:val="28"/>
          <w:lang w:val="kk-KZ"/>
        </w:rPr>
        <w:t xml:space="preserve"> болуын (резеңке) қадағалау.</w:t>
      </w:r>
    </w:p>
    <w:p w:rsidR="00EF4438" w:rsidRPr="00724518" w:rsidRDefault="00EF4438" w:rsidP="00EF4438">
      <w:pPr>
        <w:ind w:firstLine="454"/>
        <w:jc w:val="both"/>
        <w:rPr>
          <w:sz w:val="28"/>
          <w:szCs w:val="28"/>
          <w:lang w:val="kk-KZ"/>
        </w:rPr>
      </w:pPr>
      <w:r w:rsidRPr="00724518">
        <w:rPr>
          <w:sz w:val="28"/>
          <w:szCs w:val="28"/>
          <w:lang w:val="kk-KZ"/>
        </w:rPr>
        <w:t xml:space="preserve">Екінші қауіп – </w:t>
      </w:r>
      <w:r w:rsidRPr="00724518">
        <w:rPr>
          <w:i/>
          <w:sz w:val="28"/>
          <w:szCs w:val="28"/>
          <w:lang w:val="kk-KZ"/>
        </w:rPr>
        <w:t>газ</w:t>
      </w:r>
      <w:r>
        <w:rPr>
          <w:sz w:val="28"/>
          <w:szCs w:val="28"/>
          <w:lang w:val="kk-KZ"/>
        </w:rPr>
        <w:t>. Газ жан</w:t>
      </w:r>
      <w:r w:rsidRPr="00724518">
        <w:rPr>
          <w:sz w:val="28"/>
          <w:szCs w:val="28"/>
          <w:lang w:val="kk-KZ"/>
        </w:rPr>
        <w:t>ған кезде қорғану қажетті жоғары температура береді. Сонымен бірге жарылысқа ұшырау мүмкіндігімен де қауіп</w:t>
      </w:r>
      <w:r>
        <w:rPr>
          <w:sz w:val="28"/>
          <w:szCs w:val="28"/>
          <w:lang w:val="kk-KZ"/>
        </w:rPr>
        <w:t>ті</w:t>
      </w:r>
      <w:r w:rsidRPr="00724518">
        <w:rPr>
          <w:sz w:val="28"/>
          <w:szCs w:val="28"/>
          <w:lang w:val="kk-KZ"/>
        </w:rPr>
        <w:t xml:space="preserve">. Бұл </w:t>
      </w:r>
      <w:r w:rsidRPr="00724518">
        <w:rPr>
          <w:sz w:val="28"/>
          <w:szCs w:val="28"/>
          <w:lang w:val="kk-KZ"/>
        </w:rPr>
        <w:lastRenderedPageBreak/>
        <w:t>жағдай көбіне газ</w:t>
      </w:r>
      <w:r>
        <w:rPr>
          <w:sz w:val="28"/>
          <w:szCs w:val="28"/>
          <w:lang w:val="kk-KZ"/>
        </w:rPr>
        <w:t xml:space="preserve"> </w:t>
      </w:r>
      <w:r w:rsidRPr="00724518">
        <w:rPr>
          <w:sz w:val="28"/>
          <w:szCs w:val="28"/>
          <w:lang w:val="kk-KZ"/>
        </w:rPr>
        <w:t>бен ауа қоспасының (</w:t>
      </w:r>
      <w:r w:rsidRPr="00724518">
        <w:rPr>
          <w:sz w:val="28"/>
          <w:szCs w:val="28"/>
        </w:rPr>
        <w:sym w:font="Symbol" w:char="F07E"/>
      </w:r>
      <w:r w:rsidRPr="00724518">
        <w:rPr>
          <w:sz w:val="28"/>
          <w:szCs w:val="28"/>
          <w:lang w:val="kk-KZ"/>
        </w:rPr>
        <w:t xml:space="preserve"> 4% газ) және өрт көзінің бар болуынан болады. Қазіргі кезде физика кабинеттерінде газ қолданылмайды десе де болады.</w:t>
      </w:r>
    </w:p>
    <w:p w:rsidR="00EF4438" w:rsidRPr="00724518" w:rsidRDefault="00EF4438" w:rsidP="00EF4438">
      <w:pPr>
        <w:ind w:firstLine="454"/>
        <w:jc w:val="both"/>
        <w:rPr>
          <w:sz w:val="28"/>
          <w:szCs w:val="28"/>
          <w:lang w:val="kk-KZ"/>
        </w:rPr>
      </w:pPr>
      <w:r w:rsidRPr="00724518">
        <w:rPr>
          <w:sz w:val="28"/>
          <w:szCs w:val="28"/>
          <w:lang w:val="kk-KZ"/>
        </w:rPr>
        <w:t xml:space="preserve">Үшінші қауіп – </w:t>
      </w:r>
      <w:r w:rsidRPr="00724518">
        <w:rPr>
          <w:i/>
          <w:sz w:val="28"/>
          <w:szCs w:val="28"/>
          <w:lang w:val="kk-KZ"/>
        </w:rPr>
        <w:t>жоғары кернеу және температура астында жұмыс істейтін аспаптар.</w:t>
      </w:r>
      <w:r w:rsidRPr="00724518">
        <w:rPr>
          <w:sz w:val="28"/>
          <w:szCs w:val="28"/>
          <w:lang w:val="kk-KZ"/>
        </w:rPr>
        <w:t xml:space="preserve"> Қайнаған суы бар жарылатын колбалар, </w:t>
      </w:r>
      <w:r>
        <w:rPr>
          <w:sz w:val="28"/>
          <w:szCs w:val="28"/>
          <w:lang w:val="kk-KZ"/>
        </w:rPr>
        <w:t>«</w:t>
      </w:r>
      <w:r w:rsidRPr="00724518">
        <w:rPr>
          <w:sz w:val="28"/>
          <w:szCs w:val="28"/>
          <w:lang w:val="kk-KZ"/>
        </w:rPr>
        <w:t>жарылғыш</w:t>
      </w:r>
      <w:r>
        <w:rPr>
          <w:sz w:val="28"/>
          <w:szCs w:val="28"/>
          <w:lang w:val="kk-KZ"/>
        </w:rPr>
        <w:t>»</w:t>
      </w:r>
      <w:r w:rsidRPr="00724518">
        <w:rPr>
          <w:sz w:val="28"/>
          <w:szCs w:val="28"/>
          <w:lang w:val="kk-KZ"/>
        </w:rPr>
        <w:t xml:space="preserve"> вакуумды аспаптар, теледидар түтікшелері және т.б. қауіпті. Бұндай аспаптармен жұмыс істегенде қорғағыш экран пайдаланған жөн.</w:t>
      </w:r>
    </w:p>
    <w:p w:rsidR="00EF4438" w:rsidRPr="00EF4438" w:rsidRDefault="00EF4438" w:rsidP="00EF4438">
      <w:pPr>
        <w:ind w:firstLine="454"/>
        <w:jc w:val="both"/>
        <w:rPr>
          <w:sz w:val="28"/>
          <w:szCs w:val="28"/>
          <w:lang w:val="kk-KZ"/>
        </w:rPr>
      </w:pPr>
      <w:r w:rsidRPr="00EF4438">
        <w:rPr>
          <w:sz w:val="28"/>
          <w:szCs w:val="28"/>
          <w:lang w:val="kk-KZ"/>
        </w:rPr>
        <w:t xml:space="preserve">Төртінші қауіп – </w:t>
      </w:r>
      <w:r w:rsidRPr="00EF4438">
        <w:rPr>
          <w:i/>
          <w:sz w:val="28"/>
          <w:szCs w:val="28"/>
          <w:lang w:val="kk-KZ"/>
        </w:rPr>
        <w:t xml:space="preserve">түрлі қышқылдар мен сілтілердің буы. </w:t>
      </w:r>
      <w:r w:rsidRPr="00EF4438">
        <w:rPr>
          <w:sz w:val="28"/>
          <w:szCs w:val="28"/>
          <w:lang w:val="kk-KZ"/>
        </w:rPr>
        <w:t>Олармен жұмыс істегенде арнайы ыдыс қолдану және суды қышқылға жіңішке ағыспен құю қажет.</w:t>
      </w:r>
    </w:p>
    <w:p w:rsidR="00EF4438" w:rsidRPr="00EF4438" w:rsidRDefault="00EF4438" w:rsidP="00EF4438">
      <w:pPr>
        <w:ind w:firstLine="454"/>
        <w:jc w:val="both"/>
        <w:rPr>
          <w:sz w:val="28"/>
          <w:szCs w:val="28"/>
          <w:lang w:val="kk-KZ"/>
        </w:rPr>
      </w:pPr>
      <w:r w:rsidRPr="00EF4438">
        <w:rPr>
          <w:i/>
          <w:sz w:val="28"/>
          <w:szCs w:val="28"/>
          <w:lang w:val="kk-KZ"/>
        </w:rPr>
        <w:t xml:space="preserve">Сынап буының </w:t>
      </w:r>
      <w:r w:rsidRPr="00EF4438">
        <w:rPr>
          <w:sz w:val="28"/>
          <w:szCs w:val="28"/>
          <w:lang w:val="kk-KZ"/>
        </w:rPr>
        <w:t>уытты (улы) екенін есте сақтау керек. Мектепте сынаппен тәжірибе көрсетуге (мысалы, Торричелли тәжірибесі) тиім салынған. Кабинетте сынап буының мүлдем болмауын қамтамасыз ету мақсатында сынапты термометрді спиртті және электронды термометрлермен ауыстырған жөн.</w:t>
      </w:r>
    </w:p>
    <w:p w:rsidR="00EF4438" w:rsidRPr="00EF4438" w:rsidRDefault="00EF4438" w:rsidP="00EF4438">
      <w:pPr>
        <w:ind w:firstLine="454"/>
        <w:jc w:val="both"/>
        <w:rPr>
          <w:sz w:val="28"/>
          <w:szCs w:val="28"/>
          <w:lang w:val="kk-KZ"/>
        </w:rPr>
      </w:pPr>
      <w:r w:rsidRPr="00EF4438">
        <w:rPr>
          <w:sz w:val="28"/>
          <w:szCs w:val="28"/>
          <w:lang w:val="kk-KZ"/>
        </w:rPr>
        <w:t xml:space="preserve">Бесінші қауіп - </w:t>
      </w:r>
      <w:r w:rsidRPr="00EF4438">
        <w:rPr>
          <w:i/>
          <w:sz w:val="28"/>
          <w:szCs w:val="28"/>
          <w:lang w:val="kk-KZ"/>
        </w:rPr>
        <w:t>әртүрлі сә</w:t>
      </w:r>
      <w:r>
        <w:rPr>
          <w:i/>
          <w:sz w:val="28"/>
          <w:szCs w:val="28"/>
          <w:lang w:val="kk-KZ"/>
        </w:rPr>
        <w:t>у</w:t>
      </w:r>
      <w:r w:rsidRPr="00EF4438">
        <w:rPr>
          <w:i/>
          <w:sz w:val="28"/>
          <w:szCs w:val="28"/>
          <w:lang w:val="kk-KZ"/>
        </w:rPr>
        <w:t xml:space="preserve">лелену түрлері. </w:t>
      </w:r>
      <w:r w:rsidRPr="00EF4438">
        <w:rPr>
          <w:sz w:val="28"/>
          <w:szCs w:val="28"/>
          <w:lang w:val="kk-KZ"/>
        </w:rPr>
        <w:t>Әдістемелік әдебиеттерде геометриялық және толқындық оптика бойынша қол</w:t>
      </w:r>
      <w:r w:rsidRPr="00724518">
        <w:rPr>
          <w:sz w:val="28"/>
          <w:szCs w:val="28"/>
          <w:lang w:val="kk-KZ"/>
        </w:rPr>
        <w:t>д</w:t>
      </w:r>
      <w:r w:rsidRPr="00EF4438">
        <w:rPr>
          <w:sz w:val="28"/>
          <w:szCs w:val="28"/>
          <w:lang w:val="kk-KZ"/>
        </w:rPr>
        <w:t>а</w:t>
      </w:r>
      <w:r w:rsidRPr="00724518">
        <w:rPr>
          <w:sz w:val="28"/>
          <w:szCs w:val="28"/>
          <w:lang w:val="kk-KZ"/>
        </w:rPr>
        <w:t>ныла</w:t>
      </w:r>
      <w:r w:rsidRPr="00EF4438">
        <w:rPr>
          <w:sz w:val="28"/>
          <w:szCs w:val="28"/>
          <w:lang w:val="kk-KZ"/>
        </w:rPr>
        <w:t>тын тәжірибелерде лазер қолдану ұсынылады. Бұл кезде лаз</w:t>
      </w:r>
      <w:r w:rsidRPr="00724518">
        <w:rPr>
          <w:sz w:val="28"/>
          <w:szCs w:val="28"/>
          <w:lang w:val="kk-KZ"/>
        </w:rPr>
        <w:t>е</w:t>
      </w:r>
      <w:r w:rsidRPr="00EF4438">
        <w:rPr>
          <w:sz w:val="28"/>
          <w:szCs w:val="28"/>
          <w:lang w:val="kk-KZ"/>
        </w:rPr>
        <w:t>р сәулесінің тура адам көзіне түсуі өкінішті жағдайларға әкелетінін еске алған жөн.</w:t>
      </w:r>
    </w:p>
    <w:p w:rsidR="00EF4438" w:rsidRPr="00724518" w:rsidRDefault="00EF4438" w:rsidP="00EF4438">
      <w:pPr>
        <w:pStyle w:val="21"/>
        <w:spacing w:after="0" w:line="240" w:lineRule="auto"/>
        <w:ind w:firstLine="454"/>
        <w:jc w:val="both"/>
        <w:rPr>
          <w:sz w:val="28"/>
          <w:szCs w:val="28"/>
          <w:lang w:val="kk-KZ"/>
        </w:rPr>
      </w:pPr>
      <w:r>
        <w:rPr>
          <w:b/>
          <w:i/>
          <w:sz w:val="28"/>
          <w:szCs w:val="28"/>
          <w:lang w:val="kk-KZ"/>
        </w:rPr>
        <w:t>3</w:t>
      </w:r>
      <w:r w:rsidRPr="000F0CDD">
        <w:rPr>
          <w:b/>
          <w:i/>
          <w:sz w:val="28"/>
          <w:szCs w:val="28"/>
          <w:lang w:val="kk-KZ"/>
        </w:rPr>
        <w:t>.</w:t>
      </w:r>
      <w:r>
        <w:rPr>
          <w:b/>
          <w:i/>
          <w:sz w:val="28"/>
          <w:szCs w:val="28"/>
          <w:lang w:val="kk-KZ"/>
        </w:rPr>
        <w:t xml:space="preserve"> </w:t>
      </w:r>
      <w:r w:rsidRPr="000F0CDD">
        <w:rPr>
          <w:b/>
          <w:i/>
          <w:sz w:val="28"/>
          <w:szCs w:val="28"/>
          <w:lang w:val="kk-KZ"/>
        </w:rPr>
        <w:t>Зертханалық</w:t>
      </w:r>
      <w:r w:rsidRPr="000F0CDD">
        <w:rPr>
          <w:b/>
          <w:sz w:val="28"/>
          <w:szCs w:val="28"/>
          <w:lang w:val="kk-KZ"/>
        </w:rPr>
        <w:t xml:space="preserve"> </w:t>
      </w:r>
      <w:r w:rsidRPr="000F0CDD">
        <w:rPr>
          <w:b/>
          <w:i/>
          <w:sz w:val="28"/>
          <w:szCs w:val="28"/>
          <w:lang w:val="kk-KZ"/>
        </w:rPr>
        <w:t>қ</w:t>
      </w:r>
      <w:r>
        <w:rPr>
          <w:b/>
          <w:i/>
          <w:sz w:val="28"/>
          <w:szCs w:val="28"/>
          <w:lang w:val="kk-KZ"/>
        </w:rPr>
        <w:t>ондырғылар</w:t>
      </w:r>
      <w:r w:rsidRPr="00724518">
        <w:rPr>
          <w:sz w:val="28"/>
          <w:szCs w:val="28"/>
          <w:lang w:val="kk-KZ"/>
        </w:rPr>
        <w:t xml:space="preserve"> оқушылардың жұмыс істеуге тәжірибесі жоқ кезде қолданылады. Сондықтан зертханалық қондырғылар қарапайым құрылысты, жарақаттанудан қорғану дәрежесі үлкен және бағасы арзан болады.</w:t>
      </w:r>
    </w:p>
    <w:p w:rsidR="00EF4438" w:rsidRPr="00724518" w:rsidRDefault="00EF4438" w:rsidP="00EF4438">
      <w:pPr>
        <w:pStyle w:val="21"/>
        <w:spacing w:after="0" w:line="240" w:lineRule="auto"/>
        <w:ind w:firstLine="454"/>
        <w:jc w:val="both"/>
        <w:rPr>
          <w:sz w:val="28"/>
          <w:szCs w:val="28"/>
          <w:lang w:val="kk-KZ"/>
        </w:rPr>
      </w:pPr>
      <w:r w:rsidRPr="00724518">
        <w:rPr>
          <w:sz w:val="28"/>
          <w:szCs w:val="28"/>
          <w:lang w:val="kk-KZ"/>
        </w:rPr>
        <w:t>Оқушылардың дайындық деңгейіне байланысты зертханалық жұмысты орындалу шапшаңдығы, көп жағд</w:t>
      </w:r>
      <w:r>
        <w:rPr>
          <w:sz w:val="28"/>
          <w:szCs w:val="28"/>
          <w:lang w:val="kk-KZ"/>
        </w:rPr>
        <w:t>айда, бірдей болады. Бір мезгіл</w:t>
      </w:r>
      <w:r w:rsidRPr="00724518">
        <w:rPr>
          <w:sz w:val="28"/>
          <w:szCs w:val="28"/>
          <w:lang w:val="kk-KZ"/>
        </w:rPr>
        <w:t>де оқушылар тәжірибе нәтижелерін жазады, біреулері өлшеуді жүргізеді, кейбіреулері қондырғыны жинайды немесе бөлшектерге шашады.</w:t>
      </w:r>
    </w:p>
    <w:p w:rsidR="00EF4438" w:rsidRPr="00724518" w:rsidRDefault="00EF4438" w:rsidP="00EF4438">
      <w:pPr>
        <w:pStyle w:val="21"/>
        <w:spacing w:after="0" w:line="240" w:lineRule="auto"/>
        <w:ind w:firstLine="454"/>
        <w:jc w:val="both"/>
        <w:rPr>
          <w:sz w:val="28"/>
          <w:szCs w:val="28"/>
          <w:lang w:val="kk-KZ"/>
        </w:rPr>
      </w:pPr>
      <w:r w:rsidRPr="00724518">
        <w:rPr>
          <w:sz w:val="28"/>
          <w:szCs w:val="28"/>
          <w:lang w:val="kk-KZ"/>
        </w:rPr>
        <w:t>Оқушылардың жұмысты жақсы істеуін қамтамасыз ету үшін, олардың жұмыстары үшін арнайы шарттарды қажет етпейтін зертханалық құрылғыларды қолданған жөн (мысалы, сынып қараңғылануы).</w:t>
      </w:r>
    </w:p>
    <w:p w:rsidR="00EF4438" w:rsidRPr="00EF4438" w:rsidRDefault="00EF4438" w:rsidP="00EF4438">
      <w:pPr>
        <w:pStyle w:val="21"/>
        <w:spacing w:after="0" w:line="240" w:lineRule="auto"/>
        <w:ind w:firstLine="454"/>
        <w:jc w:val="both"/>
        <w:rPr>
          <w:sz w:val="28"/>
          <w:szCs w:val="28"/>
          <w:lang w:val="kk-KZ"/>
        </w:rPr>
      </w:pPr>
      <w:r w:rsidRPr="00724518">
        <w:rPr>
          <w:sz w:val="28"/>
          <w:szCs w:val="28"/>
          <w:lang w:val="kk-KZ"/>
        </w:rPr>
        <w:t>Зертханалық қондырғы оқушы үстелі үстінде жиналатындықтан және жұмыс үстінде дәптерлер, кей жағдайда кітаптар болатындықтан, қондырғының жалпы өлшемі үстел бетінің жарты ауданынан аспауы керек. Бұдан зертханалық құрылғылар кіші өлшемді, жинақты болуы керек деген талап туындайды.</w:t>
      </w:r>
    </w:p>
    <w:p w:rsidR="00EF4438" w:rsidRPr="00EF4438" w:rsidRDefault="00EF4438" w:rsidP="00EF4438">
      <w:pPr>
        <w:ind w:firstLine="454"/>
        <w:jc w:val="both"/>
        <w:rPr>
          <w:sz w:val="28"/>
          <w:szCs w:val="28"/>
          <w:lang w:val="kk-KZ"/>
        </w:rPr>
      </w:pPr>
      <w:r w:rsidRPr="00EF4438">
        <w:rPr>
          <w:sz w:val="28"/>
          <w:szCs w:val="28"/>
          <w:lang w:val="kk-KZ"/>
        </w:rPr>
        <w:t>Фронтал</w:t>
      </w:r>
      <w:r>
        <w:rPr>
          <w:sz w:val="28"/>
          <w:szCs w:val="28"/>
          <w:lang w:val="kk-KZ"/>
        </w:rPr>
        <w:t>ды</w:t>
      </w:r>
      <w:r w:rsidRPr="00EF4438">
        <w:rPr>
          <w:sz w:val="28"/>
          <w:szCs w:val="28"/>
          <w:lang w:val="kk-KZ"/>
        </w:rPr>
        <w:t xml:space="preserve"> зертханалық жұмыстардың тақырыптары оқулық бағдарламалар</w:t>
      </w:r>
      <w:r>
        <w:rPr>
          <w:sz w:val="28"/>
          <w:szCs w:val="28"/>
          <w:lang w:val="kk-KZ"/>
        </w:rPr>
        <w:t>ын</w:t>
      </w:r>
      <w:r w:rsidRPr="00EF4438">
        <w:rPr>
          <w:sz w:val="28"/>
          <w:szCs w:val="28"/>
          <w:lang w:val="kk-KZ"/>
        </w:rPr>
        <w:t>да келтіріледі. Олар жетерліктей көп және физика курсының әрбір тақырыбы бойынша қарастырылған десе</w:t>
      </w:r>
      <w:r>
        <w:rPr>
          <w:sz w:val="28"/>
          <w:szCs w:val="28"/>
          <w:lang w:val="kk-KZ"/>
        </w:rPr>
        <w:t xml:space="preserve"> </w:t>
      </w:r>
      <w:r w:rsidRPr="00EF4438">
        <w:rPr>
          <w:sz w:val="28"/>
          <w:szCs w:val="28"/>
          <w:lang w:val="kk-KZ"/>
        </w:rPr>
        <w:t>де болады.</w:t>
      </w:r>
    </w:p>
    <w:p w:rsidR="00EF4438" w:rsidRPr="00EF4438" w:rsidRDefault="00EF4438" w:rsidP="00EF4438">
      <w:pPr>
        <w:ind w:firstLine="454"/>
        <w:jc w:val="both"/>
        <w:rPr>
          <w:sz w:val="28"/>
          <w:szCs w:val="28"/>
          <w:lang w:val="kk-KZ"/>
        </w:rPr>
      </w:pPr>
      <w:r w:rsidRPr="00EF4438">
        <w:rPr>
          <w:sz w:val="28"/>
          <w:szCs w:val="28"/>
          <w:lang w:val="kk-KZ"/>
        </w:rPr>
        <w:t>Фронтал</w:t>
      </w:r>
      <w:r>
        <w:rPr>
          <w:sz w:val="28"/>
          <w:szCs w:val="28"/>
          <w:lang w:val="kk-KZ"/>
        </w:rPr>
        <w:t>ды</w:t>
      </w:r>
      <w:r w:rsidRPr="00EF4438">
        <w:rPr>
          <w:sz w:val="28"/>
          <w:szCs w:val="28"/>
          <w:lang w:val="kk-KZ"/>
        </w:rPr>
        <w:t xml:space="preserve"> зертханалық жұмыстар аса </w:t>
      </w:r>
      <w:r>
        <w:rPr>
          <w:sz w:val="28"/>
          <w:szCs w:val="28"/>
          <w:lang w:val="kk-KZ"/>
        </w:rPr>
        <w:t>көп, сондықтан</w:t>
      </w:r>
      <w:r w:rsidRPr="00EF4438">
        <w:rPr>
          <w:sz w:val="28"/>
          <w:szCs w:val="28"/>
          <w:lang w:val="kk-KZ"/>
        </w:rPr>
        <w:t xml:space="preserve"> оларды классификациалауға және мына </w:t>
      </w:r>
      <w:r w:rsidRPr="00EF4438">
        <w:rPr>
          <w:i/>
          <w:sz w:val="28"/>
          <w:szCs w:val="28"/>
          <w:lang w:val="kk-KZ"/>
        </w:rPr>
        <w:t>топ бойынша</w:t>
      </w:r>
      <w:r w:rsidRPr="00EF4438">
        <w:rPr>
          <w:sz w:val="28"/>
          <w:szCs w:val="28"/>
          <w:lang w:val="kk-KZ"/>
        </w:rPr>
        <w:t xml:space="preserve"> бөлуге болады:</w:t>
      </w:r>
    </w:p>
    <w:p w:rsidR="00EF4438" w:rsidRPr="00EF4438" w:rsidRDefault="00EF4438" w:rsidP="00EF4438">
      <w:pPr>
        <w:ind w:firstLine="454"/>
        <w:jc w:val="both"/>
        <w:rPr>
          <w:sz w:val="28"/>
          <w:szCs w:val="28"/>
          <w:lang w:val="kk-KZ"/>
        </w:rPr>
      </w:pPr>
      <w:r w:rsidRPr="00EF4438">
        <w:rPr>
          <w:sz w:val="28"/>
          <w:szCs w:val="28"/>
          <w:lang w:val="kk-KZ"/>
        </w:rPr>
        <w:t>- физикалық құбылыстарды бақылау (интерференция, магниттердің өзара әсері және т.б.);</w:t>
      </w:r>
    </w:p>
    <w:p w:rsidR="00EF4438" w:rsidRPr="00EF4438" w:rsidRDefault="00EF4438" w:rsidP="00EF4438">
      <w:pPr>
        <w:ind w:firstLine="454"/>
        <w:jc w:val="both"/>
        <w:rPr>
          <w:sz w:val="28"/>
          <w:szCs w:val="28"/>
          <w:lang w:val="kk-KZ"/>
        </w:rPr>
      </w:pPr>
      <w:r w:rsidRPr="00EF4438">
        <w:rPr>
          <w:sz w:val="28"/>
          <w:szCs w:val="28"/>
          <w:lang w:val="kk-KZ"/>
        </w:rPr>
        <w:t xml:space="preserve">- </w:t>
      </w:r>
      <w:r w:rsidRPr="00724518">
        <w:rPr>
          <w:sz w:val="28"/>
          <w:szCs w:val="28"/>
          <w:lang w:val="kk-KZ"/>
        </w:rPr>
        <w:t>аспапта</w:t>
      </w:r>
      <w:r w:rsidRPr="00EF4438">
        <w:rPr>
          <w:sz w:val="28"/>
          <w:szCs w:val="28"/>
          <w:lang w:val="kk-KZ"/>
        </w:rPr>
        <w:t>рмен танысу және олардың көмегімен тікелей өлшеу жүргізу (ток күшін, кернеуді, дене массасын өлшеу және т.б.);</w:t>
      </w:r>
    </w:p>
    <w:p w:rsidR="00EF4438" w:rsidRPr="00EF4438" w:rsidRDefault="00EF4438" w:rsidP="00EF4438">
      <w:pPr>
        <w:ind w:firstLine="454"/>
        <w:jc w:val="both"/>
        <w:rPr>
          <w:sz w:val="28"/>
          <w:szCs w:val="28"/>
          <w:lang w:val="kk-KZ"/>
        </w:rPr>
      </w:pPr>
      <w:r w:rsidRPr="00EF4438">
        <w:rPr>
          <w:sz w:val="28"/>
          <w:szCs w:val="28"/>
          <w:lang w:val="kk-KZ"/>
        </w:rPr>
        <w:t xml:space="preserve">- физикалық шамаларды жанама өлшеулер жүргізу арқылы анықтау </w:t>
      </w:r>
      <w:r w:rsidRPr="00EF4438">
        <w:rPr>
          <w:sz w:val="28"/>
          <w:szCs w:val="28"/>
          <w:lang w:val="kk-KZ"/>
        </w:rPr>
        <w:lastRenderedPageBreak/>
        <w:t>(амперметр және вольтметр көмегімен өткізгіштің кедергісін өлшеу, ток көзінің ЭҚК</w:t>
      </w:r>
      <w:r>
        <w:rPr>
          <w:sz w:val="28"/>
          <w:szCs w:val="28"/>
          <w:lang w:val="kk-KZ"/>
        </w:rPr>
        <w:t>-н</w:t>
      </w:r>
      <w:r w:rsidRPr="00EF4438">
        <w:rPr>
          <w:sz w:val="28"/>
          <w:szCs w:val="28"/>
          <w:lang w:val="kk-KZ"/>
        </w:rPr>
        <w:t xml:space="preserve"> және ішкі кедергісін өлшеу және т.б.);</w:t>
      </w:r>
    </w:p>
    <w:p w:rsidR="00EF4438" w:rsidRPr="00EF4438" w:rsidRDefault="00EF4438" w:rsidP="00EF4438">
      <w:pPr>
        <w:ind w:firstLine="454"/>
        <w:jc w:val="both"/>
        <w:rPr>
          <w:sz w:val="28"/>
          <w:szCs w:val="28"/>
          <w:lang w:val="kk-KZ"/>
        </w:rPr>
      </w:pPr>
      <w:r w:rsidRPr="00EF4438">
        <w:rPr>
          <w:sz w:val="28"/>
          <w:szCs w:val="28"/>
          <w:lang w:val="kk-KZ"/>
        </w:rPr>
        <w:t>- қандай да бір физикалық процесті сипаттайтын физикалық шамалар арасындағы байланысты тағай</w:t>
      </w:r>
      <w:r w:rsidRPr="00724518">
        <w:rPr>
          <w:sz w:val="28"/>
          <w:szCs w:val="28"/>
          <w:lang w:val="kk-KZ"/>
        </w:rPr>
        <w:t>ы</w:t>
      </w:r>
      <w:r w:rsidRPr="00EF4438">
        <w:rPr>
          <w:sz w:val="28"/>
          <w:szCs w:val="28"/>
          <w:lang w:val="kk-KZ"/>
        </w:rPr>
        <w:t>ндау (ток күшімен кернеу арасындағы тәуелділікті зерттеу, идеал газ күйінің параметрлері арасындағы тәуелділікті зерттеу және т.б.);</w:t>
      </w:r>
    </w:p>
    <w:p w:rsidR="00EF4438" w:rsidRPr="00EF4438" w:rsidRDefault="00EF4438" w:rsidP="00EF4438">
      <w:pPr>
        <w:ind w:firstLine="454"/>
        <w:jc w:val="both"/>
        <w:rPr>
          <w:sz w:val="28"/>
          <w:szCs w:val="28"/>
          <w:lang w:val="kk-KZ"/>
        </w:rPr>
      </w:pPr>
      <w:r w:rsidRPr="00EF4438">
        <w:rPr>
          <w:sz w:val="28"/>
          <w:szCs w:val="28"/>
          <w:lang w:val="kk-KZ"/>
        </w:rPr>
        <w:t xml:space="preserve">- кейбір техникалық қондырғылардың және </w:t>
      </w:r>
      <w:r w:rsidRPr="00724518">
        <w:rPr>
          <w:sz w:val="28"/>
          <w:szCs w:val="28"/>
          <w:lang w:val="kk-KZ"/>
        </w:rPr>
        <w:t>аспапт</w:t>
      </w:r>
      <w:r w:rsidRPr="00EF4438">
        <w:rPr>
          <w:sz w:val="28"/>
          <w:szCs w:val="28"/>
          <w:lang w:val="kk-KZ"/>
        </w:rPr>
        <w:t>ардың жұмыс істеу принципімен танысу және оларды құрастырып жинау (электромагниттік реле, детекторлы радио қабылдағыш және т.б.).</w:t>
      </w:r>
    </w:p>
    <w:p w:rsidR="00EF4438" w:rsidRPr="00EF4438" w:rsidRDefault="00EF4438" w:rsidP="00EF4438">
      <w:pPr>
        <w:ind w:firstLine="454"/>
        <w:jc w:val="both"/>
        <w:rPr>
          <w:sz w:val="28"/>
          <w:szCs w:val="28"/>
          <w:lang w:val="kk-KZ"/>
        </w:rPr>
      </w:pPr>
      <w:r w:rsidRPr="00EF4438">
        <w:rPr>
          <w:sz w:val="28"/>
          <w:szCs w:val="28"/>
          <w:lang w:val="kk-KZ"/>
        </w:rPr>
        <w:t>Фронтал</w:t>
      </w:r>
      <w:r>
        <w:rPr>
          <w:sz w:val="28"/>
          <w:szCs w:val="28"/>
          <w:lang w:val="kk-KZ"/>
        </w:rPr>
        <w:t>ды</w:t>
      </w:r>
      <w:r w:rsidRPr="00EF4438">
        <w:rPr>
          <w:sz w:val="28"/>
          <w:szCs w:val="28"/>
          <w:lang w:val="kk-KZ"/>
        </w:rPr>
        <w:t xml:space="preserve"> зертханалық жұмыстардың көмегімен шешілетін дидактикалық мәселелерге байланысты оларды </w:t>
      </w:r>
      <w:r>
        <w:rPr>
          <w:sz w:val="28"/>
          <w:szCs w:val="28"/>
          <w:lang w:val="kk-KZ"/>
        </w:rPr>
        <w:t>иллюстративті</w:t>
      </w:r>
      <w:r w:rsidRPr="00EF4438">
        <w:rPr>
          <w:sz w:val="28"/>
          <w:szCs w:val="28"/>
          <w:lang w:val="kk-KZ"/>
        </w:rPr>
        <w:t xml:space="preserve"> (</w:t>
      </w:r>
      <w:r>
        <w:rPr>
          <w:sz w:val="28"/>
          <w:szCs w:val="28"/>
          <w:lang w:val="kk-KZ"/>
        </w:rPr>
        <w:t>көрнекі</w:t>
      </w:r>
      <w:r w:rsidRPr="00EF4438">
        <w:rPr>
          <w:sz w:val="28"/>
          <w:szCs w:val="28"/>
          <w:lang w:val="kk-KZ"/>
        </w:rPr>
        <w:t>) және зерттеушілік (эврикалық) деп бөлуге болады.</w:t>
      </w:r>
    </w:p>
    <w:p w:rsidR="00EF4438" w:rsidRPr="00EF4438" w:rsidRDefault="00EF4438" w:rsidP="00EF4438">
      <w:pPr>
        <w:ind w:firstLine="454"/>
        <w:jc w:val="both"/>
        <w:rPr>
          <w:sz w:val="28"/>
          <w:szCs w:val="28"/>
          <w:lang w:val="kk-KZ"/>
        </w:rPr>
      </w:pPr>
      <w:r w:rsidRPr="00EF4438">
        <w:rPr>
          <w:sz w:val="28"/>
          <w:szCs w:val="28"/>
          <w:lang w:val="kk-KZ"/>
        </w:rPr>
        <w:t xml:space="preserve">Иллюстративті жұмыстар оқытылып жатқан заңдылықтарды </w:t>
      </w:r>
      <w:r>
        <w:rPr>
          <w:sz w:val="28"/>
          <w:szCs w:val="28"/>
          <w:lang w:val="kk-KZ"/>
        </w:rPr>
        <w:t>«</w:t>
      </w:r>
      <w:r w:rsidRPr="00EF4438">
        <w:rPr>
          <w:sz w:val="28"/>
          <w:szCs w:val="28"/>
          <w:lang w:val="kk-KZ"/>
        </w:rPr>
        <w:t>тексеру</w:t>
      </w:r>
      <w:r>
        <w:rPr>
          <w:sz w:val="28"/>
          <w:szCs w:val="28"/>
          <w:lang w:val="kk-KZ"/>
        </w:rPr>
        <w:t>»</w:t>
      </w:r>
      <w:r w:rsidRPr="00EF4438">
        <w:rPr>
          <w:sz w:val="28"/>
          <w:szCs w:val="28"/>
          <w:lang w:val="kk-KZ"/>
        </w:rPr>
        <w:t xml:space="preserve"> немесе дедуктивті қорытынды алу мақсатында орындалады.</w:t>
      </w:r>
    </w:p>
    <w:p w:rsidR="00EF4438" w:rsidRPr="00EF4438" w:rsidRDefault="00EF4438" w:rsidP="00EF4438">
      <w:pPr>
        <w:ind w:firstLine="454"/>
        <w:jc w:val="both"/>
        <w:rPr>
          <w:sz w:val="28"/>
          <w:szCs w:val="28"/>
          <w:lang w:val="kk-KZ"/>
        </w:rPr>
      </w:pPr>
      <w:r w:rsidRPr="00EF4438">
        <w:rPr>
          <w:sz w:val="28"/>
          <w:szCs w:val="28"/>
          <w:lang w:val="kk-KZ"/>
        </w:rPr>
        <w:t>Зерттеушілік жұмыстар гипотезаларды тексеру және жаңа білім алу мақсатында орындалады және де олар индуктивті қорытындылардың негізі ретінде қызмет етеді.</w:t>
      </w:r>
    </w:p>
    <w:p w:rsidR="00EF4438" w:rsidRPr="00EF4438" w:rsidRDefault="00EF4438" w:rsidP="00EF4438">
      <w:pPr>
        <w:ind w:firstLine="454"/>
        <w:jc w:val="both"/>
        <w:rPr>
          <w:sz w:val="28"/>
          <w:szCs w:val="28"/>
          <w:lang w:val="kk-KZ"/>
        </w:rPr>
      </w:pPr>
      <w:r w:rsidRPr="00EF4438">
        <w:rPr>
          <w:sz w:val="28"/>
          <w:szCs w:val="28"/>
          <w:lang w:val="kk-KZ"/>
        </w:rPr>
        <w:t xml:space="preserve">Зертханалық жұмыстардың орындалуына нұсқау физика оқулықтарында беріледі. </w:t>
      </w:r>
    </w:p>
    <w:p w:rsidR="00EF4438" w:rsidRPr="00EF4438" w:rsidRDefault="00EF4438" w:rsidP="00EF4438">
      <w:pPr>
        <w:ind w:firstLine="454"/>
        <w:jc w:val="both"/>
        <w:rPr>
          <w:sz w:val="28"/>
          <w:szCs w:val="28"/>
          <w:lang w:val="kk-KZ"/>
        </w:rPr>
      </w:pPr>
      <w:r w:rsidRPr="00EF4438">
        <w:rPr>
          <w:sz w:val="28"/>
          <w:szCs w:val="28"/>
          <w:lang w:val="kk-KZ"/>
        </w:rPr>
        <w:t>Кез</w:t>
      </w:r>
      <w:r>
        <w:rPr>
          <w:sz w:val="28"/>
          <w:szCs w:val="28"/>
          <w:lang w:val="kk-KZ"/>
        </w:rPr>
        <w:t>-</w:t>
      </w:r>
      <w:r w:rsidRPr="00EF4438">
        <w:rPr>
          <w:sz w:val="28"/>
          <w:szCs w:val="28"/>
          <w:lang w:val="kk-KZ"/>
        </w:rPr>
        <w:t>келген фронтал зертханалық жұмысты орындау үш кезеңнен тұрады: дайындық, орындау, қорытындылау. Осы кезеңдердің әрқайсысында оқытушы</w:t>
      </w:r>
      <w:r>
        <w:rPr>
          <w:sz w:val="28"/>
          <w:szCs w:val="28"/>
          <w:lang w:val="kk-KZ"/>
        </w:rPr>
        <w:t xml:space="preserve"> </w:t>
      </w:r>
      <w:r w:rsidRPr="00EF4438">
        <w:rPr>
          <w:sz w:val="28"/>
          <w:szCs w:val="28"/>
          <w:lang w:val="kk-KZ"/>
        </w:rPr>
        <w:t>мен оқушылар сәйкес әрекеттер жасайды. Ол әрекеттер  1</w:t>
      </w:r>
      <w:r>
        <w:rPr>
          <w:sz w:val="28"/>
          <w:szCs w:val="28"/>
          <w:lang w:val="kk-KZ"/>
        </w:rPr>
        <w:t>-</w:t>
      </w:r>
      <w:r w:rsidRPr="00EF4438">
        <w:rPr>
          <w:sz w:val="28"/>
          <w:szCs w:val="28"/>
          <w:lang w:val="kk-KZ"/>
        </w:rPr>
        <w:t>кестеде келтірілген.</w:t>
      </w:r>
    </w:p>
    <w:p w:rsidR="00EF4438" w:rsidRPr="00EF4438" w:rsidRDefault="00EF4438" w:rsidP="00EF4438">
      <w:pPr>
        <w:ind w:firstLine="454"/>
        <w:jc w:val="both"/>
        <w:rPr>
          <w:sz w:val="28"/>
          <w:szCs w:val="28"/>
          <w:lang w:val="kk-KZ"/>
        </w:rPr>
      </w:pPr>
      <w:r w:rsidRPr="00EF4438">
        <w:rPr>
          <w:sz w:val="28"/>
          <w:szCs w:val="28"/>
          <w:lang w:val="kk-KZ"/>
        </w:rPr>
        <w:t xml:space="preserve">Оқушылардың жұмыс бойынша беретін есептері </w:t>
      </w:r>
      <w:r>
        <w:rPr>
          <w:sz w:val="28"/>
          <w:szCs w:val="28"/>
          <w:lang w:val="kk-KZ"/>
        </w:rPr>
        <w:t>төмендегідей</w:t>
      </w:r>
      <w:r w:rsidRPr="00EF4438">
        <w:rPr>
          <w:sz w:val="28"/>
          <w:szCs w:val="28"/>
          <w:lang w:val="kk-KZ"/>
        </w:rPr>
        <w:t>: жұмыс аты, мақсаты, жабдықтар тізімі, қондырғының суреті, тізбек сұлбасы (қажетті жағдайда), өлшенетін шамалардан және өлшеу қателігінен тұратын кесте, қажетті есептеу формулалары, есептеулер, нәтижелердің қателгі және оларға талдау, қорытынды.</w:t>
      </w:r>
    </w:p>
    <w:p w:rsidR="00EF4438" w:rsidRPr="00724518" w:rsidRDefault="00EF4438" w:rsidP="00EF4438">
      <w:pPr>
        <w:pStyle w:val="21"/>
        <w:spacing w:after="0" w:line="240" w:lineRule="auto"/>
        <w:ind w:firstLine="454"/>
        <w:jc w:val="both"/>
        <w:rPr>
          <w:sz w:val="28"/>
          <w:szCs w:val="28"/>
          <w:lang w:val="kk-KZ"/>
        </w:rPr>
      </w:pPr>
      <w:r w:rsidRPr="00724518">
        <w:rPr>
          <w:sz w:val="28"/>
          <w:szCs w:val="28"/>
          <w:lang w:val="kk-KZ"/>
        </w:rPr>
        <w:t xml:space="preserve">Сабақ үстінде құрылғыларды тез тарату және олардың сақталуын ұйымдастырғанда, корпус өлшемдері олардың сақталатын жиіліктері мен шкафтың ішкі жазықтығымен сәйкес келуі керек. Фронталды зертханалық жұмысты бүкіл сыныпқа өткізуде, сынып үстелдер санына сәйкес келетін, </w:t>
      </w:r>
      <w:r>
        <w:rPr>
          <w:sz w:val="28"/>
          <w:szCs w:val="28"/>
          <w:lang w:val="kk-KZ"/>
        </w:rPr>
        <w:t>әр</w:t>
      </w:r>
      <w:r w:rsidRPr="00724518">
        <w:rPr>
          <w:sz w:val="28"/>
          <w:szCs w:val="28"/>
          <w:lang w:val="kk-KZ"/>
        </w:rPr>
        <w:t>түрлі зертханалық қондырғылар болуы керек.</w:t>
      </w:r>
    </w:p>
    <w:p w:rsidR="00EF4438" w:rsidRPr="00724518" w:rsidRDefault="00EF4438" w:rsidP="00EF4438">
      <w:pPr>
        <w:pStyle w:val="21"/>
        <w:spacing w:after="0" w:line="240" w:lineRule="auto"/>
        <w:ind w:firstLine="454"/>
        <w:jc w:val="both"/>
        <w:rPr>
          <w:sz w:val="28"/>
          <w:szCs w:val="28"/>
          <w:lang w:val="kk-KZ"/>
        </w:rPr>
      </w:pPr>
      <w:r>
        <w:rPr>
          <w:b/>
          <w:i/>
          <w:sz w:val="28"/>
          <w:szCs w:val="28"/>
          <w:lang w:val="kk-KZ"/>
        </w:rPr>
        <w:t>4</w:t>
      </w:r>
      <w:r w:rsidRPr="000F0CDD">
        <w:rPr>
          <w:b/>
          <w:i/>
          <w:sz w:val="28"/>
          <w:szCs w:val="28"/>
          <w:lang w:val="kk-KZ"/>
        </w:rPr>
        <w:t>. Физикалық практикум</w:t>
      </w:r>
      <w:r w:rsidRPr="00724518">
        <w:rPr>
          <w:sz w:val="28"/>
          <w:szCs w:val="28"/>
          <w:lang w:val="kk-KZ"/>
        </w:rPr>
        <w:t xml:space="preserve"> </w:t>
      </w:r>
      <w:r w:rsidRPr="000F0CDD">
        <w:rPr>
          <w:b/>
          <w:i/>
          <w:sz w:val="28"/>
          <w:szCs w:val="28"/>
          <w:lang w:val="kk-KZ"/>
        </w:rPr>
        <w:t>қ</w:t>
      </w:r>
      <w:r>
        <w:rPr>
          <w:b/>
          <w:i/>
          <w:sz w:val="28"/>
          <w:szCs w:val="28"/>
          <w:lang w:val="kk-KZ"/>
        </w:rPr>
        <w:t xml:space="preserve">ондырғылары. </w:t>
      </w:r>
      <w:r w:rsidRPr="000F0CDD">
        <w:rPr>
          <w:sz w:val="28"/>
          <w:szCs w:val="28"/>
          <w:lang w:val="kk-KZ"/>
        </w:rPr>
        <w:t>Физикалық практикумдар</w:t>
      </w:r>
      <w:r w:rsidRPr="00724518">
        <w:rPr>
          <w:sz w:val="28"/>
          <w:szCs w:val="28"/>
          <w:lang w:val="kk-KZ"/>
        </w:rPr>
        <w:t xml:space="preserve"> оқушыларда қажетті білім жиналып және олар физикалық құбылыстарды ажырата алатын жағдайда, қиындау қондырғыларды </w:t>
      </w:r>
      <w:r>
        <w:rPr>
          <w:sz w:val="28"/>
          <w:szCs w:val="28"/>
          <w:lang w:val="kk-KZ"/>
        </w:rPr>
        <w:t>қолдана</w:t>
      </w:r>
      <w:r w:rsidRPr="00724518">
        <w:rPr>
          <w:sz w:val="28"/>
          <w:szCs w:val="28"/>
          <w:lang w:val="kk-KZ"/>
        </w:rPr>
        <w:t xml:space="preserve"> алатын, физикалық шамаларды өлшеу әдістемесін және өлшеулер қателіктерін еркін білетін кезде өткізіледі. Практикум сабағын өткізу үшін сыныпты 2</w:t>
      </w:r>
      <w:r>
        <w:rPr>
          <w:sz w:val="28"/>
          <w:szCs w:val="28"/>
          <w:lang w:val="kk-KZ"/>
        </w:rPr>
        <w:t>–</w:t>
      </w:r>
      <w:r w:rsidRPr="00724518">
        <w:rPr>
          <w:sz w:val="28"/>
          <w:szCs w:val="28"/>
          <w:lang w:val="kk-KZ"/>
        </w:rPr>
        <w:t>3 оқушылардан тұратын топтарға бөледі.</w:t>
      </w:r>
    </w:p>
    <w:p w:rsidR="00EF4438" w:rsidRPr="00724518" w:rsidRDefault="00EF4438" w:rsidP="00EF4438">
      <w:pPr>
        <w:ind w:firstLine="454"/>
        <w:jc w:val="both"/>
        <w:rPr>
          <w:sz w:val="28"/>
          <w:szCs w:val="28"/>
          <w:lang w:val="kk-KZ"/>
        </w:rPr>
      </w:pPr>
      <w:r w:rsidRPr="00724518">
        <w:rPr>
          <w:sz w:val="28"/>
          <w:szCs w:val="28"/>
          <w:lang w:val="kk-KZ"/>
        </w:rPr>
        <w:t>Практикумға ұсынылатын жұмыстар саны әр сыныпта 5</w:t>
      </w:r>
      <w:r>
        <w:rPr>
          <w:sz w:val="28"/>
          <w:szCs w:val="28"/>
          <w:lang w:val="kk-KZ"/>
        </w:rPr>
        <w:t>–</w:t>
      </w:r>
      <w:r w:rsidRPr="00724518">
        <w:rPr>
          <w:sz w:val="28"/>
          <w:szCs w:val="28"/>
          <w:lang w:val="kk-KZ"/>
        </w:rPr>
        <w:t>7 болатындықтан, ол әрине сыныптағы топтар санына</w:t>
      </w:r>
      <w:r>
        <w:rPr>
          <w:sz w:val="28"/>
          <w:szCs w:val="28"/>
          <w:lang w:val="kk-KZ"/>
        </w:rPr>
        <w:t>н</w:t>
      </w:r>
      <w:r w:rsidRPr="00724518">
        <w:rPr>
          <w:sz w:val="28"/>
          <w:szCs w:val="28"/>
          <w:lang w:val="kk-KZ"/>
        </w:rPr>
        <w:t xml:space="preserve"> көп есе аз, жұмысты қайталау жұмысы нәтижесінде, олардың санын топтар санына дейін жеткізеді. Сөйтіп сыныптағы бір практикум сабағында 2</w:t>
      </w:r>
      <w:r>
        <w:rPr>
          <w:sz w:val="28"/>
          <w:szCs w:val="28"/>
          <w:lang w:val="kk-KZ"/>
        </w:rPr>
        <w:t>–</w:t>
      </w:r>
      <w:r w:rsidRPr="00724518">
        <w:rPr>
          <w:sz w:val="28"/>
          <w:szCs w:val="28"/>
          <w:lang w:val="kk-KZ"/>
        </w:rPr>
        <w:t>3 бірдей жұмыстар жасалады. Бұл практикумға әр түрлі қондырғы түрінен үшеуден аспайтын қондырғылар қолдан</w:t>
      </w:r>
      <w:r>
        <w:rPr>
          <w:sz w:val="28"/>
          <w:szCs w:val="28"/>
          <w:lang w:val="kk-KZ"/>
        </w:rPr>
        <w:t>ыла</w:t>
      </w:r>
      <w:r w:rsidRPr="00724518">
        <w:rPr>
          <w:sz w:val="28"/>
          <w:szCs w:val="28"/>
          <w:lang w:val="kk-KZ"/>
        </w:rPr>
        <w:t>ды деген сөз.</w:t>
      </w:r>
    </w:p>
    <w:p w:rsidR="00EF4438" w:rsidRPr="00724518" w:rsidRDefault="00EF4438" w:rsidP="00EF4438">
      <w:pPr>
        <w:ind w:firstLine="454"/>
        <w:jc w:val="both"/>
        <w:rPr>
          <w:sz w:val="28"/>
          <w:szCs w:val="28"/>
          <w:lang w:val="kk-KZ"/>
        </w:rPr>
      </w:pPr>
      <w:r w:rsidRPr="00724518">
        <w:rPr>
          <w:sz w:val="28"/>
          <w:szCs w:val="28"/>
          <w:lang w:val="kk-KZ"/>
        </w:rPr>
        <w:lastRenderedPageBreak/>
        <w:t>Физикалық практикумда зертханалық тәжірибе қиынырақ болғандықтан, оны өткізуге қажет қондырғылар жетілдірілген, күрделірек, қымбат</w:t>
      </w:r>
      <w:r>
        <w:rPr>
          <w:sz w:val="28"/>
          <w:szCs w:val="28"/>
          <w:lang w:val="kk-KZ"/>
        </w:rPr>
        <w:t xml:space="preserve"> болуы тиіс. Кейде арнайы оқу</w:t>
      </w:r>
      <w:r w:rsidRPr="00724518">
        <w:rPr>
          <w:sz w:val="28"/>
          <w:szCs w:val="28"/>
          <w:lang w:val="kk-KZ"/>
        </w:rPr>
        <w:t xml:space="preserve"> қондырғылар</w:t>
      </w:r>
      <w:r>
        <w:rPr>
          <w:sz w:val="28"/>
          <w:szCs w:val="28"/>
          <w:lang w:val="kk-KZ"/>
        </w:rPr>
        <w:t>ы</w:t>
      </w:r>
      <w:r w:rsidRPr="00724518">
        <w:rPr>
          <w:sz w:val="28"/>
          <w:szCs w:val="28"/>
          <w:lang w:val="kk-KZ"/>
        </w:rPr>
        <w:t xml:space="preserve"> емес, ғылыми зертханалар немесе өндірісте қолданылатын техникалық қондырғылар қолданылады.</w:t>
      </w:r>
    </w:p>
    <w:p w:rsidR="00EF4438" w:rsidRPr="00724518" w:rsidRDefault="00EF4438" w:rsidP="00EF4438">
      <w:pPr>
        <w:ind w:firstLine="454"/>
        <w:jc w:val="both"/>
        <w:rPr>
          <w:sz w:val="28"/>
          <w:szCs w:val="28"/>
          <w:lang w:val="kk-KZ"/>
        </w:rPr>
      </w:pPr>
      <w:r>
        <w:rPr>
          <w:sz w:val="28"/>
          <w:szCs w:val="28"/>
          <w:lang w:val="kk-KZ"/>
        </w:rPr>
        <w:t>Оқу</w:t>
      </w:r>
      <w:r w:rsidRPr="00724518">
        <w:rPr>
          <w:sz w:val="28"/>
          <w:szCs w:val="28"/>
          <w:lang w:val="kk-KZ"/>
        </w:rPr>
        <w:t xml:space="preserve"> физикалық қондырғылар ерекшеліктерін баяндау үшін, қондырғылардың әр түрінде жеке топтарды бөліп алып қарастыру керек, мысалы құрылғыда қондырғылардың атқаратын жұмыс функциясы. </w:t>
      </w:r>
    </w:p>
    <w:p w:rsidR="00EF4438" w:rsidRPr="00724518" w:rsidRDefault="00EF4438" w:rsidP="00EF4438">
      <w:pPr>
        <w:ind w:firstLine="454"/>
        <w:jc w:val="both"/>
        <w:rPr>
          <w:sz w:val="28"/>
          <w:szCs w:val="28"/>
          <w:lang w:val="kk-KZ"/>
        </w:rPr>
      </w:pPr>
      <w:r w:rsidRPr="00724518">
        <w:rPr>
          <w:sz w:val="28"/>
          <w:szCs w:val="28"/>
          <w:lang w:val="kk-KZ"/>
        </w:rPr>
        <w:t>Атақты әдіскер А.А. Пок</w:t>
      </w:r>
      <w:r>
        <w:rPr>
          <w:sz w:val="28"/>
          <w:szCs w:val="28"/>
          <w:lang w:val="kk-KZ"/>
        </w:rPr>
        <w:t>ровскийдің ұсынысы бойынша оқу</w:t>
      </w:r>
      <w:r w:rsidRPr="00724518">
        <w:rPr>
          <w:sz w:val="28"/>
          <w:szCs w:val="28"/>
          <w:lang w:val="kk-KZ"/>
        </w:rPr>
        <w:t xml:space="preserve"> </w:t>
      </w:r>
      <w:r>
        <w:rPr>
          <w:sz w:val="28"/>
          <w:szCs w:val="28"/>
          <w:lang w:val="kk-KZ"/>
        </w:rPr>
        <w:t>құрылғыны классификациялауда әр</w:t>
      </w:r>
      <w:r w:rsidRPr="00724518">
        <w:rPr>
          <w:sz w:val="28"/>
          <w:szCs w:val="28"/>
          <w:lang w:val="kk-KZ"/>
        </w:rPr>
        <w:t>түрлі қондырғылар арасында мынадай топтарға бөледі: өлшегіш қондырғылар, оқыту үшін немесе құбылысты түсіндіру үшін қолданылатын қондырғылар, көмекші қондырғылар. Көмекші қондырғыларға электр көздері жатады. Әрі қарай біз осы классификацияны ұстанамыз.</w:t>
      </w:r>
    </w:p>
    <w:p w:rsidR="00EF4438" w:rsidRPr="00724518" w:rsidRDefault="00EF4438" w:rsidP="00EF4438">
      <w:pPr>
        <w:ind w:firstLine="454"/>
        <w:jc w:val="both"/>
        <w:rPr>
          <w:sz w:val="28"/>
          <w:szCs w:val="28"/>
          <w:lang w:val="kk-KZ"/>
        </w:rPr>
      </w:pPr>
      <w:r w:rsidRPr="00724518">
        <w:rPr>
          <w:sz w:val="28"/>
          <w:szCs w:val="28"/>
          <w:lang w:val="kk-KZ"/>
        </w:rPr>
        <w:t>Аталға</w:t>
      </w:r>
      <w:r>
        <w:rPr>
          <w:sz w:val="28"/>
          <w:szCs w:val="28"/>
          <w:lang w:val="kk-KZ"/>
        </w:rPr>
        <w:t>н топтарды қарастыра отырып, әр</w:t>
      </w:r>
      <w:r w:rsidRPr="00724518">
        <w:rPr>
          <w:sz w:val="28"/>
          <w:szCs w:val="28"/>
          <w:lang w:val="kk-KZ"/>
        </w:rPr>
        <w:t xml:space="preserve">түрлі физикалық тәжірибеге қолданылатын, бірақ тәжірибелік қондырғыларда сәйкес қызмет атқаратын қондырғылардың негізгі ерекше сипатамаларын көрсетуге болады. Физикалық практикум уақыт бойынша оқытылып жатқан материалмен байланысты емес, ол әдетте оқу жылының соңында, кейде бірінші, не екінші жарты жылдықтың соңында өткізіледі. </w:t>
      </w:r>
    </w:p>
    <w:p w:rsidR="00EF4438" w:rsidRPr="00724518" w:rsidRDefault="00EF4438" w:rsidP="00EF4438">
      <w:pPr>
        <w:ind w:firstLine="454"/>
        <w:jc w:val="both"/>
        <w:rPr>
          <w:sz w:val="28"/>
          <w:szCs w:val="28"/>
          <w:lang w:val="kk-KZ"/>
        </w:rPr>
      </w:pPr>
      <w:r w:rsidRPr="00724518">
        <w:rPr>
          <w:sz w:val="28"/>
          <w:szCs w:val="28"/>
          <w:lang w:val="kk-KZ"/>
        </w:rPr>
        <w:t>Физикалық практикум жұмыстарын оқушылар 2</w:t>
      </w:r>
      <w:r>
        <w:rPr>
          <w:sz w:val="28"/>
          <w:szCs w:val="28"/>
          <w:lang w:val="kk-KZ"/>
        </w:rPr>
        <w:t>–</w:t>
      </w:r>
      <w:r w:rsidRPr="00724518">
        <w:rPr>
          <w:sz w:val="28"/>
          <w:szCs w:val="28"/>
          <w:lang w:val="kk-KZ"/>
        </w:rPr>
        <w:t xml:space="preserve">3 адамнан әртүрлі жабдықтарда орындайды; келесі сабақта арнайы құрастырылған график бойынша оқушылар жұмыспен алмасады. </w:t>
      </w:r>
      <w:r w:rsidRPr="00EF4438">
        <w:rPr>
          <w:sz w:val="28"/>
          <w:szCs w:val="28"/>
          <w:lang w:val="kk-KZ"/>
        </w:rPr>
        <w:t>Физикалық практикумның әрбір жұмысына 2 оқу сағаты арналады. Физикалық практикум негізінен IX</w:t>
      </w:r>
      <w:r w:rsidRPr="00724518">
        <w:rPr>
          <w:sz w:val="28"/>
          <w:szCs w:val="28"/>
          <w:lang w:val="kk-KZ"/>
        </w:rPr>
        <w:t xml:space="preserve"> </w:t>
      </w:r>
      <w:r w:rsidRPr="00EF4438">
        <w:rPr>
          <w:sz w:val="28"/>
          <w:szCs w:val="28"/>
          <w:lang w:val="kk-KZ"/>
        </w:rPr>
        <w:t>–</w:t>
      </w:r>
      <w:r w:rsidRPr="00724518">
        <w:rPr>
          <w:sz w:val="28"/>
          <w:szCs w:val="28"/>
          <w:lang w:val="kk-KZ"/>
        </w:rPr>
        <w:t xml:space="preserve"> </w:t>
      </w:r>
      <w:r w:rsidRPr="00EF4438">
        <w:rPr>
          <w:sz w:val="28"/>
          <w:szCs w:val="28"/>
          <w:lang w:val="kk-KZ"/>
        </w:rPr>
        <w:t>XI сынып бағдарламаларында қарастырылған. Әрбір сыныпта практикумға оқу уақытының шамамен 10 сағаты берілген.</w:t>
      </w:r>
    </w:p>
    <w:p w:rsidR="00EF4438" w:rsidRPr="00F944BA" w:rsidRDefault="00EF4438" w:rsidP="00EF4438">
      <w:pPr>
        <w:ind w:firstLine="454"/>
        <w:jc w:val="both"/>
        <w:rPr>
          <w:sz w:val="28"/>
          <w:szCs w:val="28"/>
          <w:lang w:val="kk-KZ"/>
        </w:rPr>
      </w:pPr>
      <w:r w:rsidRPr="00F944BA">
        <w:rPr>
          <w:sz w:val="28"/>
          <w:szCs w:val="28"/>
          <w:lang w:val="kk-KZ"/>
        </w:rPr>
        <w:t>Практикум жұмыстары физ</w:t>
      </w:r>
      <w:r>
        <w:rPr>
          <w:sz w:val="28"/>
          <w:szCs w:val="28"/>
          <w:lang w:val="kk-KZ"/>
        </w:rPr>
        <w:t>и</w:t>
      </w:r>
      <w:r w:rsidRPr="00F944BA">
        <w:rPr>
          <w:sz w:val="28"/>
          <w:szCs w:val="28"/>
          <w:lang w:val="kk-KZ"/>
        </w:rPr>
        <w:t>калық шамалардың жанама өлшеулеріне, не қандай</w:t>
      </w:r>
      <w:r>
        <w:rPr>
          <w:sz w:val="28"/>
          <w:szCs w:val="28"/>
          <w:lang w:val="kk-KZ"/>
        </w:rPr>
        <w:t xml:space="preserve"> </w:t>
      </w:r>
      <w:r w:rsidRPr="00F944BA">
        <w:rPr>
          <w:sz w:val="28"/>
          <w:szCs w:val="28"/>
          <w:lang w:val="kk-KZ"/>
        </w:rPr>
        <w:t>да бір физикалық құбылысты сипаттайтын физикалық шамалар арасындағы байланысты тағайындауға арналады.</w:t>
      </w:r>
    </w:p>
    <w:p w:rsidR="00EF4438" w:rsidRPr="00724518" w:rsidRDefault="00EF4438" w:rsidP="00EF4438">
      <w:pPr>
        <w:ind w:firstLine="454"/>
        <w:jc w:val="both"/>
        <w:rPr>
          <w:sz w:val="28"/>
          <w:szCs w:val="28"/>
          <w:lang w:val="kk-KZ"/>
        </w:rPr>
      </w:pPr>
      <w:r w:rsidRPr="00724518">
        <w:rPr>
          <w:i/>
          <w:sz w:val="28"/>
          <w:szCs w:val="28"/>
          <w:lang w:val="kk-KZ"/>
        </w:rPr>
        <w:t xml:space="preserve">Демонстрациялық түрлердің өлшегіш қондырғылары, </w:t>
      </w:r>
      <w:r w:rsidRPr="00724518">
        <w:rPr>
          <w:sz w:val="28"/>
          <w:szCs w:val="28"/>
          <w:lang w:val="kk-KZ"/>
        </w:rPr>
        <w:t>олардың жалпы санын азайту мақсатында көпшекті түрде орындалады. Көрсеткіштерді санауды жеңілдету үшін, бұл қондырғыларды бір шкалалы немесе өлшеу шектерін өзгертуде олардың арасындағы интервал, шкаладағы сандар және әріптер соңғы партадан бөлік құнын және қондырғылардың көрсетуін қамтама</w:t>
      </w:r>
      <w:r>
        <w:rPr>
          <w:sz w:val="28"/>
          <w:szCs w:val="28"/>
          <w:lang w:val="kk-KZ"/>
        </w:rPr>
        <w:t>сыз ету</w:t>
      </w:r>
      <w:r w:rsidRPr="00724518">
        <w:rPr>
          <w:sz w:val="28"/>
          <w:szCs w:val="28"/>
          <w:lang w:val="kk-KZ"/>
        </w:rPr>
        <w:t xml:space="preserve"> керек.</w:t>
      </w:r>
    </w:p>
    <w:p w:rsidR="00EF4438" w:rsidRPr="00724518" w:rsidRDefault="00EF4438" w:rsidP="00EF4438">
      <w:pPr>
        <w:ind w:firstLine="454"/>
        <w:jc w:val="both"/>
        <w:rPr>
          <w:sz w:val="28"/>
          <w:szCs w:val="28"/>
          <w:lang w:val="kk-KZ"/>
        </w:rPr>
      </w:pPr>
      <w:r w:rsidRPr="00724518">
        <w:rPr>
          <w:i/>
          <w:sz w:val="28"/>
          <w:szCs w:val="28"/>
          <w:lang w:val="kk-KZ"/>
        </w:rPr>
        <w:t xml:space="preserve">Зертханалық өлшегіштер </w:t>
      </w:r>
      <w:r w:rsidRPr="00724518">
        <w:rPr>
          <w:sz w:val="28"/>
          <w:szCs w:val="28"/>
          <w:lang w:val="kk-KZ"/>
        </w:rPr>
        <w:t>арзандатылу мақсатында дәлдік класының белгіленуінсіз бола алады, бірақ олардың берілген қателігі 2,5 класына сәйкес келуі керек. Бұл түрдің өлшегіш қондырғылары біршкалалы және біршекті болулары керек. Шкала көрсетуін айқындауда, қателіктердің ықтималдылығын азайту үшін оларды бірдей қылады. Бұл өлшегіштердің жұмыс күйі көбіне, жазықтықтық.</w:t>
      </w:r>
    </w:p>
    <w:p w:rsidR="00EF4438" w:rsidRPr="00724518" w:rsidRDefault="00EF4438" w:rsidP="00EF4438">
      <w:pPr>
        <w:ind w:firstLine="454"/>
        <w:jc w:val="both"/>
        <w:rPr>
          <w:sz w:val="28"/>
          <w:szCs w:val="28"/>
          <w:lang w:val="kk-KZ"/>
        </w:rPr>
      </w:pPr>
      <w:r w:rsidRPr="00724518">
        <w:rPr>
          <w:sz w:val="28"/>
          <w:szCs w:val="28"/>
          <w:lang w:val="kk-KZ"/>
        </w:rPr>
        <w:t xml:space="preserve">Физикалық практикум жұмыстары үшін </w:t>
      </w:r>
      <w:r w:rsidRPr="00724518">
        <w:rPr>
          <w:i/>
          <w:sz w:val="28"/>
          <w:szCs w:val="28"/>
          <w:lang w:val="kk-KZ"/>
        </w:rPr>
        <w:t xml:space="preserve">өлшегіш </w:t>
      </w:r>
      <w:r w:rsidRPr="00724518">
        <w:rPr>
          <w:sz w:val="28"/>
          <w:szCs w:val="28"/>
          <w:lang w:val="kk-KZ"/>
        </w:rPr>
        <w:t>қондырғылар 1,5 немесе 2,5 болатын дәлділік класында қолданылады. Бұл бірқалыпты немесе бірқалыпсыз шкалаларды кездестіруге болатын көп шкалалы, көп шекті қондырғылар. Бұл қондырғылар ішінде көптеген физикалық шамаларды өлшеуге болатын әмбебап қондырғылар көп.</w:t>
      </w:r>
    </w:p>
    <w:p w:rsidR="00EF4438" w:rsidRPr="00724518" w:rsidRDefault="00EF4438" w:rsidP="00EF4438">
      <w:pPr>
        <w:ind w:firstLine="454"/>
        <w:jc w:val="both"/>
        <w:rPr>
          <w:sz w:val="28"/>
          <w:szCs w:val="28"/>
          <w:lang w:val="kk-KZ"/>
        </w:rPr>
      </w:pPr>
      <w:r w:rsidRPr="00724518">
        <w:rPr>
          <w:i/>
          <w:sz w:val="28"/>
          <w:szCs w:val="28"/>
          <w:lang w:val="kk-KZ"/>
        </w:rPr>
        <w:t xml:space="preserve">Физикалық құбылыстар мен қондырғыларды бақылау және зерттеу </w:t>
      </w:r>
      <w:r w:rsidRPr="00724518">
        <w:rPr>
          <w:i/>
          <w:sz w:val="28"/>
          <w:szCs w:val="28"/>
          <w:lang w:val="kk-KZ"/>
        </w:rPr>
        <w:lastRenderedPageBreak/>
        <w:t>үшін қондырғылар,</w:t>
      </w:r>
      <w:r w:rsidRPr="00724518">
        <w:rPr>
          <w:sz w:val="28"/>
          <w:szCs w:val="28"/>
          <w:lang w:val="kk-KZ"/>
        </w:rPr>
        <w:t xml:space="preserve"> демонстрация жасалуда бір тәжірибені немесе физика курсының тарауы немесе тақырыбы бойынша бірнеше демонстрациялар көрсеткенде қолданылады.</w:t>
      </w:r>
    </w:p>
    <w:p w:rsidR="00EF4438" w:rsidRPr="00724518" w:rsidRDefault="00EF4438" w:rsidP="00EF4438">
      <w:pPr>
        <w:ind w:firstLine="454"/>
        <w:jc w:val="both"/>
        <w:rPr>
          <w:sz w:val="28"/>
          <w:szCs w:val="28"/>
          <w:lang w:val="kk-KZ"/>
        </w:rPr>
      </w:pPr>
      <w:r w:rsidRPr="00724518">
        <w:rPr>
          <w:sz w:val="28"/>
          <w:szCs w:val="28"/>
          <w:lang w:val="kk-KZ"/>
        </w:rPr>
        <w:t xml:space="preserve">Мұндай қондырғыларды зерттеу </w:t>
      </w:r>
      <w:r>
        <w:rPr>
          <w:sz w:val="28"/>
          <w:szCs w:val="28"/>
          <w:lang w:val="kk-KZ"/>
        </w:rPr>
        <w:t>нысандары</w:t>
      </w:r>
      <w:r w:rsidRPr="00724518">
        <w:rPr>
          <w:sz w:val="28"/>
          <w:szCs w:val="28"/>
          <w:lang w:val="kk-KZ"/>
        </w:rPr>
        <w:t xml:space="preserve"> мен тәжірибе барысында олармен болатын өзгерістерді соңғы партадан көруге болатын мүмкіншілік жасайды. Зерттеу объектінің өзгерісін тура бақылауға болмайтын жағдайда, осындай бақылауды қамтамасыз ететін құрылғылы қондырғы болу керек.</w:t>
      </w:r>
    </w:p>
    <w:p w:rsidR="00EF4438" w:rsidRPr="00724518" w:rsidRDefault="00EF4438" w:rsidP="00EF4438">
      <w:pPr>
        <w:ind w:firstLine="454"/>
        <w:jc w:val="both"/>
        <w:rPr>
          <w:sz w:val="28"/>
          <w:szCs w:val="28"/>
          <w:lang w:val="kk-KZ"/>
        </w:rPr>
      </w:pPr>
      <w:r w:rsidRPr="00724518">
        <w:rPr>
          <w:sz w:val="28"/>
          <w:szCs w:val="28"/>
          <w:lang w:val="kk-KZ"/>
        </w:rPr>
        <w:t>Осы қондырғылармен жұмыс істеу барысында тәжірибе көрсеткіштерін жақсарту мақсатында, сыныпта арнайы</w:t>
      </w:r>
      <w:r>
        <w:rPr>
          <w:sz w:val="28"/>
          <w:szCs w:val="28"/>
          <w:lang w:val="kk-KZ"/>
        </w:rPr>
        <w:t xml:space="preserve"> жағдай мысалы, қараңғыла</w:t>
      </w:r>
      <w:r w:rsidRPr="00724518">
        <w:rPr>
          <w:sz w:val="28"/>
          <w:szCs w:val="28"/>
          <w:lang w:val="kk-KZ"/>
        </w:rPr>
        <w:t>у қолданылады. Егер зерттеу объектісі тәжірибе алдында арнайы дайындықты қажет етсе, онда қондырғы комплектісінде сәйкесінше құрылғы болу керек.</w:t>
      </w:r>
    </w:p>
    <w:p w:rsidR="00EF4438" w:rsidRPr="00724518" w:rsidRDefault="00EF4438" w:rsidP="00EF4438">
      <w:pPr>
        <w:ind w:firstLine="454"/>
        <w:jc w:val="both"/>
        <w:rPr>
          <w:sz w:val="28"/>
          <w:szCs w:val="28"/>
          <w:lang w:val="kk-KZ"/>
        </w:rPr>
      </w:pPr>
      <w:r w:rsidRPr="00724518">
        <w:rPr>
          <w:sz w:val="28"/>
          <w:szCs w:val="28"/>
          <w:lang w:val="kk-KZ"/>
        </w:rPr>
        <w:t>Фронталдық тәжірибе үшін аттас топтар қондырғылары, көбінесе бір зертханалық жұмысты орындауда қолданылады. Бұл қондырғылар қарапайым құрылысты, жұмыс істеу принципі оқушыларға түсінікті болуы керек. Солардың көмегімен өтетін физикалық құбылыстар минимум қателік эффектісінде өтуі керек.</w:t>
      </w:r>
    </w:p>
    <w:p w:rsidR="00EF4438" w:rsidRPr="00724518" w:rsidRDefault="00EF4438" w:rsidP="00EF4438">
      <w:pPr>
        <w:ind w:firstLine="454"/>
        <w:jc w:val="both"/>
        <w:rPr>
          <w:sz w:val="28"/>
          <w:szCs w:val="28"/>
          <w:lang w:val="kk-KZ"/>
        </w:rPr>
      </w:pPr>
      <w:r w:rsidRPr="00724518">
        <w:rPr>
          <w:sz w:val="28"/>
          <w:szCs w:val="28"/>
          <w:lang w:val="kk-KZ"/>
        </w:rPr>
        <w:t xml:space="preserve">Физикалық практикумда қолданылатын топтардың қондырғылары, құрылысы бойынша әмбебап және көп мақсатта қолданыла алады. Олардың сақталуы үшін көп орын қажет, ал жұмысқа дайындық кезінде монтажбен түзетуге көп уақыт қажет. Мұндай топтардың қолданылуына мысал ретінде әмбебап трансформаторлар, зертханалық трибометр, практикум үшін механикалық комплект бола алады. </w:t>
      </w:r>
    </w:p>
    <w:p w:rsidR="00EF4438" w:rsidRPr="00724518" w:rsidRDefault="00EF4438" w:rsidP="00EF4438">
      <w:pPr>
        <w:ind w:firstLine="454"/>
        <w:jc w:val="both"/>
        <w:rPr>
          <w:sz w:val="28"/>
          <w:szCs w:val="28"/>
          <w:lang w:val="kk-KZ"/>
        </w:rPr>
      </w:pPr>
      <w:r w:rsidRPr="00724518">
        <w:rPr>
          <w:sz w:val="28"/>
          <w:szCs w:val="28"/>
          <w:lang w:val="kk-KZ"/>
        </w:rPr>
        <w:t xml:space="preserve">Қондырғылардың түрге бөлінуі олардың арасындағы терең айырмашылықты айқындайды және тәжірибеде жетпей жатқан қондырғыны сәйкес келетін қондырғыға алмастыру, бірақ басқа түр қолдану жақталмайды. Әсіресе бұл зертханалық қондырғыларды демонстрациялық қондырғылармен алмастыру немесе керсінше. Мысалы, демонстрациялық тәжірибеде ток күшін зертханалық амперметрмен өлшеу мүмкін емес, себебі оқушылар оның көрсеткішін көрмейді. Сонымен қоса, фронталды зертханалық жұмыста демонстрациялық қоректендіру көзін қолдануға болмайды, себебі 220 </w:t>
      </w:r>
      <w:r w:rsidRPr="000F0CDD">
        <w:rPr>
          <w:i/>
          <w:sz w:val="28"/>
          <w:szCs w:val="28"/>
          <w:lang w:val="kk-KZ"/>
        </w:rPr>
        <w:t>В</w:t>
      </w:r>
      <w:r w:rsidRPr="00724518">
        <w:rPr>
          <w:sz w:val="28"/>
          <w:szCs w:val="28"/>
          <w:lang w:val="kk-KZ"/>
        </w:rPr>
        <w:t xml:space="preserve"> кернеу желісінде жұмыс істеуді талап етеді, ал онымен тек мұғалім қауіпсіздік жағдайда жұмыс істей алады.</w:t>
      </w:r>
    </w:p>
    <w:p w:rsidR="00EF4438" w:rsidRPr="00724518" w:rsidRDefault="00EF4438" w:rsidP="00EF4438">
      <w:pPr>
        <w:ind w:firstLine="454"/>
        <w:jc w:val="both"/>
        <w:rPr>
          <w:b/>
          <w:sz w:val="28"/>
          <w:szCs w:val="28"/>
          <w:lang w:val="kk-KZ"/>
        </w:rPr>
      </w:pPr>
    </w:p>
    <w:p w:rsidR="00EF4438" w:rsidRPr="00724518" w:rsidRDefault="00EF4438" w:rsidP="00EF4438">
      <w:pPr>
        <w:ind w:firstLine="454"/>
        <w:jc w:val="both"/>
        <w:rPr>
          <w:b/>
          <w:sz w:val="28"/>
          <w:szCs w:val="28"/>
          <w:lang w:val="kk-KZ"/>
        </w:rPr>
      </w:pPr>
    </w:p>
    <w:p w:rsidR="00EF4438" w:rsidRPr="00AD4F1B" w:rsidRDefault="00EF4438">
      <w:pPr>
        <w:rPr>
          <w:lang w:val="kk-KZ"/>
        </w:rPr>
      </w:pPr>
    </w:p>
    <w:p w:rsidR="00EF4438" w:rsidRPr="00AD4F1B" w:rsidRDefault="00EF4438">
      <w:pPr>
        <w:rPr>
          <w:lang w:val="kk-KZ"/>
        </w:rPr>
      </w:pPr>
    </w:p>
    <w:p w:rsidR="00EF4438" w:rsidRPr="00AD4F1B" w:rsidRDefault="00EF4438">
      <w:pPr>
        <w:rPr>
          <w:lang w:val="kk-KZ"/>
        </w:rPr>
      </w:pPr>
    </w:p>
    <w:p w:rsidR="00EF4438" w:rsidRPr="00AD4F1B" w:rsidRDefault="00EF4438">
      <w:pPr>
        <w:rPr>
          <w:lang w:val="kk-KZ"/>
        </w:rPr>
      </w:pPr>
    </w:p>
    <w:p w:rsidR="00EF4438" w:rsidRPr="00AD4F1B" w:rsidRDefault="00EF4438">
      <w:pPr>
        <w:rPr>
          <w:lang w:val="kk-KZ"/>
        </w:rPr>
      </w:pPr>
    </w:p>
    <w:p w:rsidR="00EF4438" w:rsidRPr="00AD4F1B" w:rsidRDefault="00EF4438">
      <w:pPr>
        <w:rPr>
          <w:lang w:val="kk-KZ"/>
        </w:rPr>
      </w:pPr>
    </w:p>
    <w:p w:rsidR="00EF4438" w:rsidRPr="00AD4F1B" w:rsidRDefault="00EF4438">
      <w:pPr>
        <w:rPr>
          <w:lang w:val="kk-KZ"/>
        </w:rPr>
      </w:pPr>
    </w:p>
    <w:p w:rsidR="00EF4438" w:rsidRDefault="00EF4438">
      <w:pPr>
        <w:rPr>
          <w:lang w:val="kk-KZ"/>
        </w:rPr>
      </w:pPr>
    </w:p>
    <w:p w:rsidR="00397983" w:rsidRDefault="00397983">
      <w:pPr>
        <w:rPr>
          <w:lang w:val="kk-KZ"/>
        </w:rPr>
      </w:pPr>
    </w:p>
    <w:p w:rsidR="00397983" w:rsidRDefault="00397983">
      <w:pPr>
        <w:rPr>
          <w:lang w:val="kk-KZ"/>
        </w:rPr>
      </w:pPr>
    </w:p>
    <w:p w:rsidR="00397983" w:rsidRDefault="00397983">
      <w:pPr>
        <w:rPr>
          <w:lang w:val="kk-KZ"/>
        </w:rPr>
      </w:pPr>
    </w:p>
    <w:p w:rsidR="00397983" w:rsidRPr="00AD4F1B" w:rsidRDefault="00397983">
      <w:pPr>
        <w:rPr>
          <w:lang w:val="kk-KZ"/>
        </w:rPr>
      </w:pPr>
    </w:p>
    <w:p w:rsidR="00EF4438" w:rsidRPr="00AD4F1B" w:rsidRDefault="00EF4438">
      <w:pPr>
        <w:rPr>
          <w:lang w:val="kk-KZ"/>
        </w:rPr>
      </w:pPr>
    </w:p>
    <w:p w:rsidR="00EF4438" w:rsidRPr="00AD4F1B" w:rsidRDefault="00EF4438">
      <w:pPr>
        <w:rPr>
          <w:lang w:val="kk-KZ"/>
        </w:rPr>
      </w:pPr>
    </w:p>
    <w:p w:rsidR="00EF4438" w:rsidRPr="00AD4F1B" w:rsidRDefault="00EF4438">
      <w:pPr>
        <w:rPr>
          <w:lang w:val="kk-KZ"/>
        </w:rPr>
      </w:pPr>
    </w:p>
    <w:p w:rsidR="00EF4438" w:rsidRPr="004D0BF5" w:rsidRDefault="00EF4438" w:rsidP="00EF4438">
      <w:pPr>
        <w:ind w:firstLine="454"/>
        <w:jc w:val="both"/>
        <w:rPr>
          <w:b/>
          <w:sz w:val="28"/>
          <w:szCs w:val="28"/>
          <w:lang w:val="kk-KZ"/>
        </w:rPr>
      </w:pPr>
      <w:r w:rsidRPr="004D0BF5">
        <w:rPr>
          <w:b/>
          <w:bCs/>
          <w:noProof/>
          <w:spacing w:val="-14"/>
          <w:sz w:val="28"/>
          <w:szCs w:val="28"/>
          <w:lang w:val="kk-KZ"/>
        </w:rPr>
        <w:lastRenderedPageBreak/>
        <w:t xml:space="preserve">Тақырып </w:t>
      </w:r>
      <w:r w:rsidR="00835E4F" w:rsidRPr="004D0BF5">
        <w:rPr>
          <w:b/>
          <w:bCs/>
          <w:noProof/>
          <w:spacing w:val="-14"/>
          <w:sz w:val="28"/>
          <w:szCs w:val="28"/>
          <w:lang w:val="kk-KZ"/>
        </w:rPr>
        <w:t>5</w:t>
      </w:r>
      <w:r w:rsidRPr="004D0BF5">
        <w:rPr>
          <w:b/>
          <w:bCs/>
          <w:noProof/>
          <w:spacing w:val="-14"/>
          <w:sz w:val="28"/>
          <w:szCs w:val="28"/>
          <w:lang w:val="kk-KZ"/>
        </w:rPr>
        <w:t>.</w:t>
      </w:r>
      <w:r w:rsidRPr="004D0BF5">
        <w:rPr>
          <w:b/>
          <w:sz w:val="28"/>
          <w:szCs w:val="28"/>
          <w:lang w:val="kk-KZ"/>
        </w:rPr>
        <w:t xml:space="preserve"> </w:t>
      </w:r>
      <w:r w:rsidR="008D4B41" w:rsidRPr="004D0BF5">
        <w:rPr>
          <w:b/>
          <w:sz w:val="28"/>
          <w:szCs w:val="28"/>
          <w:lang w:val="kk-KZ"/>
        </w:rPr>
        <w:t>Орта мектептегі физикалық оқу экспериментінің негізгі түрлері</w:t>
      </w:r>
    </w:p>
    <w:p w:rsidR="00EF4438" w:rsidRPr="008D4B41" w:rsidRDefault="00EF4438" w:rsidP="00EF4438">
      <w:pPr>
        <w:ind w:firstLine="454"/>
        <w:jc w:val="both"/>
        <w:rPr>
          <w:b/>
          <w:i/>
          <w:color w:val="666699"/>
          <w:sz w:val="28"/>
          <w:szCs w:val="28"/>
          <w:lang w:val="kk-KZ"/>
        </w:rPr>
      </w:pPr>
    </w:p>
    <w:p w:rsidR="00397983" w:rsidRPr="00397983" w:rsidRDefault="00397983" w:rsidP="009B7F4B">
      <w:pPr>
        <w:pStyle w:val="a3"/>
        <w:numPr>
          <w:ilvl w:val="0"/>
          <w:numId w:val="9"/>
        </w:numPr>
        <w:jc w:val="both"/>
        <w:rPr>
          <w:i/>
          <w:sz w:val="28"/>
          <w:szCs w:val="28"/>
          <w:lang w:val="kk-KZ"/>
        </w:rPr>
      </w:pPr>
      <w:r w:rsidRPr="00397983">
        <w:rPr>
          <w:i/>
          <w:sz w:val="28"/>
          <w:szCs w:val="28"/>
          <w:lang w:val="kk-KZ"/>
        </w:rPr>
        <w:t>Зертханалық жұмыстар және оларды</w:t>
      </w:r>
      <w:r>
        <w:rPr>
          <w:i/>
          <w:sz w:val="28"/>
          <w:szCs w:val="28"/>
          <w:lang w:val="kk-KZ"/>
        </w:rPr>
        <w:t xml:space="preserve"> </w:t>
      </w:r>
      <w:r w:rsidRPr="00397983">
        <w:rPr>
          <w:i/>
          <w:sz w:val="28"/>
          <w:szCs w:val="28"/>
          <w:lang w:val="kk-KZ"/>
        </w:rPr>
        <w:t>ұйымдастырып өткізудің әдістемесі</w:t>
      </w:r>
    </w:p>
    <w:p w:rsidR="00B01CDB" w:rsidRPr="00B01CDB" w:rsidRDefault="00B01CDB" w:rsidP="009B7F4B">
      <w:pPr>
        <w:pStyle w:val="a3"/>
        <w:numPr>
          <w:ilvl w:val="0"/>
          <w:numId w:val="9"/>
        </w:numPr>
        <w:jc w:val="both"/>
        <w:rPr>
          <w:i/>
          <w:sz w:val="28"/>
          <w:szCs w:val="28"/>
          <w:lang w:val="kk-KZ"/>
        </w:rPr>
      </w:pPr>
      <w:r w:rsidRPr="00B01CDB">
        <w:rPr>
          <w:i/>
          <w:sz w:val="28"/>
          <w:szCs w:val="28"/>
          <w:lang w:val="kk-KZ"/>
        </w:rPr>
        <w:t>Демонстрациялық эксперименттің маңызы және рөлі</w:t>
      </w:r>
    </w:p>
    <w:p w:rsidR="00EF4438" w:rsidRPr="00BF3856" w:rsidRDefault="00EF4438" w:rsidP="009B7F4B">
      <w:pPr>
        <w:widowControl/>
        <w:numPr>
          <w:ilvl w:val="0"/>
          <w:numId w:val="9"/>
        </w:numPr>
        <w:autoSpaceDE/>
        <w:autoSpaceDN/>
        <w:adjustRightInd/>
        <w:jc w:val="both"/>
        <w:rPr>
          <w:i/>
          <w:sz w:val="28"/>
          <w:szCs w:val="28"/>
          <w:lang w:val="kk-KZ"/>
        </w:rPr>
      </w:pPr>
      <w:r w:rsidRPr="00BF3856">
        <w:rPr>
          <w:i/>
          <w:sz w:val="28"/>
          <w:szCs w:val="28"/>
          <w:lang w:val="kk-KZ"/>
        </w:rPr>
        <w:t>Фронтал зертханалық жұмыста</w:t>
      </w:r>
      <w:r w:rsidR="00D738B8">
        <w:rPr>
          <w:i/>
          <w:sz w:val="28"/>
          <w:szCs w:val="28"/>
          <w:lang w:val="kk-KZ"/>
        </w:rPr>
        <w:t>р және оларды орындау кезеңдері</w:t>
      </w:r>
    </w:p>
    <w:p w:rsidR="00EF4438" w:rsidRPr="00BF3856" w:rsidRDefault="00EF4438" w:rsidP="00EF4438">
      <w:pPr>
        <w:ind w:left="454"/>
        <w:jc w:val="both"/>
        <w:rPr>
          <w:b/>
          <w:i/>
          <w:sz w:val="28"/>
          <w:szCs w:val="28"/>
          <w:lang w:val="kk-KZ"/>
        </w:rPr>
      </w:pPr>
    </w:p>
    <w:p w:rsidR="00397983" w:rsidRPr="00397983" w:rsidRDefault="00D50062" w:rsidP="00397983">
      <w:pPr>
        <w:ind w:firstLine="360"/>
        <w:jc w:val="both"/>
        <w:rPr>
          <w:i/>
          <w:sz w:val="28"/>
          <w:szCs w:val="28"/>
          <w:lang w:val="kk-KZ"/>
        </w:rPr>
      </w:pPr>
      <w:r w:rsidRPr="00D50062">
        <w:rPr>
          <w:sz w:val="28"/>
          <w:szCs w:val="28"/>
          <w:lang w:val="kk-KZ"/>
        </w:rPr>
        <w:t>1</w:t>
      </w:r>
      <w:r w:rsidR="00397983" w:rsidRPr="00397983">
        <w:rPr>
          <w:sz w:val="28"/>
          <w:szCs w:val="28"/>
          <w:lang w:val="kk-KZ"/>
        </w:rPr>
        <w:t xml:space="preserve">. </w:t>
      </w:r>
      <w:r w:rsidR="00397983" w:rsidRPr="00397983">
        <w:rPr>
          <w:i/>
          <w:sz w:val="28"/>
          <w:szCs w:val="28"/>
          <w:lang w:val="kk-KZ"/>
        </w:rPr>
        <w:t>Зертханалық жұмыстар және оларды ұйымдастырып өткізудің әдістемесі</w:t>
      </w:r>
    </w:p>
    <w:p w:rsidR="00397983" w:rsidRPr="00397983" w:rsidRDefault="00397983" w:rsidP="00397983">
      <w:pPr>
        <w:ind w:firstLine="454"/>
        <w:jc w:val="both"/>
        <w:rPr>
          <w:sz w:val="28"/>
          <w:szCs w:val="28"/>
          <w:lang w:val="kk-KZ"/>
        </w:rPr>
      </w:pPr>
      <w:r w:rsidRPr="00397983">
        <w:rPr>
          <w:sz w:val="28"/>
          <w:szCs w:val="28"/>
          <w:lang w:val="kk-KZ"/>
        </w:rPr>
        <w:t>Зертханалық жұмысты (экс</w:t>
      </w:r>
      <w:r>
        <w:rPr>
          <w:sz w:val="28"/>
          <w:szCs w:val="28"/>
          <w:lang w:val="kk-KZ"/>
        </w:rPr>
        <w:t>периментті) орындағанда, физика</w:t>
      </w:r>
      <w:r w:rsidRPr="00397983">
        <w:rPr>
          <w:sz w:val="28"/>
          <w:szCs w:val="28"/>
          <w:lang w:val="kk-KZ"/>
        </w:rPr>
        <w:t>лық құбылыстарды оқушылардың өздері бақылайды, тексеріп</w:t>
      </w:r>
      <w:r>
        <w:rPr>
          <w:sz w:val="28"/>
          <w:szCs w:val="28"/>
          <w:lang w:val="kk-KZ"/>
        </w:rPr>
        <w:t xml:space="preserve"> </w:t>
      </w:r>
      <w:r w:rsidRPr="00397983">
        <w:rPr>
          <w:sz w:val="28"/>
          <w:szCs w:val="28"/>
          <w:lang w:val="kk-KZ"/>
        </w:rPr>
        <w:t>көреді; табиғат заңдылықтарын зерттейді; "қолдан қайта</w:t>
      </w:r>
      <w:r>
        <w:rPr>
          <w:sz w:val="28"/>
          <w:szCs w:val="28"/>
          <w:lang w:val="kk-KZ"/>
        </w:rPr>
        <w:t xml:space="preserve"> </w:t>
      </w:r>
      <w:r w:rsidRPr="00397983">
        <w:rPr>
          <w:sz w:val="28"/>
          <w:szCs w:val="28"/>
          <w:lang w:val="kk-KZ"/>
        </w:rPr>
        <w:t>жасайды", сандық және сапалық қасиеттерін байқап, өлшейді; өз</w:t>
      </w:r>
      <w:r>
        <w:rPr>
          <w:sz w:val="28"/>
          <w:szCs w:val="28"/>
          <w:lang w:val="kk-KZ"/>
        </w:rPr>
        <w:t xml:space="preserve"> </w:t>
      </w:r>
      <w:r w:rsidRPr="00397983">
        <w:rPr>
          <w:sz w:val="28"/>
          <w:szCs w:val="28"/>
          <w:lang w:val="kk-KZ"/>
        </w:rPr>
        <w:t>бетінше қорытынды жасауға үйренеді, физикалық процестерді</w:t>
      </w:r>
      <w:r>
        <w:rPr>
          <w:sz w:val="28"/>
          <w:szCs w:val="28"/>
          <w:lang w:val="kk-KZ"/>
        </w:rPr>
        <w:t xml:space="preserve"> </w:t>
      </w:r>
      <w:r w:rsidRPr="00397983">
        <w:rPr>
          <w:sz w:val="28"/>
          <w:szCs w:val="28"/>
          <w:lang w:val="kk-KZ"/>
        </w:rPr>
        <w:t>біліп-тануға және өмірде қолдануға мүмкіндік болатындығына</w:t>
      </w:r>
      <w:r>
        <w:rPr>
          <w:sz w:val="28"/>
          <w:szCs w:val="28"/>
          <w:lang w:val="kk-KZ"/>
        </w:rPr>
        <w:t xml:space="preserve"> </w:t>
      </w:r>
      <w:r w:rsidRPr="00397983">
        <w:rPr>
          <w:sz w:val="28"/>
          <w:szCs w:val="28"/>
          <w:lang w:val="kk-KZ"/>
        </w:rPr>
        <w:t>сенімі артады. Зертханалық эксперимент оқытудың ең әсерлі</w:t>
      </w:r>
      <w:r>
        <w:rPr>
          <w:sz w:val="28"/>
          <w:szCs w:val="28"/>
          <w:lang w:val="kk-KZ"/>
        </w:rPr>
        <w:t xml:space="preserve"> </w:t>
      </w:r>
      <w:r w:rsidRPr="00397983">
        <w:rPr>
          <w:sz w:val="28"/>
          <w:szCs w:val="28"/>
          <w:lang w:val="kk-KZ"/>
        </w:rPr>
        <w:t>және нәтижелі әдістеріне жатады. Оны физика ғылымындағы</w:t>
      </w:r>
      <w:r>
        <w:rPr>
          <w:sz w:val="28"/>
          <w:szCs w:val="28"/>
          <w:lang w:val="kk-KZ"/>
        </w:rPr>
        <w:t xml:space="preserve"> </w:t>
      </w:r>
      <w:r w:rsidRPr="00397983">
        <w:rPr>
          <w:sz w:val="28"/>
          <w:szCs w:val="28"/>
          <w:lang w:val="kk-KZ"/>
        </w:rPr>
        <w:t>эксперименттік зерттеу тәсілдерінің бейнесі және тікелей</w:t>
      </w:r>
      <w:r>
        <w:rPr>
          <w:sz w:val="28"/>
          <w:szCs w:val="28"/>
          <w:lang w:val="kk-KZ"/>
        </w:rPr>
        <w:t xml:space="preserve"> </w:t>
      </w:r>
      <w:r w:rsidRPr="00397983">
        <w:rPr>
          <w:sz w:val="28"/>
          <w:szCs w:val="28"/>
          <w:lang w:val="kk-KZ"/>
        </w:rPr>
        <w:t>"көшірмесі" деп түсіну керек. Сондықтан ол мектеп физика</w:t>
      </w:r>
      <w:r>
        <w:rPr>
          <w:sz w:val="28"/>
          <w:szCs w:val="28"/>
          <w:lang w:val="kk-KZ"/>
        </w:rPr>
        <w:t xml:space="preserve"> </w:t>
      </w:r>
      <w:r w:rsidRPr="00397983">
        <w:rPr>
          <w:sz w:val="28"/>
          <w:szCs w:val="28"/>
          <w:lang w:val="kk-KZ"/>
        </w:rPr>
        <w:t xml:space="preserve">пәніне ғылыми-зерттеу сипат </w:t>
      </w:r>
      <w:r>
        <w:rPr>
          <w:sz w:val="28"/>
          <w:szCs w:val="28"/>
          <w:lang w:val="kk-KZ"/>
        </w:rPr>
        <w:t>береді. Мектепте физиканы оқыту</w:t>
      </w:r>
      <w:r w:rsidRPr="00397983">
        <w:rPr>
          <w:sz w:val="28"/>
          <w:szCs w:val="28"/>
          <w:lang w:val="kk-KZ"/>
        </w:rPr>
        <w:t>дың мақсаттарын орындайтындай зертханалық эксперименттің</w:t>
      </w:r>
      <w:r>
        <w:rPr>
          <w:sz w:val="28"/>
          <w:szCs w:val="28"/>
          <w:lang w:val="kk-KZ"/>
        </w:rPr>
        <w:t xml:space="preserve"> </w:t>
      </w:r>
      <w:r w:rsidRPr="00397983">
        <w:rPr>
          <w:sz w:val="28"/>
          <w:szCs w:val="28"/>
          <w:lang w:val="kk-KZ"/>
        </w:rPr>
        <w:t>мынадай әдістемелік ерекшелік маңызы бар.</w:t>
      </w:r>
    </w:p>
    <w:p w:rsidR="00397983" w:rsidRPr="00397983" w:rsidRDefault="00397983" w:rsidP="00397983">
      <w:pPr>
        <w:ind w:firstLine="454"/>
        <w:jc w:val="both"/>
        <w:rPr>
          <w:sz w:val="28"/>
          <w:szCs w:val="28"/>
          <w:lang w:val="kk-KZ"/>
        </w:rPr>
      </w:pPr>
      <w:r w:rsidRPr="00397983">
        <w:rPr>
          <w:sz w:val="28"/>
          <w:szCs w:val="28"/>
          <w:lang w:val="kk-KZ"/>
        </w:rPr>
        <w:t>1. Демонстрациялық тәжірибені көрсеткенде оқушылар тек</w:t>
      </w:r>
      <w:r>
        <w:rPr>
          <w:sz w:val="28"/>
          <w:szCs w:val="28"/>
          <w:lang w:val="kk-KZ"/>
        </w:rPr>
        <w:t xml:space="preserve"> </w:t>
      </w:r>
      <w:r w:rsidRPr="00397983">
        <w:rPr>
          <w:sz w:val="28"/>
          <w:szCs w:val="28"/>
          <w:lang w:val="kk-KZ"/>
        </w:rPr>
        <w:t>ғана пассивті түрде бақылаушы рөл атқаратын болса,</w:t>
      </w:r>
      <w:r>
        <w:rPr>
          <w:sz w:val="28"/>
          <w:szCs w:val="28"/>
          <w:lang w:val="kk-KZ"/>
        </w:rPr>
        <w:t xml:space="preserve"> </w:t>
      </w:r>
      <w:r w:rsidRPr="00397983">
        <w:rPr>
          <w:sz w:val="28"/>
          <w:szCs w:val="28"/>
          <w:lang w:val="kk-KZ"/>
        </w:rPr>
        <w:t>зертханалық экспериментке олардың өздері белсене қатынасады,</w:t>
      </w:r>
      <w:r>
        <w:rPr>
          <w:sz w:val="28"/>
          <w:szCs w:val="28"/>
          <w:lang w:val="kk-KZ"/>
        </w:rPr>
        <w:t xml:space="preserve"> </w:t>
      </w:r>
      <w:r w:rsidRPr="00397983">
        <w:rPr>
          <w:sz w:val="28"/>
          <w:szCs w:val="28"/>
          <w:lang w:val="kk-KZ"/>
        </w:rPr>
        <w:t>физикалық құбылыстарды өздері қолымен істеп көріп, өлшеулер</w:t>
      </w:r>
      <w:r>
        <w:rPr>
          <w:sz w:val="28"/>
          <w:szCs w:val="28"/>
          <w:lang w:val="kk-KZ"/>
        </w:rPr>
        <w:t xml:space="preserve"> </w:t>
      </w:r>
      <w:r w:rsidRPr="00397983">
        <w:rPr>
          <w:sz w:val="28"/>
          <w:szCs w:val="28"/>
          <w:lang w:val="kk-KZ"/>
        </w:rPr>
        <w:t>жүргізеді, физикалық шамалар мен тұрақтыларды тағайындайды.</w:t>
      </w:r>
    </w:p>
    <w:p w:rsidR="00397983" w:rsidRPr="00397983" w:rsidRDefault="00397983" w:rsidP="00397983">
      <w:pPr>
        <w:ind w:firstLine="454"/>
        <w:jc w:val="both"/>
        <w:rPr>
          <w:sz w:val="28"/>
          <w:szCs w:val="28"/>
          <w:lang w:val="kk-KZ"/>
        </w:rPr>
      </w:pPr>
      <w:r w:rsidRPr="00397983">
        <w:rPr>
          <w:sz w:val="28"/>
          <w:szCs w:val="28"/>
          <w:lang w:val="kk-KZ"/>
        </w:rPr>
        <w:t>2. Зертханалық жұмыста</w:t>
      </w:r>
      <w:r>
        <w:rPr>
          <w:sz w:val="28"/>
          <w:szCs w:val="28"/>
          <w:lang w:val="kk-KZ"/>
        </w:rPr>
        <w:t>рды орындағанда оқушылар физика</w:t>
      </w:r>
      <w:r w:rsidRPr="00397983">
        <w:rPr>
          <w:sz w:val="28"/>
          <w:szCs w:val="28"/>
          <w:lang w:val="kk-KZ"/>
        </w:rPr>
        <w:t>лық приборлармен, аппаратуралармен жұмыс істеуге үйреніп,</w:t>
      </w:r>
      <w:r>
        <w:rPr>
          <w:sz w:val="28"/>
          <w:szCs w:val="28"/>
          <w:lang w:val="kk-KZ"/>
        </w:rPr>
        <w:t xml:space="preserve"> </w:t>
      </w:r>
      <w:r w:rsidRPr="00397983">
        <w:rPr>
          <w:sz w:val="28"/>
          <w:szCs w:val="28"/>
          <w:lang w:val="kk-KZ"/>
        </w:rPr>
        <w:t>политехникалық ебдейліктері мен дағдыларын дамытады,</w:t>
      </w:r>
      <w:r>
        <w:rPr>
          <w:sz w:val="28"/>
          <w:szCs w:val="28"/>
          <w:lang w:val="kk-KZ"/>
        </w:rPr>
        <w:t xml:space="preserve"> </w:t>
      </w:r>
      <w:r w:rsidRPr="00397983">
        <w:rPr>
          <w:sz w:val="28"/>
          <w:szCs w:val="28"/>
          <w:lang w:val="kk-KZ"/>
        </w:rPr>
        <w:t>практикалық маңызын түсініп, олардың табиғат құбылыстарын</w:t>
      </w:r>
      <w:r>
        <w:rPr>
          <w:sz w:val="28"/>
          <w:szCs w:val="28"/>
          <w:lang w:val="kk-KZ"/>
        </w:rPr>
        <w:t xml:space="preserve"> </w:t>
      </w:r>
      <w:r w:rsidRPr="00397983">
        <w:rPr>
          <w:sz w:val="28"/>
          <w:szCs w:val="28"/>
          <w:lang w:val="kk-KZ"/>
        </w:rPr>
        <w:t>біліп-тануға қажетті құрал екендігіне көз жеткізеді.</w:t>
      </w:r>
    </w:p>
    <w:p w:rsidR="00397983" w:rsidRPr="00397983" w:rsidRDefault="00397983" w:rsidP="00397983">
      <w:pPr>
        <w:ind w:firstLine="454"/>
        <w:jc w:val="both"/>
        <w:rPr>
          <w:sz w:val="28"/>
          <w:szCs w:val="28"/>
          <w:lang w:val="kk-KZ"/>
        </w:rPr>
      </w:pPr>
      <w:r w:rsidRPr="00397983">
        <w:rPr>
          <w:sz w:val="28"/>
          <w:szCs w:val="28"/>
          <w:lang w:val="kk-KZ"/>
        </w:rPr>
        <w:t>3. Зертханалық эксперимент жасау үстінде оқушылар бізді</w:t>
      </w:r>
      <w:r>
        <w:rPr>
          <w:sz w:val="28"/>
          <w:szCs w:val="28"/>
          <w:lang w:val="kk-KZ"/>
        </w:rPr>
        <w:t xml:space="preserve"> </w:t>
      </w:r>
      <w:r w:rsidRPr="00397983">
        <w:rPr>
          <w:sz w:val="28"/>
          <w:szCs w:val="28"/>
          <w:lang w:val="kk-KZ"/>
        </w:rPr>
        <w:t>қоршаған табиғат құбылыстары туралы өзінше қорытынды</w:t>
      </w:r>
      <w:r>
        <w:rPr>
          <w:sz w:val="28"/>
          <w:szCs w:val="28"/>
          <w:lang w:val="kk-KZ"/>
        </w:rPr>
        <w:t xml:space="preserve"> </w:t>
      </w:r>
      <w:r w:rsidRPr="00397983">
        <w:rPr>
          <w:sz w:val="28"/>
          <w:szCs w:val="28"/>
          <w:lang w:val="kk-KZ"/>
        </w:rPr>
        <w:t>жасауға үйренеді, физика заңдарының практикалық маңызына</w:t>
      </w:r>
      <w:r>
        <w:rPr>
          <w:sz w:val="28"/>
          <w:szCs w:val="28"/>
          <w:lang w:val="kk-KZ"/>
        </w:rPr>
        <w:t xml:space="preserve"> </w:t>
      </w:r>
      <w:r w:rsidRPr="00397983">
        <w:rPr>
          <w:sz w:val="28"/>
          <w:szCs w:val="28"/>
          <w:lang w:val="kk-KZ"/>
        </w:rPr>
        <w:t>түсінеді, физика ғылымыны</w:t>
      </w:r>
      <w:r>
        <w:rPr>
          <w:sz w:val="28"/>
          <w:szCs w:val="28"/>
          <w:lang w:val="kk-KZ"/>
        </w:rPr>
        <w:t>ң техникамен және өмірмен байла</w:t>
      </w:r>
      <w:r w:rsidRPr="00397983">
        <w:rPr>
          <w:sz w:val="28"/>
          <w:szCs w:val="28"/>
          <w:lang w:val="kk-KZ"/>
        </w:rPr>
        <w:t>ныстылығына сенетін болады. Бұл физиканы оқытудағы</w:t>
      </w:r>
      <w:r>
        <w:rPr>
          <w:sz w:val="28"/>
          <w:szCs w:val="28"/>
          <w:lang w:val="kk-KZ"/>
        </w:rPr>
        <w:t xml:space="preserve"> </w:t>
      </w:r>
      <w:r w:rsidRPr="00397983">
        <w:rPr>
          <w:sz w:val="28"/>
          <w:szCs w:val="28"/>
          <w:lang w:val="kk-KZ"/>
        </w:rPr>
        <w:t>формализмді жоюға жәрдемдеседі.</w:t>
      </w:r>
    </w:p>
    <w:p w:rsidR="00397983" w:rsidRPr="00397983" w:rsidRDefault="00397983" w:rsidP="00397983">
      <w:pPr>
        <w:ind w:firstLine="454"/>
        <w:jc w:val="both"/>
        <w:rPr>
          <w:sz w:val="28"/>
          <w:szCs w:val="28"/>
          <w:lang w:val="kk-KZ"/>
        </w:rPr>
      </w:pPr>
      <w:r w:rsidRPr="00397983">
        <w:rPr>
          <w:sz w:val="28"/>
          <w:szCs w:val="28"/>
          <w:lang w:val="kk-KZ"/>
        </w:rPr>
        <w:t>4. Зертханалық сабақтард</w:t>
      </w:r>
      <w:r>
        <w:rPr>
          <w:sz w:val="28"/>
          <w:szCs w:val="28"/>
          <w:lang w:val="kk-KZ"/>
        </w:rPr>
        <w:t>а окушылар ғылыми-зерттеу жұмыс</w:t>
      </w:r>
      <w:r w:rsidRPr="00397983">
        <w:rPr>
          <w:sz w:val="28"/>
          <w:szCs w:val="28"/>
          <w:lang w:val="kk-KZ"/>
        </w:rPr>
        <w:t>тарды жүргізуге дағдыланады, физика ғылымының танымдық</w:t>
      </w:r>
      <w:r>
        <w:rPr>
          <w:sz w:val="28"/>
          <w:szCs w:val="28"/>
          <w:lang w:val="kk-KZ"/>
        </w:rPr>
        <w:t xml:space="preserve"> </w:t>
      </w:r>
      <w:r w:rsidRPr="00397983">
        <w:rPr>
          <w:sz w:val="28"/>
          <w:szCs w:val="28"/>
          <w:lang w:val="kk-KZ"/>
        </w:rPr>
        <w:t>күшіне сеніп, оқуға деген олардың ынта-жігері артады.</w:t>
      </w:r>
    </w:p>
    <w:p w:rsidR="00397983" w:rsidRPr="00397983" w:rsidRDefault="00397983" w:rsidP="00397983">
      <w:pPr>
        <w:ind w:firstLine="454"/>
        <w:jc w:val="both"/>
        <w:rPr>
          <w:sz w:val="28"/>
          <w:szCs w:val="28"/>
          <w:lang w:val="kk-KZ"/>
        </w:rPr>
      </w:pPr>
      <w:r w:rsidRPr="00397983">
        <w:rPr>
          <w:sz w:val="28"/>
          <w:szCs w:val="28"/>
          <w:lang w:val="kk-KZ"/>
        </w:rPr>
        <w:t>Мектепте өткізілеті</w:t>
      </w:r>
      <w:r>
        <w:rPr>
          <w:sz w:val="28"/>
          <w:szCs w:val="28"/>
          <w:lang w:val="kk-KZ"/>
        </w:rPr>
        <w:t xml:space="preserve">н зертханалық эксперимент белгі </w:t>
      </w:r>
      <w:r w:rsidRPr="00397983">
        <w:rPr>
          <w:sz w:val="28"/>
          <w:szCs w:val="28"/>
          <w:lang w:val="kk-KZ"/>
        </w:rPr>
        <w:t>ерекшеліктеріне қарай мынадай 5 топқа классификацияланады:</w:t>
      </w:r>
    </w:p>
    <w:p w:rsidR="00397983" w:rsidRPr="00397983" w:rsidRDefault="00397983" w:rsidP="00397983">
      <w:pPr>
        <w:ind w:firstLine="454"/>
        <w:jc w:val="both"/>
        <w:rPr>
          <w:sz w:val="28"/>
          <w:szCs w:val="28"/>
          <w:lang w:val="kk-KZ"/>
        </w:rPr>
      </w:pPr>
      <w:r w:rsidRPr="00397983">
        <w:rPr>
          <w:sz w:val="28"/>
          <w:szCs w:val="28"/>
          <w:lang w:val="kk-KZ"/>
        </w:rPr>
        <w:t>I. Зертханалық экспериментке оқушыларды</w:t>
      </w:r>
      <w:r>
        <w:rPr>
          <w:sz w:val="28"/>
          <w:szCs w:val="28"/>
          <w:lang w:val="kk-KZ"/>
        </w:rPr>
        <w:t xml:space="preserve"> </w:t>
      </w:r>
      <w:r w:rsidRPr="00397983">
        <w:rPr>
          <w:sz w:val="28"/>
          <w:szCs w:val="28"/>
          <w:lang w:val="kk-KZ"/>
        </w:rPr>
        <w:t>қатыстырылуы бойынша :1)</w:t>
      </w:r>
      <w:r>
        <w:rPr>
          <w:sz w:val="28"/>
          <w:szCs w:val="28"/>
          <w:lang w:val="kk-KZ"/>
        </w:rPr>
        <w:t xml:space="preserve"> </w:t>
      </w:r>
      <w:r w:rsidRPr="00397983">
        <w:rPr>
          <w:sz w:val="28"/>
          <w:szCs w:val="28"/>
          <w:lang w:val="kk-KZ"/>
        </w:rPr>
        <w:t>олардың барлығы түгел міндетті</w:t>
      </w:r>
      <w:r>
        <w:rPr>
          <w:sz w:val="28"/>
          <w:szCs w:val="28"/>
          <w:lang w:val="kk-KZ"/>
        </w:rPr>
        <w:t xml:space="preserve"> </w:t>
      </w:r>
      <w:r w:rsidRPr="00397983">
        <w:rPr>
          <w:sz w:val="28"/>
          <w:szCs w:val="28"/>
          <w:lang w:val="kk-KZ"/>
        </w:rPr>
        <w:t>түрде орындайтын сыныптық зертханалақ, жұмыстар; 2)</w:t>
      </w:r>
      <w:r>
        <w:rPr>
          <w:sz w:val="28"/>
          <w:szCs w:val="28"/>
          <w:lang w:val="kk-KZ"/>
        </w:rPr>
        <w:t xml:space="preserve"> </w:t>
      </w:r>
      <w:r w:rsidRPr="00397983">
        <w:rPr>
          <w:sz w:val="28"/>
          <w:szCs w:val="28"/>
          <w:lang w:val="kk-KZ"/>
        </w:rPr>
        <w:t>сыныптан тыс уақытта (физика кабинетінде, үйде), физикаға</w:t>
      </w:r>
      <w:r>
        <w:rPr>
          <w:sz w:val="28"/>
          <w:szCs w:val="28"/>
          <w:lang w:val="kk-KZ"/>
        </w:rPr>
        <w:t xml:space="preserve"> </w:t>
      </w:r>
      <w:r w:rsidRPr="00397983">
        <w:rPr>
          <w:sz w:val="28"/>
          <w:szCs w:val="28"/>
          <w:lang w:val="kk-KZ"/>
        </w:rPr>
        <w:t>қызығушы оқушылардың ғана істейтін зертханалық жұмыстары</w:t>
      </w:r>
      <w:r>
        <w:rPr>
          <w:sz w:val="28"/>
          <w:szCs w:val="28"/>
          <w:lang w:val="kk-KZ"/>
        </w:rPr>
        <w:t xml:space="preserve"> </w:t>
      </w:r>
      <w:r w:rsidRPr="00397983">
        <w:rPr>
          <w:sz w:val="28"/>
          <w:szCs w:val="28"/>
          <w:lang w:val="kk-KZ"/>
        </w:rPr>
        <w:t xml:space="preserve">болып </w:t>
      </w:r>
      <w:r w:rsidRPr="00397983">
        <w:rPr>
          <w:sz w:val="28"/>
          <w:szCs w:val="28"/>
          <w:lang w:val="kk-KZ"/>
        </w:rPr>
        <w:lastRenderedPageBreak/>
        <w:t>бөлінеді.</w:t>
      </w:r>
    </w:p>
    <w:p w:rsidR="00397983" w:rsidRPr="00397983" w:rsidRDefault="00397983" w:rsidP="00397983">
      <w:pPr>
        <w:ind w:firstLine="454"/>
        <w:jc w:val="both"/>
        <w:rPr>
          <w:sz w:val="28"/>
          <w:szCs w:val="28"/>
          <w:lang w:val="kk-KZ"/>
        </w:rPr>
      </w:pPr>
      <w:r w:rsidRPr="00397983">
        <w:rPr>
          <w:sz w:val="28"/>
          <w:szCs w:val="28"/>
          <w:lang w:val="kk-KZ"/>
        </w:rPr>
        <w:t>II. Өткізілетін орны мен уақыты бойынша зертханалық</w:t>
      </w:r>
      <w:r>
        <w:rPr>
          <w:sz w:val="28"/>
          <w:szCs w:val="28"/>
          <w:lang w:val="kk-KZ"/>
        </w:rPr>
        <w:t xml:space="preserve"> </w:t>
      </w:r>
      <w:r w:rsidRPr="00397983">
        <w:rPr>
          <w:sz w:val="28"/>
          <w:szCs w:val="28"/>
          <w:lang w:val="kk-KZ"/>
        </w:rPr>
        <w:t>жұмыстар 4 түрге бөлінеді : 1) толық бір сабақ бойы; 2) сабақта</w:t>
      </w:r>
      <w:r>
        <w:rPr>
          <w:sz w:val="28"/>
          <w:szCs w:val="28"/>
          <w:lang w:val="kk-KZ"/>
        </w:rPr>
        <w:t xml:space="preserve"> </w:t>
      </w:r>
      <w:r w:rsidRPr="00397983">
        <w:rPr>
          <w:sz w:val="28"/>
          <w:szCs w:val="28"/>
          <w:lang w:val="kk-KZ"/>
        </w:rPr>
        <w:t>қысқа уақыт (5-10 мин.) мерзімде; 3) физикалық практикум деп</w:t>
      </w:r>
      <w:r>
        <w:rPr>
          <w:sz w:val="28"/>
          <w:szCs w:val="28"/>
          <w:lang w:val="kk-KZ"/>
        </w:rPr>
        <w:t xml:space="preserve"> </w:t>
      </w:r>
      <w:r w:rsidRPr="00397983">
        <w:rPr>
          <w:sz w:val="28"/>
          <w:szCs w:val="28"/>
          <w:lang w:val="kk-KZ"/>
        </w:rPr>
        <w:t>аталатып ұзақ уақыт (2 сабақ) бойы; 4) сыныптан тыс уақытта</w:t>
      </w:r>
      <w:r>
        <w:rPr>
          <w:sz w:val="28"/>
          <w:szCs w:val="28"/>
          <w:lang w:val="kk-KZ"/>
        </w:rPr>
        <w:t xml:space="preserve"> </w:t>
      </w:r>
      <w:r w:rsidRPr="00397983">
        <w:rPr>
          <w:sz w:val="28"/>
          <w:szCs w:val="28"/>
          <w:lang w:val="kk-KZ"/>
        </w:rPr>
        <w:t>(кабинетте, үйде - 10,30 мин) өткізілетін эксперимент.</w:t>
      </w:r>
    </w:p>
    <w:p w:rsidR="00397983" w:rsidRPr="00397983" w:rsidRDefault="00397983" w:rsidP="00397983">
      <w:pPr>
        <w:ind w:firstLine="454"/>
        <w:jc w:val="both"/>
        <w:rPr>
          <w:sz w:val="28"/>
          <w:szCs w:val="28"/>
          <w:lang w:val="kk-KZ"/>
        </w:rPr>
      </w:pPr>
      <w:r w:rsidRPr="00397983">
        <w:rPr>
          <w:sz w:val="28"/>
          <w:szCs w:val="28"/>
          <w:lang w:val="kk-KZ"/>
        </w:rPr>
        <w:t>III. Зертханалық эксперимент мазмұны бойынша сандық</w:t>
      </w:r>
      <w:r>
        <w:rPr>
          <w:sz w:val="28"/>
          <w:szCs w:val="28"/>
          <w:lang w:val="kk-KZ"/>
        </w:rPr>
        <w:t xml:space="preserve"> </w:t>
      </w:r>
      <w:r w:rsidRPr="00397983">
        <w:rPr>
          <w:sz w:val="28"/>
          <w:szCs w:val="28"/>
          <w:lang w:val="kk-KZ"/>
        </w:rPr>
        <w:t>және сапалық жұмыстар болып бөлінеді.</w:t>
      </w:r>
    </w:p>
    <w:p w:rsidR="00397983" w:rsidRPr="00397983" w:rsidRDefault="00397983" w:rsidP="00397983">
      <w:pPr>
        <w:ind w:firstLine="454"/>
        <w:jc w:val="both"/>
        <w:rPr>
          <w:sz w:val="28"/>
          <w:szCs w:val="28"/>
          <w:lang w:val="kk-KZ"/>
        </w:rPr>
      </w:pPr>
      <w:r w:rsidRPr="00397983">
        <w:rPr>
          <w:sz w:val="28"/>
          <w:szCs w:val="28"/>
          <w:lang w:val="kk-KZ"/>
        </w:rPr>
        <w:t>IV. Өткізу тәсілдері бойынша зертханалық эксперимент:1) фронталь; 2) әр түрлі жұмыстар жүйесі; 3) физикалық</w:t>
      </w:r>
      <w:r>
        <w:rPr>
          <w:sz w:val="28"/>
          <w:szCs w:val="28"/>
          <w:lang w:val="kk-KZ"/>
        </w:rPr>
        <w:t xml:space="preserve"> </w:t>
      </w:r>
      <w:r w:rsidRPr="00397983">
        <w:rPr>
          <w:sz w:val="28"/>
          <w:szCs w:val="28"/>
          <w:lang w:val="kk-KZ"/>
        </w:rPr>
        <w:t>практикум болып 3 ке бөлінеді.</w:t>
      </w:r>
    </w:p>
    <w:p w:rsidR="00397983" w:rsidRPr="00397983" w:rsidRDefault="00397983" w:rsidP="00397983">
      <w:pPr>
        <w:ind w:firstLine="454"/>
        <w:jc w:val="both"/>
        <w:rPr>
          <w:sz w:val="28"/>
          <w:szCs w:val="28"/>
          <w:lang w:val="kk-KZ"/>
        </w:rPr>
      </w:pPr>
      <w:r w:rsidRPr="00397983">
        <w:rPr>
          <w:sz w:val="28"/>
          <w:szCs w:val="28"/>
          <w:lang w:val="kk-KZ"/>
        </w:rPr>
        <w:t>V.Зертханалық эксперимент қойылу мақсаты бойынша</w:t>
      </w:r>
      <w:r>
        <w:rPr>
          <w:sz w:val="28"/>
          <w:szCs w:val="28"/>
          <w:lang w:val="kk-KZ"/>
        </w:rPr>
        <w:t xml:space="preserve"> </w:t>
      </w:r>
      <w:r w:rsidRPr="00397983">
        <w:rPr>
          <w:sz w:val="28"/>
          <w:szCs w:val="28"/>
          <w:lang w:val="kk-KZ"/>
        </w:rPr>
        <w:t>зерттеушілік, эвристикалык, иллюстративтік болып бөлінеді.</w:t>
      </w:r>
    </w:p>
    <w:p w:rsidR="00397983" w:rsidRPr="00397983" w:rsidRDefault="00397983" w:rsidP="00397983">
      <w:pPr>
        <w:ind w:firstLine="454"/>
        <w:jc w:val="both"/>
        <w:rPr>
          <w:sz w:val="28"/>
          <w:szCs w:val="28"/>
          <w:lang w:val="kk-KZ"/>
        </w:rPr>
      </w:pPr>
      <w:r w:rsidRPr="00397983">
        <w:rPr>
          <w:sz w:val="28"/>
          <w:szCs w:val="28"/>
          <w:lang w:val="kk-KZ"/>
        </w:rPr>
        <w:t>Фронталь зертханалық жұмыстар қысқа уақытты немесе бір</w:t>
      </w:r>
      <w:r>
        <w:rPr>
          <w:sz w:val="28"/>
          <w:szCs w:val="28"/>
          <w:lang w:val="kk-KZ"/>
        </w:rPr>
        <w:t xml:space="preserve"> </w:t>
      </w:r>
      <w:r w:rsidRPr="00397983">
        <w:rPr>
          <w:sz w:val="28"/>
          <w:szCs w:val="28"/>
          <w:lang w:val="kk-KZ"/>
        </w:rPr>
        <w:t>сағаттық болады. Ол сабақта яғни барлық оқушылар бір мезгілде</w:t>
      </w:r>
      <w:r>
        <w:rPr>
          <w:sz w:val="28"/>
          <w:szCs w:val="28"/>
          <w:lang w:val="kk-KZ"/>
        </w:rPr>
        <w:t xml:space="preserve"> </w:t>
      </w:r>
      <w:r w:rsidRPr="00397983">
        <w:rPr>
          <w:sz w:val="28"/>
          <w:szCs w:val="28"/>
          <w:lang w:val="kk-KZ"/>
        </w:rPr>
        <w:t>бәрі бірдей жұмысты орында</w:t>
      </w:r>
      <w:r>
        <w:rPr>
          <w:sz w:val="28"/>
          <w:szCs w:val="28"/>
          <w:lang w:val="kk-KZ"/>
        </w:rPr>
        <w:t>йды. Фронталь зертханалық жұмыс</w:t>
      </w:r>
      <w:r w:rsidRPr="00397983">
        <w:rPr>
          <w:sz w:val="28"/>
          <w:szCs w:val="28"/>
          <w:lang w:val="kk-KZ"/>
        </w:rPr>
        <w:t>тардың бірқатар ұйымдастыру - әдістемелік артықшылықтары</w:t>
      </w:r>
      <w:r>
        <w:rPr>
          <w:sz w:val="28"/>
          <w:szCs w:val="28"/>
          <w:lang w:val="kk-KZ"/>
        </w:rPr>
        <w:t xml:space="preserve"> </w:t>
      </w:r>
      <w:r w:rsidRPr="00397983">
        <w:rPr>
          <w:sz w:val="28"/>
          <w:szCs w:val="28"/>
          <w:lang w:val="kk-KZ"/>
        </w:rPr>
        <w:t>бар: а) өтілетін тақырыппен тығыз байланысты болады; ә) барлық</w:t>
      </w:r>
      <w:r>
        <w:rPr>
          <w:sz w:val="28"/>
          <w:szCs w:val="28"/>
          <w:lang w:val="kk-KZ"/>
        </w:rPr>
        <w:t xml:space="preserve"> </w:t>
      </w:r>
      <w:r w:rsidRPr="00397983">
        <w:rPr>
          <w:sz w:val="28"/>
          <w:szCs w:val="28"/>
          <w:lang w:val="kk-KZ"/>
        </w:rPr>
        <w:t>оқушының бірдей жұмысты орындауы, оны өтікізу мен тексеру</w:t>
      </w:r>
      <w:r>
        <w:rPr>
          <w:sz w:val="28"/>
          <w:szCs w:val="28"/>
          <w:lang w:val="kk-KZ"/>
        </w:rPr>
        <w:t xml:space="preserve"> </w:t>
      </w:r>
      <w:r w:rsidRPr="00397983">
        <w:rPr>
          <w:sz w:val="28"/>
          <w:szCs w:val="28"/>
          <w:lang w:val="kk-KZ"/>
        </w:rPr>
        <w:t>мұғалім үшін жеңілдейді. Мұғалім бұл жұмыстың мынадай</w:t>
      </w:r>
      <w:r>
        <w:rPr>
          <w:sz w:val="28"/>
          <w:szCs w:val="28"/>
          <w:lang w:val="kk-KZ"/>
        </w:rPr>
        <w:t xml:space="preserve"> </w:t>
      </w:r>
      <w:r w:rsidRPr="00397983">
        <w:rPr>
          <w:sz w:val="28"/>
          <w:szCs w:val="28"/>
          <w:lang w:val="kk-KZ"/>
        </w:rPr>
        <w:t>өзіндік қиыншылықтарын да аңғаруы керек: а) сыныптағы</w:t>
      </w:r>
      <w:r>
        <w:rPr>
          <w:sz w:val="28"/>
          <w:szCs w:val="28"/>
          <w:lang w:val="kk-KZ"/>
        </w:rPr>
        <w:t xml:space="preserve"> </w:t>
      </w:r>
      <w:r w:rsidRPr="00397983">
        <w:rPr>
          <w:sz w:val="28"/>
          <w:szCs w:val="28"/>
          <w:lang w:val="kk-KZ"/>
        </w:rPr>
        <w:t>барлық оқушыларды бірдей құралдармен қамтамасыз етудің</w:t>
      </w:r>
      <w:r>
        <w:rPr>
          <w:sz w:val="28"/>
          <w:szCs w:val="28"/>
          <w:lang w:val="kk-KZ"/>
        </w:rPr>
        <w:t xml:space="preserve"> </w:t>
      </w:r>
      <w:r w:rsidRPr="00397983">
        <w:rPr>
          <w:sz w:val="28"/>
          <w:szCs w:val="28"/>
          <w:lang w:val="kk-KZ"/>
        </w:rPr>
        <w:t>мүмкіндігі бола бермейді; ә) бір жұмысты 3-4 оқушы бірігіп топ</w:t>
      </w:r>
      <w:r>
        <w:rPr>
          <w:sz w:val="28"/>
          <w:szCs w:val="28"/>
          <w:lang w:val="kk-KZ"/>
        </w:rPr>
        <w:t xml:space="preserve"> </w:t>
      </w:r>
      <w:r w:rsidRPr="00397983">
        <w:rPr>
          <w:sz w:val="28"/>
          <w:szCs w:val="28"/>
          <w:lang w:val="kk-KZ"/>
        </w:rPr>
        <w:t>болып істегендіктен, олардың біреуі ғана өлшеумен айналысып,</w:t>
      </w:r>
      <w:r>
        <w:rPr>
          <w:sz w:val="28"/>
          <w:szCs w:val="28"/>
          <w:lang w:val="kk-KZ"/>
        </w:rPr>
        <w:t xml:space="preserve"> </w:t>
      </w:r>
      <w:r w:rsidRPr="00397983">
        <w:rPr>
          <w:sz w:val="28"/>
          <w:szCs w:val="28"/>
          <w:lang w:val="kk-KZ"/>
        </w:rPr>
        <w:t>қалғандары тек бақылауға мәжбүр; б) жұмыстың құралдардың</w:t>
      </w:r>
      <w:r>
        <w:rPr>
          <w:sz w:val="28"/>
          <w:szCs w:val="28"/>
          <w:lang w:val="kk-KZ"/>
        </w:rPr>
        <w:t xml:space="preserve"> </w:t>
      </w:r>
      <w:r w:rsidRPr="00397983">
        <w:rPr>
          <w:sz w:val="28"/>
          <w:szCs w:val="28"/>
          <w:lang w:val="kk-KZ"/>
        </w:rPr>
        <w:t>тегіс бәріне бір мезгілде таратып, жинап алу мұғалімге</w:t>
      </w:r>
      <w:r>
        <w:rPr>
          <w:sz w:val="28"/>
          <w:szCs w:val="28"/>
          <w:lang w:val="kk-KZ"/>
        </w:rPr>
        <w:t xml:space="preserve"> </w:t>
      </w:r>
      <w:r w:rsidRPr="00397983">
        <w:rPr>
          <w:sz w:val="28"/>
          <w:szCs w:val="28"/>
          <w:lang w:val="kk-KZ"/>
        </w:rPr>
        <w:t>оңайлыққа соқпайды.</w:t>
      </w:r>
    </w:p>
    <w:p w:rsidR="00397983" w:rsidRPr="00397983" w:rsidRDefault="00397983" w:rsidP="00397983">
      <w:pPr>
        <w:ind w:firstLine="454"/>
        <w:jc w:val="both"/>
        <w:rPr>
          <w:sz w:val="28"/>
          <w:szCs w:val="28"/>
          <w:lang w:val="kk-KZ"/>
        </w:rPr>
      </w:pPr>
      <w:r w:rsidRPr="00397983">
        <w:rPr>
          <w:sz w:val="28"/>
          <w:szCs w:val="28"/>
          <w:lang w:val="kk-KZ"/>
        </w:rPr>
        <w:t>Бағдарламада көрсетілге</w:t>
      </w:r>
      <w:r>
        <w:rPr>
          <w:sz w:val="28"/>
          <w:szCs w:val="28"/>
          <w:lang w:val="kk-KZ"/>
        </w:rPr>
        <w:t>н зертханалық жұмыстар мен физи</w:t>
      </w:r>
      <w:r w:rsidRPr="00397983">
        <w:rPr>
          <w:sz w:val="28"/>
          <w:szCs w:val="28"/>
          <w:lang w:val="kk-KZ"/>
        </w:rPr>
        <w:t>калық практикумдар негізінен мектеп физика курсының мынадай</w:t>
      </w:r>
      <w:r>
        <w:rPr>
          <w:sz w:val="28"/>
          <w:szCs w:val="28"/>
          <w:lang w:val="kk-KZ"/>
        </w:rPr>
        <w:t xml:space="preserve"> </w:t>
      </w:r>
      <w:r w:rsidRPr="00397983">
        <w:rPr>
          <w:sz w:val="28"/>
          <w:szCs w:val="28"/>
          <w:lang w:val="kk-KZ"/>
        </w:rPr>
        <w:t>басты мәселелерін эксперименттік негізде түсіндіруді көздейді:</w:t>
      </w:r>
    </w:p>
    <w:p w:rsidR="00397983" w:rsidRPr="00397983" w:rsidRDefault="00397983" w:rsidP="00397983">
      <w:pPr>
        <w:ind w:firstLine="454"/>
        <w:jc w:val="both"/>
        <w:rPr>
          <w:sz w:val="28"/>
          <w:szCs w:val="28"/>
          <w:lang w:val="kk-KZ"/>
        </w:rPr>
      </w:pPr>
      <w:r w:rsidRPr="00397983">
        <w:rPr>
          <w:sz w:val="28"/>
          <w:szCs w:val="28"/>
          <w:lang w:val="kk-KZ"/>
        </w:rPr>
        <w:t>1) физикалық құбылыстарды бақылау және зерттеу</w:t>
      </w:r>
    </w:p>
    <w:p w:rsidR="00397983" w:rsidRPr="00397983" w:rsidRDefault="00397983" w:rsidP="00397983">
      <w:pPr>
        <w:ind w:firstLine="454"/>
        <w:jc w:val="both"/>
        <w:rPr>
          <w:sz w:val="28"/>
          <w:szCs w:val="28"/>
          <w:lang w:val="kk-KZ"/>
        </w:rPr>
      </w:pPr>
      <w:r w:rsidRPr="00397983">
        <w:rPr>
          <w:sz w:val="28"/>
          <w:szCs w:val="28"/>
          <w:lang w:val="kk-KZ"/>
        </w:rPr>
        <w:t>2) өлшеуіш приборлармен және физикалық шамаларды</w:t>
      </w:r>
      <w:r>
        <w:rPr>
          <w:sz w:val="28"/>
          <w:szCs w:val="28"/>
          <w:lang w:val="kk-KZ"/>
        </w:rPr>
        <w:t xml:space="preserve"> </w:t>
      </w:r>
      <w:r w:rsidRPr="00397983">
        <w:rPr>
          <w:sz w:val="28"/>
          <w:szCs w:val="28"/>
          <w:lang w:val="kk-KZ"/>
        </w:rPr>
        <w:t>өлшеу әдістерімен танысу</w:t>
      </w:r>
    </w:p>
    <w:p w:rsidR="00397983" w:rsidRPr="00397983" w:rsidRDefault="00397983" w:rsidP="00397983">
      <w:pPr>
        <w:ind w:firstLine="454"/>
        <w:jc w:val="both"/>
        <w:rPr>
          <w:sz w:val="28"/>
          <w:szCs w:val="28"/>
          <w:lang w:val="kk-KZ"/>
        </w:rPr>
      </w:pPr>
      <w:r w:rsidRPr="00397983">
        <w:rPr>
          <w:sz w:val="28"/>
          <w:szCs w:val="28"/>
          <w:lang w:val="kk-KZ"/>
        </w:rPr>
        <w:t>3) физикалық шамала</w:t>
      </w:r>
      <w:r>
        <w:rPr>
          <w:sz w:val="28"/>
          <w:szCs w:val="28"/>
          <w:lang w:val="kk-KZ"/>
        </w:rPr>
        <w:t>рдың арасындағы сандық байланыс</w:t>
      </w:r>
      <w:r w:rsidRPr="00397983">
        <w:rPr>
          <w:sz w:val="28"/>
          <w:szCs w:val="28"/>
          <w:lang w:val="kk-KZ"/>
        </w:rPr>
        <w:t>тарды тағайындау</w:t>
      </w:r>
    </w:p>
    <w:p w:rsidR="00397983" w:rsidRPr="00397983" w:rsidRDefault="00397983" w:rsidP="00397983">
      <w:pPr>
        <w:ind w:firstLine="454"/>
        <w:jc w:val="both"/>
        <w:rPr>
          <w:sz w:val="28"/>
          <w:szCs w:val="28"/>
          <w:lang w:val="kk-KZ"/>
        </w:rPr>
      </w:pPr>
      <w:r w:rsidRPr="00397983">
        <w:rPr>
          <w:sz w:val="28"/>
          <w:szCs w:val="28"/>
          <w:lang w:val="kk-KZ"/>
        </w:rPr>
        <w:t>4) физикалық тұрақтыларды анықтау және олардың сан</w:t>
      </w:r>
      <w:r>
        <w:rPr>
          <w:sz w:val="28"/>
          <w:szCs w:val="28"/>
          <w:lang w:val="kk-KZ"/>
        </w:rPr>
        <w:t xml:space="preserve"> </w:t>
      </w:r>
      <w:r w:rsidRPr="00397983">
        <w:rPr>
          <w:sz w:val="28"/>
          <w:szCs w:val="28"/>
          <w:lang w:val="kk-KZ"/>
        </w:rPr>
        <w:t>мәндерін табу тәсілдерімен таныстыру</w:t>
      </w:r>
    </w:p>
    <w:p w:rsidR="00397983" w:rsidRPr="00397983" w:rsidRDefault="00397983" w:rsidP="00397983">
      <w:pPr>
        <w:ind w:firstLine="454"/>
        <w:jc w:val="both"/>
        <w:rPr>
          <w:sz w:val="28"/>
          <w:szCs w:val="28"/>
          <w:lang w:val="kk-KZ"/>
        </w:rPr>
      </w:pPr>
      <w:r w:rsidRPr="00397983">
        <w:rPr>
          <w:sz w:val="28"/>
          <w:szCs w:val="28"/>
          <w:lang w:val="kk-KZ"/>
        </w:rPr>
        <w:t>5)техникалық құралдармен және қондырғылармен</w:t>
      </w:r>
      <w:r>
        <w:rPr>
          <w:sz w:val="28"/>
          <w:szCs w:val="28"/>
          <w:lang w:val="kk-KZ"/>
        </w:rPr>
        <w:t xml:space="preserve"> </w:t>
      </w:r>
      <w:r w:rsidRPr="00397983">
        <w:rPr>
          <w:sz w:val="28"/>
          <w:szCs w:val="28"/>
          <w:lang w:val="kk-KZ"/>
        </w:rPr>
        <w:t>таныстыру.</w:t>
      </w:r>
    </w:p>
    <w:p w:rsidR="00397983" w:rsidRDefault="00397983" w:rsidP="00397983">
      <w:pPr>
        <w:ind w:firstLine="454"/>
        <w:jc w:val="both"/>
        <w:rPr>
          <w:sz w:val="28"/>
          <w:szCs w:val="28"/>
          <w:lang w:val="kk-KZ"/>
        </w:rPr>
      </w:pPr>
      <w:r w:rsidRPr="00397983">
        <w:rPr>
          <w:sz w:val="28"/>
          <w:szCs w:val="28"/>
          <w:lang w:val="kk-KZ"/>
        </w:rPr>
        <w:t>Зертханалық жұмысты орындау әдістемесі мынадай жүйеде</w:t>
      </w:r>
      <w:r>
        <w:rPr>
          <w:sz w:val="28"/>
          <w:szCs w:val="28"/>
          <w:lang w:val="kk-KZ"/>
        </w:rPr>
        <w:t xml:space="preserve"> </w:t>
      </w:r>
      <w:r w:rsidRPr="00397983">
        <w:rPr>
          <w:sz w:val="28"/>
          <w:szCs w:val="28"/>
          <w:lang w:val="kk-KZ"/>
        </w:rPr>
        <w:t>өткізілуі тиіс: мұғалімнің кіріспе түсінігі (3-5мин), оқушылардың</w:t>
      </w:r>
      <w:r>
        <w:rPr>
          <w:sz w:val="28"/>
          <w:szCs w:val="28"/>
          <w:lang w:val="kk-KZ"/>
        </w:rPr>
        <w:t xml:space="preserve"> </w:t>
      </w:r>
      <w:r w:rsidRPr="00397983">
        <w:rPr>
          <w:sz w:val="28"/>
          <w:szCs w:val="28"/>
          <w:lang w:val="kk-KZ"/>
        </w:rPr>
        <w:t>жұмысты істеуі (25-30 мин), алынған нәтижелерді өңдеу</w:t>
      </w:r>
      <w:r>
        <w:rPr>
          <w:sz w:val="28"/>
          <w:szCs w:val="28"/>
          <w:lang w:val="kk-KZ"/>
        </w:rPr>
        <w:t xml:space="preserve"> (7-10 мин), </w:t>
      </w:r>
      <w:r w:rsidRPr="00397983">
        <w:rPr>
          <w:sz w:val="28"/>
          <w:szCs w:val="28"/>
          <w:lang w:val="kk-KZ"/>
        </w:rPr>
        <w:t>қорытындылауы (3-5мин)</w:t>
      </w:r>
      <w:r>
        <w:rPr>
          <w:sz w:val="28"/>
          <w:szCs w:val="28"/>
          <w:lang w:val="kk-KZ"/>
        </w:rPr>
        <w:t>.</w:t>
      </w:r>
    </w:p>
    <w:p w:rsidR="00EF4438" w:rsidRPr="00067410" w:rsidRDefault="00EF4438" w:rsidP="00EF4438">
      <w:pPr>
        <w:ind w:firstLine="454"/>
        <w:jc w:val="both"/>
        <w:rPr>
          <w:sz w:val="28"/>
          <w:szCs w:val="28"/>
          <w:lang w:val="kk-KZ"/>
        </w:rPr>
      </w:pPr>
      <w:r w:rsidRPr="00067410">
        <w:rPr>
          <w:sz w:val="28"/>
          <w:szCs w:val="28"/>
          <w:lang w:val="kk-KZ"/>
        </w:rPr>
        <w:t>Зертханалық сабақтардың м</w:t>
      </w:r>
      <w:r>
        <w:rPr>
          <w:sz w:val="28"/>
          <w:szCs w:val="28"/>
          <w:lang w:val="kk-KZ"/>
        </w:rPr>
        <w:t>әні</w:t>
      </w:r>
      <w:r w:rsidRPr="00067410">
        <w:rPr>
          <w:sz w:val="28"/>
          <w:szCs w:val="28"/>
          <w:lang w:val="kk-KZ"/>
        </w:rPr>
        <w:t>: эксперименттің танымдағы орны мен рөлі туралы түсініктерінің қалыптасуы</w:t>
      </w:r>
      <w:r>
        <w:rPr>
          <w:sz w:val="28"/>
          <w:szCs w:val="28"/>
          <w:lang w:val="kk-KZ"/>
        </w:rPr>
        <w:t>нда</w:t>
      </w:r>
      <w:r w:rsidRPr="00067410">
        <w:rPr>
          <w:sz w:val="28"/>
          <w:szCs w:val="28"/>
          <w:lang w:val="kk-KZ"/>
        </w:rPr>
        <w:t xml:space="preserve">. Тәжірибелер орындау барысында оқушылардың  </w:t>
      </w:r>
      <w:r>
        <w:rPr>
          <w:sz w:val="28"/>
          <w:szCs w:val="28"/>
          <w:lang w:val="kk-KZ"/>
        </w:rPr>
        <w:t>зиякерлік</w:t>
      </w:r>
      <w:r w:rsidRPr="00067410">
        <w:rPr>
          <w:sz w:val="28"/>
          <w:szCs w:val="28"/>
          <w:lang w:val="kk-KZ"/>
        </w:rPr>
        <w:t xml:space="preserve"> және практикалық ептіліктерден құралатын, эксперименттік ептілігі қалаптасады. Ептіліктің бірінші тобына </w:t>
      </w:r>
      <w:r>
        <w:rPr>
          <w:sz w:val="28"/>
          <w:szCs w:val="28"/>
          <w:lang w:val="kk-KZ"/>
        </w:rPr>
        <w:t>мыналарды</w:t>
      </w:r>
      <w:r w:rsidRPr="00067410">
        <w:rPr>
          <w:sz w:val="28"/>
          <w:szCs w:val="28"/>
          <w:lang w:val="kk-KZ"/>
        </w:rPr>
        <w:t xml:space="preserve"> жатқызуға болады: эксперимент мақсатын анықтау, гипотезаларын ұсыну, аспаптарды таңдап алу, экспериментті жоспарлау, қателіктерді есептеу, нәтижелерді талдау, жасалған жұмыстарына есеп беру. Ептіліктің екінші </w:t>
      </w:r>
      <w:r w:rsidRPr="00067410">
        <w:rPr>
          <w:sz w:val="28"/>
          <w:szCs w:val="28"/>
          <w:lang w:val="kk-KZ"/>
        </w:rPr>
        <w:lastRenderedPageBreak/>
        <w:t>тобына эксперименттік қондырғыны жинау, бақылау, өлшеу, эксперимент жасауды жатқызуға болады.</w:t>
      </w:r>
    </w:p>
    <w:p w:rsidR="00EF4438" w:rsidRPr="00067410" w:rsidRDefault="00EF4438" w:rsidP="00EF4438">
      <w:pPr>
        <w:ind w:firstLine="454"/>
        <w:jc w:val="both"/>
        <w:rPr>
          <w:sz w:val="28"/>
          <w:szCs w:val="28"/>
          <w:lang w:val="kk-KZ"/>
        </w:rPr>
      </w:pPr>
      <w:r w:rsidRPr="00067410">
        <w:rPr>
          <w:sz w:val="28"/>
          <w:szCs w:val="28"/>
          <w:lang w:val="kk-KZ"/>
        </w:rPr>
        <w:t>Сонымен қатар зертханалық жұмыстарды орындау барысында оқушыларда мынадай маңызды тұлғалық қасиеттер тәрбиеленеді: аспаптармен ұқыпты жұмыс істеу; жұмыс орында, жазуларында тазалық</w:t>
      </w:r>
      <w:r>
        <w:rPr>
          <w:sz w:val="28"/>
          <w:szCs w:val="28"/>
          <w:lang w:val="kk-KZ"/>
        </w:rPr>
        <w:t xml:space="preserve"> </w:t>
      </w:r>
      <w:r w:rsidRPr="00067410">
        <w:rPr>
          <w:sz w:val="28"/>
          <w:szCs w:val="28"/>
          <w:lang w:val="kk-KZ"/>
        </w:rPr>
        <w:t>пен тәртіп</w:t>
      </w:r>
      <w:r>
        <w:rPr>
          <w:sz w:val="28"/>
          <w:szCs w:val="28"/>
          <w:lang w:val="kk-KZ"/>
        </w:rPr>
        <w:t>ті</w:t>
      </w:r>
      <w:r w:rsidRPr="00067410">
        <w:rPr>
          <w:sz w:val="28"/>
          <w:szCs w:val="28"/>
          <w:lang w:val="kk-KZ"/>
        </w:rPr>
        <w:t xml:space="preserve"> сақтау; нәтиже алуда ұйымшылдық және табандылық таныту, яғни ой және дене еңбегі қалыптасады.</w:t>
      </w:r>
    </w:p>
    <w:p w:rsidR="00EF4438" w:rsidRPr="00B01CDB" w:rsidRDefault="00EF4438" w:rsidP="00EF4438">
      <w:pPr>
        <w:ind w:firstLine="454"/>
        <w:jc w:val="both"/>
        <w:rPr>
          <w:i/>
          <w:sz w:val="28"/>
          <w:szCs w:val="28"/>
          <w:lang w:val="kk-KZ"/>
        </w:rPr>
      </w:pPr>
      <w:r w:rsidRPr="00067410">
        <w:rPr>
          <w:sz w:val="28"/>
          <w:szCs w:val="28"/>
          <w:lang w:val="kk-KZ"/>
        </w:rPr>
        <w:t xml:space="preserve">Физиканы оқыту практикасында мектепте зертханалық жұмыстардың </w:t>
      </w:r>
      <w:r w:rsidR="00B01CDB">
        <w:rPr>
          <w:sz w:val="28"/>
          <w:szCs w:val="28"/>
          <w:lang w:val="kk-KZ"/>
        </w:rPr>
        <w:t>келесі</w:t>
      </w:r>
      <w:r w:rsidRPr="00067410">
        <w:rPr>
          <w:sz w:val="28"/>
          <w:szCs w:val="28"/>
          <w:lang w:val="kk-KZ"/>
        </w:rPr>
        <w:t xml:space="preserve"> түр</w:t>
      </w:r>
      <w:r w:rsidR="00B01CDB">
        <w:rPr>
          <w:sz w:val="28"/>
          <w:szCs w:val="28"/>
          <w:lang w:val="kk-KZ"/>
        </w:rPr>
        <w:t>лер</w:t>
      </w:r>
      <w:r w:rsidRPr="00067410">
        <w:rPr>
          <w:sz w:val="28"/>
          <w:szCs w:val="28"/>
          <w:lang w:val="kk-KZ"/>
        </w:rPr>
        <w:t>і пайда болды:</w:t>
      </w:r>
      <w:r w:rsidR="00B01CDB">
        <w:rPr>
          <w:sz w:val="28"/>
          <w:szCs w:val="28"/>
          <w:lang w:val="kk-KZ"/>
        </w:rPr>
        <w:t xml:space="preserve"> </w:t>
      </w:r>
      <w:r w:rsidR="00B01CDB" w:rsidRPr="00B01CDB">
        <w:rPr>
          <w:i/>
          <w:sz w:val="28"/>
          <w:szCs w:val="28"/>
          <w:lang w:val="kk-KZ"/>
        </w:rPr>
        <w:t>демонстрациялық эксперименттер;</w:t>
      </w:r>
      <w:r w:rsidRPr="00B01CDB">
        <w:rPr>
          <w:i/>
          <w:sz w:val="28"/>
          <w:szCs w:val="28"/>
          <w:lang w:val="kk-KZ"/>
        </w:rPr>
        <w:t xml:space="preserve"> фронтал зертханалық жұмыстар; физикалық практикум жұмыстары; үйге берілетін эксперименттік жұмыстар.</w:t>
      </w:r>
    </w:p>
    <w:p w:rsidR="00B01CDB" w:rsidRDefault="00D50062" w:rsidP="00B01CDB">
      <w:pPr>
        <w:ind w:firstLine="454"/>
        <w:jc w:val="both"/>
        <w:rPr>
          <w:b/>
          <w:sz w:val="28"/>
          <w:szCs w:val="28"/>
          <w:lang w:val="kk-KZ"/>
        </w:rPr>
      </w:pPr>
      <w:r w:rsidRPr="00F045DA">
        <w:rPr>
          <w:b/>
          <w:sz w:val="28"/>
          <w:szCs w:val="28"/>
          <w:lang w:val="kk-KZ"/>
        </w:rPr>
        <w:t>2</w:t>
      </w:r>
      <w:r w:rsidR="00B01CDB">
        <w:rPr>
          <w:b/>
          <w:sz w:val="28"/>
          <w:szCs w:val="28"/>
          <w:lang w:val="kk-KZ"/>
        </w:rPr>
        <w:t xml:space="preserve">. </w:t>
      </w:r>
      <w:r w:rsidR="00B01CDB" w:rsidRPr="00B01CDB">
        <w:rPr>
          <w:b/>
          <w:sz w:val="28"/>
          <w:szCs w:val="28"/>
          <w:lang w:val="kk-KZ"/>
        </w:rPr>
        <w:t>Демонстрациялық эксперименттің маңызы және рөлі</w:t>
      </w:r>
    </w:p>
    <w:p w:rsidR="00365A21" w:rsidRPr="00365A21" w:rsidRDefault="00365A21" w:rsidP="00365A21">
      <w:pPr>
        <w:ind w:firstLine="454"/>
        <w:jc w:val="both"/>
        <w:rPr>
          <w:sz w:val="28"/>
          <w:szCs w:val="28"/>
          <w:lang w:val="kk-KZ"/>
        </w:rPr>
      </w:pPr>
      <w:r w:rsidRPr="00365A21">
        <w:rPr>
          <w:sz w:val="28"/>
          <w:szCs w:val="28"/>
          <w:lang w:val="kk-KZ"/>
        </w:rPr>
        <w:t>Физикалық демонстрациялық эксперименттің әдістемелік құндылығы мұғалімнен мынадай шарттарды орындауды талап етеді:</w:t>
      </w:r>
    </w:p>
    <w:p w:rsidR="00365A21" w:rsidRPr="00365A21" w:rsidRDefault="00365A21" w:rsidP="00365A21">
      <w:pPr>
        <w:ind w:firstLine="454"/>
        <w:jc w:val="both"/>
        <w:rPr>
          <w:sz w:val="28"/>
          <w:szCs w:val="28"/>
          <w:lang w:val="kk-KZ"/>
        </w:rPr>
      </w:pPr>
      <w:r w:rsidRPr="00365A21">
        <w:rPr>
          <w:sz w:val="28"/>
          <w:szCs w:val="28"/>
          <w:lang w:val="kk-KZ"/>
        </w:rPr>
        <w:t>1. Тәжірибе өтіліп жатқан оқу материалымен тікелей органикалық байланыста көрсетілуі керек.</w:t>
      </w:r>
    </w:p>
    <w:p w:rsidR="00365A21" w:rsidRPr="00365A21" w:rsidRDefault="00365A21" w:rsidP="00365A21">
      <w:pPr>
        <w:ind w:firstLine="454"/>
        <w:jc w:val="both"/>
        <w:rPr>
          <w:sz w:val="28"/>
          <w:szCs w:val="28"/>
          <w:lang w:val="kk-KZ"/>
        </w:rPr>
      </w:pPr>
      <w:r w:rsidRPr="00365A21">
        <w:rPr>
          <w:sz w:val="28"/>
          <w:szCs w:val="28"/>
          <w:lang w:val="kk-KZ"/>
        </w:rPr>
        <w:t>2. Демонстрациялық эксперименттің айқын мақсаты болуы тиіс.</w:t>
      </w:r>
    </w:p>
    <w:p w:rsidR="00365A21" w:rsidRPr="00365A21" w:rsidRDefault="00365A21" w:rsidP="00365A21">
      <w:pPr>
        <w:ind w:firstLine="454"/>
        <w:jc w:val="both"/>
        <w:rPr>
          <w:sz w:val="28"/>
          <w:szCs w:val="28"/>
          <w:lang w:val="kk-KZ"/>
        </w:rPr>
      </w:pPr>
      <w:r w:rsidRPr="00365A21">
        <w:rPr>
          <w:sz w:val="28"/>
          <w:szCs w:val="28"/>
          <w:lang w:val="kk-KZ"/>
        </w:rPr>
        <w:t>3.Сабақта көрсетілетін физикалық тәжірибе көп уақыт</w:t>
      </w:r>
      <w:r>
        <w:rPr>
          <w:sz w:val="28"/>
          <w:szCs w:val="28"/>
          <w:lang w:val="kk-KZ"/>
        </w:rPr>
        <w:t xml:space="preserve"> </w:t>
      </w:r>
      <w:r w:rsidRPr="00365A21">
        <w:rPr>
          <w:sz w:val="28"/>
          <w:szCs w:val="28"/>
          <w:lang w:val="kk-KZ"/>
        </w:rPr>
        <w:t>алмауы керек және барлық құралдарды бірден көрсетудің қажеті</w:t>
      </w:r>
      <w:r>
        <w:rPr>
          <w:sz w:val="28"/>
          <w:szCs w:val="28"/>
          <w:lang w:val="kk-KZ"/>
        </w:rPr>
        <w:t xml:space="preserve"> </w:t>
      </w:r>
      <w:r w:rsidRPr="00365A21">
        <w:rPr>
          <w:sz w:val="28"/>
          <w:szCs w:val="28"/>
          <w:lang w:val="kk-KZ"/>
        </w:rPr>
        <w:t>жоқ. Олардың ең негізгілерін ғана тақырыпты түсіндіруде</w:t>
      </w:r>
      <w:r>
        <w:rPr>
          <w:sz w:val="28"/>
          <w:szCs w:val="28"/>
          <w:lang w:val="kk-KZ"/>
        </w:rPr>
        <w:t xml:space="preserve"> </w:t>
      </w:r>
      <w:r w:rsidRPr="00365A21">
        <w:rPr>
          <w:sz w:val="28"/>
          <w:szCs w:val="28"/>
          <w:lang w:val="kk-KZ"/>
        </w:rPr>
        <w:t>қолданып, қалғандарын оқушылардың сұрау, қайталау сабақтарында пайдаланған тиімді.</w:t>
      </w:r>
    </w:p>
    <w:p w:rsidR="00365A21" w:rsidRPr="00365A21" w:rsidRDefault="00365A21" w:rsidP="00365A21">
      <w:pPr>
        <w:ind w:firstLine="454"/>
        <w:jc w:val="both"/>
        <w:rPr>
          <w:sz w:val="28"/>
          <w:szCs w:val="28"/>
          <w:lang w:val="kk-KZ"/>
        </w:rPr>
      </w:pPr>
      <w:r w:rsidRPr="00365A21">
        <w:rPr>
          <w:sz w:val="28"/>
          <w:szCs w:val="28"/>
          <w:lang w:val="kk-KZ"/>
        </w:rPr>
        <w:t>4. Физикалық тәжірибелер негізінен физикалық</w:t>
      </w:r>
      <w:r>
        <w:rPr>
          <w:sz w:val="28"/>
          <w:szCs w:val="28"/>
          <w:lang w:val="kk-KZ"/>
        </w:rPr>
        <w:t xml:space="preserve"> </w:t>
      </w:r>
      <w:r w:rsidRPr="00365A21">
        <w:rPr>
          <w:sz w:val="28"/>
          <w:szCs w:val="28"/>
          <w:lang w:val="kk-KZ"/>
        </w:rPr>
        <w:t>заңдылықтардың сандық мағынасын дәлелдеуге тиісті.</w:t>
      </w:r>
    </w:p>
    <w:p w:rsidR="00365A21" w:rsidRPr="00365A21" w:rsidRDefault="00365A21" w:rsidP="00365A21">
      <w:pPr>
        <w:ind w:firstLine="454"/>
        <w:jc w:val="both"/>
        <w:rPr>
          <w:sz w:val="28"/>
          <w:szCs w:val="28"/>
          <w:lang w:val="kk-KZ"/>
        </w:rPr>
      </w:pPr>
      <w:r w:rsidRPr="00365A21">
        <w:rPr>
          <w:sz w:val="28"/>
          <w:szCs w:val="28"/>
          <w:lang w:val="kk-KZ"/>
        </w:rPr>
        <w:t>5.Демонстрациялық эксперименттің эврикалық түрде</w:t>
      </w:r>
      <w:r>
        <w:rPr>
          <w:sz w:val="28"/>
          <w:szCs w:val="28"/>
          <w:lang w:val="kk-KZ"/>
        </w:rPr>
        <w:t xml:space="preserve"> </w:t>
      </w:r>
      <w:r w:rsidRPr="00365A21">
        <w:rPr>
          <w:sz w:val="28"/>
          <w:szCs w:val="28"/>
          <w:lang w:val="kk-KZ"/>
        </w:rPr>
        <w:t>болғаны жөн, мұндай жағдайда тәжірибенің негізінде оқушылар</w:t>
      </w:r>
      <w:r>
        <w:rPr>
          <w:sz w:val="28"/>
          <w:szCs w:val="28"/>
          <w:lang w:val="kk-KZ"/>
        </w:rPr>
        <w:t xml:space="preserve"> </w:t>
      </w:r>
      <w:r w:rsidRPr="00365A21">
        <w:rPr>
          <w:sz w:val="28"/>
          <w:szCs w:val="28"/>
          <w:lang w:val="kk-KZ"/>
        </w:rPr>
        <w:t>өздері "жаңалық" ашады немесе тиісті қорытындыға келеді.</w:t>
      </w:r>
    </w:p>
    <w:p w:rsidR="00365A21" w:rsidRPr="00365A21" w:rsidRDefault="00365A21" w:rsidP="00365A21">
      <w:pPr>
        <w:ind w:firstLine="454"/>
        <w:jc w:val="both"/>
        <w:rPr>
          <w:sz w:val="28"/>
          <w:szCs w:val="28"/>
          <w:lang w:val="kk-KZ"/>
        </w:rPr>
      </w:pPr>
      <w:r w:rsidRPr="00365A21">
        <w:rPr>
          <w:sz w:val="28"/>
          <w:szCs w:val="28"/>
          <w:lang w:val="kk-KZ"/>
        </w:rPr>
        <w:t>6.Тәжірибенің бірнеше нұсқаларынан, жаңа сабақты түсіндіруде олардың ең көрнекісі, әсері (эффектісі) күштісі көрсетілуі</w:t>
      </w:r>
      <w:r>
        <w:rPr>
          <w:sz w:val="28"/>
          <w:szCs w:val="28"/>
          <w:lang w:val="kk-KZ"/>
        </w:rPr>
        <w:t xml:space="preserve"> </w:t>
      </w:r>
      <w:r w:rsidRPr="00365A21">
        <w:rPr>
          <w:sz w:val="28"/>
          <w:szCs w:val="28"/>
          <w:lang w:val="kk-KZ"/>
        </w:rPr>
        <w:t>керек.</w:t>
      </w:r>
    </w:p>
    <w:p w:rsidR="00365A21" w:rsidRPr="00365A21" w:rsidRDefault="00365A21" w:rsidP="00365A21">
      <w:pPr>
        <w:ind w:firstLine="454"/>
        <w:jc w:val="both"/>
        <w:rPr>
          <w:sz w:val="28"/>
          <w:szCs w:val="28"/>
          <w:lang w:val="kk-KZ"/>
        </w:rPr>
      </w:pPr>
      <w:r w:rsidRPr="00365A21">
        <w:rPr>
          <w:sz w:val="28"/>
          <w:szCs w:val="28"/>
          <w:lang w:val="kk-KZ"/>
        </w:rPr>
        <w:t>7.Тәжірибені көрсеткенде демонстрациялық үстелде тек керекті құралдар ғана қойылуы тиіс. Оның көрнекілігін күшейту үшін</w:t>
      </w:r>
      <w:r>
        <w:rPr>
          <w:sz w:val="28"/>
          <w:szCs w:val="28"/>
          <w:lang w:val="kk-KZ"/>
        </w:rPr>
        <w:t xml:space="preserve"> </w:t>
      </w:r>
      <w:r w:rsidRPr="00365A21">
        <w:rPr>
          <w:sz w:val="28"/>
          <w:szCs w:val="28"/>
          <w:lang w:val="kk-KZ"/>
        </w:rPr>
        <w:t>мұғалім түсті қағаздарды, ақ-қара экрандарды, түрлі түсті боялған</w:t>
      </w:r>
      <w:r>
        <w:rPr>
          <w:sz w:val="28"/>
          <w:szCs w:val="28"/>
          <w:lang w:val="kk-KZ"/>
        </w:rPr>
        <w:t xml:space="preserve"> </w:t>
      </w:r>
      <w:r w:rsidRPr="00365A21">
        <w:rPr>
          <w:sz w:val="28"/>
          <w:szCs w:val="28"/>
          <w:lang w:val="kk-KZ"/>
        </w:rPr>
        <w:t>сұйықтарды пайдаланып, құралдарды жарықтандырғаны жөн.</w:t>
      </w:r>
    </w:p>
    <w:p w:rsidR="00365A21" w:rsidRPr="00365A21" w:rsidRDefault="00365A21" w:rsidP="00365A21">
      <w:pPr>
        <w:ind w:firstLine="454"/>
        <w:jc w:val="both"/>
        <w:rPr>
          <w:sz w:val="28"/>
          <w:szCs w:val="28"/>
          <w:lang w:val="kk-KZ"/>
        </w:rPr>
      </w:pPr>
      <w:r w:rsidRPr="00365A21">
        <w:rPr>
          <w:sz w:val="28"/>
          <w:szCs w:val="28"/>
          <w:lang w:val="kk-KZ"/>
        </w:rPr>
        <w:t>8. Көрсетілген тәжірибеге қатысты сурет пен сұлбаларды</w:t>
      </w:r>
      <w:r>
        <w:rPr>
          <w:sz w:val="28"/>
          <w:szCs w:val="28"/>
          <w:lang w:val="kk-KZ"/>
        </w:rPr>
        <w:t xml:space="preserve"> </w:t>
      </w:r>
      <w:r w:rsidRPr="00365A21">
        <w:rPr>
          <w:sz w:val="28"/>
          <w:szCs w:val="28"/>
          <w:lang w:val="kk-KZ"/>
        </w:rPr>
        <w:t>дер кезінде тақтаға сызу қажет. Ең дұрысы - суретті динамикалық</w:t>
      </w:r>
      <w:r>
        <w:rPr>
          <w:sz w:val="28"/>
          <w:szCs w:val="28"/>
          <w:lang w:val="kk-KZ"/>
        </w:rPr>
        <w:t xml:space="preserve"> </w:t>
      </w:r>
      <w:r w:rsidRPr="00365A21">
        <w:rPr>
          <w:sz w:val="28"/>
          <w:szCs w:val="28"/>
          <w:lang w:val="kk-KZ"/>
        </w:rPr>
        <w:t>түрде салу.</w:t>
      </w:r>
    </w:p>
    <w:p w:rsidR="00365A21" w:rsidRPr="00365A21" w:rsidRDefault="00365A21" w:rsidP="00365A21">
      <w:pPr>
        <w:ind w:firstLine="454"/>
        <w:jc w:val="both"/>
        <w:rPr>
          <w:sz w:val="28"/>
          <w:szCs w:val="28"/>
          <w:lang w:val="kk-KZ"/>
        </w:rPr>
      </w:pPr>
      <w:r w:rsidRPr="00365A21">
        <w:rPr>
          <w:sz w:val="28"/>
          <w:szCs w:val="28"/>
          <w:lang w:val="kk-KZ"/>
        </w:rPr>
        <w:t>9. Физикалық экспериментті нәтижелі көрсетуде физика</w:t>
      </w:r>
      <w:r>
        <w:rPr>
          <w:sz w:val="28"/>
          <w:szCs w:val="28"/>
          <w:lang w:val="kk-KZ"/>
        </w:rPr>
        <w:t xml:space="preserve"> </w:t>
      </w:r>
      <w:r w:rsidRPr="00365A21">
        <w:rPr>
          <w:sz w:val="28"/>
          <w:szCs w:val="28"/>
          <w:lang w:val="kk-KZ"/>
        </w:rPr>
        <w:t>мұғалімінің әдістемелік шеберлігі өте-мөте қажет.</w:t>
      </w:r>
    </w:p>
    <w:p w:rsidR="00B01CDB" w:rsidRPr="00B01CDB" w:rsidRDefault="00B01CDB" w:rsidP="00B01CDB">
      <w:pPr>
        <w:ind w:firstLine="454"/>
        <w:jc w:val="both"/>
        <w:rPr>
          <w:sz w:val="28"/>
          <w:szCs w:val="28"/>
        </w:rPr>
      </w:pPr>
      <w:r w:rsidRPr="00B01CDB">
        <w:rPr>
          <w:sz w:val="28"/>
          <w:szCs w:val="28"/>
          <w:lang w:val="kk-KZ"/>
        </w:rPr>
        <w:t xml:space="preserve">Орта мектепте физиканы оқытуда эксперименттік әдіс негізгі оқыту әдістерінің бірі болып табылады. </w:t>
      </w:r>
      <w:r w:rsidRPr="00B01CDB">
        <w:rPr>
          <w:sz w:val="28"/>
          <w:szCs w:val="28"/>
        </w:rPr>
        <w:t>Оның мәні физика ғылымында қалай зор болса, физиканы оқытуда да зор.</w:t>
      </w:r>
    </w:p>
    <w:p w:rsidR="00B01CDB" w:rsidRPr="00B01CDB" w:rsidRDefault="00B01CDB" w:rsidP="00B01CDB">
      <w:pPr>
        <w:ind w:firstLine="454"/>
        <w:jc w:val="both"/>
        <w:rPr>
          <w:sz w:val="28"/>
          <w:szCs w:val="28"/>
        </w:rPr>
      </w:pPr>
      <w:r w:rsidRPr="00B01CDB">
        <w:rPr>
          <w:sz w:val="28"/>
          <w:szCs w:val="28"/>
        </w:rPr>
        <w:t>Физикалық эксперимент келесі түрде қолданылады:</w:t>
      </w:r>
    </w:p>
    <w:p w:rsidR="00B01CDB" w:rsidRPr="00B01CDB" w:rsidRDefault="00B01CDB" w:rsidP="009B7F4B">
      <w:pPr>
        <w:widowControl/>
        <w:numPr>
          <w:ilvl w:val="0"/>
          <w:numId w:val="8"/>
        </w:numPr>
        <w:autoSpaceDE/>
        <w:autoSpaceDN/>
        <w:adjustRightInd/>
        <w:ind w:left="0" w:firstLine="454"/>
        <w:jc w:val="both"/>
        <w:rPr>
          <w:sz w:val="28"/>
          <w:szCs w:val="28"/>
        </w:rPr>
      </w:pPr>
      <w:r w:rsidRPr="00B01CDB">
        <w:rPr>
          <w:sz w:val="28"/>
          <w:szCs w:val="28"/>
        </w:rPr>
        <w:t>оқытушы өткізетін демонстрациялық эксперимент;</w:t>
      </w:r>
    </w:p>
    <w:p w:rsidR="00B01CDB" w:rsidRPr="00B01CDB" w:rsidRDefault="00B01CDB" w:rsidP="009B7F4B">
      <w:pPr>
        <w:widowControl/>
        <w:numPr>
          <w:ilvl w:val="0"/>
          <w:numId w:val="8"/>
        </w:numPr>
        <w:autoSpaceDE/>
        <w:autoSpaceDN/>
        <w:adjustRightInd/>
        <w:ind w:left="0" w:firstLine="454"/>
        <w:jc w:val="both"/>
        <w:rPr>
          <w:sz w:val="28"/>
          <w:szCs w:val="28"/>
        </w:rPr>
      </w:pPr>
      <w:r w:rsidRPr="00B01CDB">
        <w:rPr>
          <w:sz w:val="28"/>
          <w:szCs w:val="28"/>
        </w:rPr>
        <w:t>бағдарламалық мәтінді оқып</w:t>
      </w:r>
      <w:r w:rsidRPr="00B01CDB">
        <w:rPr>
          <w:sz w:val="28"/>
          <w:szCs w:val="28"/>
          <w:lang w:val="kk-KZ"/>
        </w:rPr>
        <w:t>-</w:t>
      </w:r>
      <w:r w:rsidRPr="00B01CDB">
        <w:rPr>
          <w:sz w:val="28"/>
          <w:szCs w:val="28"/>
        </w:rPr>
        <w:t>үйрену процесінде оқушылар орындайтын фронтал зертханалық жұмыстар</w:t>
      </w:r>
      <w:r w:rsidRPr="00B01CDB">
        <w:rPr>
          <w:sz w:val="28"/>
          <w:szCs w:val="28"/>
          <w:lang w:val="kk-KZ"/>
        </w:rPr>
        <w:t>ы</w:t>
      </w:r>
      <w:r w:rsidRPr="00B01CDB">
        <w:rPr>
          <w:sz w:val="28"/>
          <w:szCs w:val="28"/>
        </w:rPr>
        <w:t>;</w:t>
      </w:r>
    </w:p>
    <w:p w:rsidR="00B01CDB" w:rsidRPr="00B01CDB" w:rsidRDefault="00B01CDB" w:rsidP="009B7F4B">
      <w:pPr>
        <w:widowControl/>
        <w:numPr>
          <w:ilvl w:val="0"/>
          <w:numId w:val="8"/>
        </w:numPr>
        <w:autoSpaceDE/>
        <w:autoSpaceDN/>
        <w:adjustRightInd/>
        <w:ind w:left="0" w:firstLine="454"/>
        <w:jc w:val="both"/>
        <w:rPr>
          <w:sz w:val="28"/>
          <w:szCs w:val="28"/>
        </w:rPr>
      </w:pPr>
      <w:r w:rsidRPr="00B01CDB">
        <w:rPr>
          <w:sz w:val="28"/>
          <w:szCs w:val="28"/>
        </w:rPr>
        <w:t>физика курсының алды</w:t>
      </w:r>
      <w:r w:rsidRPr="00B01CDB">
        <w:rPr>
          <w:sz w:val="28"/>
          <w:szCs w:val="28"/>
          <w:lang w:val="kk-KZ"/>
        </w:rPr>
        <w:t>ң</w:t>
      </w:r>
      <w:r w:rsidRPr="00B01CDB">
        <w:rPr>
          <w:sz w:val="28"/>
          <w:szCs w:val="28"/>
        </w:rPr>
        <w:t>ғы бөлімін немесе толық мектеп курсының соңында оқушылардың орындайтын физикалық практикум жұмыстары;</w:t>
      </w:r>
    </w:p>
    <w:p w:rsidR="00B01CDB" w:rsidRPr="00B01CDB" w:rsidRDefault="00B01CDB" w:rsidP="009B7F4B">
      <w:pPr>
        <w:widowControl/>
        <w:numPr>
          <w:ilvl w:val="0"/>
          <w:numId w:val="8"/>
        </w:numPr>
        <w:autoSpaceDE/>
        <w:autoSpaceDN/>
        <w:adjustRightInd/>
        <w:ind w:left="0" w:firstLine="454"/>
        <w:jc w:val="both"/>
        <w:rPr>
          <w:sz w:val="28"/>
          <w:szCs w:val="28"/>
        </w:rPr>
      </w:pPr>
      <w:r w:rsidRPr="00B01CDB">
        <w:rPr>
          <w:sz w:val="28"/>
          <w:szCs w:val="28"/>
        </w:rPr>
        <w:lastRenderedPageBreak/>
        <w:t>эксперименттік есептер;</w:t>
      </w:r>
    </w:p>
    <w:p w:rsidR="00B01CDB" w:rsidRPr="00B01CDB" w:rsidRDefault="00B01CDB" w:rsidP="009B7F4B">
      <w:pPr>
        <w:widowControl/>
        <w:numPr>
          <w:ilvl w:val="0"/>
          <w:numId w:val="8"/>
        </w:numPr>
        <w:autoSpaceDE/>
        <w:autoSpaceDN/>
        <w:adjustRightInd/>
        <w:ind w:left="0" w:firstLine="454"/>
        <w:jc w:val="both"/>
        <w:rPr>
          <w:sz w:val="28"/>
          <w:szCs w:val="28"/>
        </w:rPr>
      </w:pPr>
      <w:r w:rsidRPr="00B01CDB">
        <w:rPr>
          <w:sz w:val="28"/>
          <w:szCs w:val="28"/>
        </w:rPr>
        <w:t>сыныптан тыс физикалық тәжірибелер (үйірмелер, конференциялар) және эксперименталды үй жұмыстары.</w:t>
      </w:r>
    </w:p>
    <w:p w:rsidR="00B01CDB" w:rsidRPr="00B01CDB" w:rsidRDefault="00B01CDB" w:rsidP="00B01CDB">
      <w:pPr>
        <w:ind w:firstLine="454"/>
        <w:jc w:val="both"/>
        <w:rPr>
          <w:sz w:val="28"/>
          <w:szCs w:val="28"/>
        </w:rPr>
      </w:pPr>
      <w:r w:rsidRPr="00B01CDB">
        <w:rPr>
          <w:sz w:val="28"/>
          <w:szCs w:val="28"/>
        </w:rPr>
        <w:t>Мектептегі физикалық эксперименттің бәрін алғанда демонстрациялық эксперимент негізгі орын алады.</w:t>
      </w:r>
    </w:p>
    <w:p w:rsidR="00B01CDB" w:rsidRPr="00B01CDB" w:rsidRDefault="00B01CDB" w:rsidP="00B01CDB">
      <w:pPr>
        <w:ind w:firstLine="454"/>
        <w:jc w:val="both"/>
        <w:rPr>
          <w:sz w:val="28"/>
          <w:szCs w:val="28"/>
        </w:rPr>
      </w:pPr>
      <w:r w:rsidRPr="00B01CDB">
        <w:rPr>
          <w:sz w:val="28"/>
          <w:szCs w:val="28"/>
        </w:rPr>
        <w:t>Демонстрациялық әдістің өзгешелігі оның көрнекілігінде, нанымдылығында және педагогикалық тиімділігінде.</w:t>
      </w:r>
    </w:p>
    <w:p w:rsidR="00B01CDB" w:rsidRPr="00B01CDB" w:rsidRDefault="00B01CDB" w:rsidP="00B01CDB">
      <w:pPr>
        <w:ind w:firstLine="454"/>
        <w:jc w:val="both"/>
        <w:rPr>
          <w:sz w:val="28"/>
          <w:szCs w:val="28"/>
        </w:rPr>
      </w:pPr>
      <w:r w:rsidRPr="00B01CDB">
        <w:rPr>
          <w:sz w:val="28"/>
          <w:szCs w:val="28"/>
        </w:rPr>
        <w:t xml:space="preserve">Демонстрациялық эксперимент оқулық физикалық эксперименттің құраушыларының бірі болып табылады және оқытушының арнайы </w:t>
      </w:r>
      <w:r w:rsidRPr="00B01CDB">
        <w:rPr>
          <w:sz w:val="28"/>
          <w:szCs w:val="28"/>
          <w:lang w:val="kk-KZ"/>
        </w:rPr>
        <w:t>аспаптардың</w:t>
      </w:r>
      <w:r w:rsidRPr="00B01CDB">
        <w:rPr>
          <w:sz w:val="28"/>
          <w:szCs w:val="28"/>
        </w:rPr>
        <w:t xml:space="preserve"> көмегімен демонстраци</w:t>
      </w:r>
      <w:r w:rsidRPr="00B01CDB">
        <w:rPr>
          <w:sz w:val="28"/>
          <w:szCs w:val="28"/>
          <w:lang w:val="kk-KZ"/>
        </w:rPr>
        <w:t>я</w:t>
      </w:r>
      <w:r w:rsidRPr="00B01CDB">
        <w:rPr>
          <w:sz w:val="28"/>
          <w:szCs w:val="28"/>
        </w:rPr>
        <w:t>лық үстел үстінде физикалық құбылыстарды еске түсіру (елестету) болып көрінеді. Ол оқытудың иллюстративті (суретті) эмпирикалық әдіске жатады.</w:t>
      </w:r>
    </w:p>
    <w:p w:rsidR="00B01CDB" w:rsidRPr="00B01CDB" w:rsidRDefault="00B01CDB" w:rsidP="00B01CDB">
      <w:pPr>
        <w:ind w:firstLine="454"/>
        <w:jc w:val="both"/>
        <w:rPr>
          <w:sz w:val="28"/>
          <w:szCs w:val="28"/>
          <w:lang w:val="kk-KZ"/>
        </w:rPr>
      </w:pPr>
      <w:r w:rsidRPr="00B01CDB">
        <w:rPr>
          <w:sz w:val="28"/>
          <w:szCs w:val="28"/>
        </w:rPr>
        <w:t>Демонстрациялық эксперименттің оқытудағы рөлі білім көзі және шындық белгісі ретінде, оқушылардың оқу–танымдық әрекетін ұйымдастыру мүмкіндіктерімен анықталады.</w:t>
      </w:r>
    </w:p>
    <w:p w:rsidR="00B01CDB" w:rsidRPr="00B01CDB" w:rsidRDefault="00B01CDB" w:rsidP="00B01CDB">
      <w:pPr>
        <w:ind w:firstLine="454"/>
        <w:jc w:val="both"/>
        <w:rPr>
          <w:sz w:val="28"/>
          <w:szCs w:val="28"/>
        </w:rPr>
      </w:pPr>
      <w:r w:rsidRPr="00B01CDB">
        <w:rPr>
          <w:sz w:val="28"/>
          <w:szCs w:val="28"/>
        </w:rPr>
        <w:t>Демонстраци</w:t>
      </w:r>
      <w:r w:rsidRPr="00B01CDB">
        <w:rPr>
          <w:sz w:val="28"/>
          <w:szCs w:val="28"/>
          <w:lang w:val="kk-KZ"/>
        </w:rPr>
        <w:t>я</w:t>
      </w:r>
      <w:r w:rsidRPr="00B01CDB">
        <w:rPr>
          <w:sz w:val="28"/>
          <w:szCs w:val="28"/>
        </w:rPr>
        <w:t xml:space="preserve">лық эксперименттің </w:t>
      </w:r>
      <w:r w:rsidRPr="00B01CDB">
        <w:rPr>
          <w:i/>
          <w:sz w:val="28"/>
          <w:szCs w:val="28"/>
        </w:rPr>
        <w:t>мағынасы</w:t>
      </w:r>
      <w:r w:rsidRPr="00B01CDB">
        <w:rPr>
          <w:sz w:val="28"/>
          <w:szCs w:val="28"/>
        </w:rPr>
        <w:t>:</w:t>
      </w:r>
    </w:p>
    <w:p w:rsidR="00B01CDB" w:rsidRPr="00B01CDB" w:rsidRDefault="00B01CDB" w:rsidP="009B7F4B">
      <w:pPr>
        <w:widowControl/>
        <w:numPr>
          <w:ilvl w:val="0"/>
          <w:numId w:val="8"/>
        </w:numPr>
        <w:autoSpaceDE/>
        <w:autoSpaceDN/>
        <w:adjustRightInd/>
        <w:ind w:left="0" w:firstLine="454"/>
        <w:jc w:val="both"/>
        <w:rPr>
          <w:sz w:val="28"/>
          <w:szCs w:val="28"/>
        </w:rPr>
      </w:pPr>
      <w:r w:rsidRPr="00B01CDB">
        <w:rPr>
          <w:sz w:val="28"/>
          <w:szCs w:val="28"/>
        </w:rPr>
        <w:t>оқушылар физикадағы эксперименттік әдіспен және физикалық зерттеулердегі эксперименттің рөлімен танысады (нәтижесінде ғылыми көзқарастары қалыптасады);</w:t>
      </w:r>
    </w:p>
    <w:p w:rsidR="00B01CDB" w:rsidRPr="00B01CDB" w:rsidRDefault="00B01CDB" w:rsidP="009B7F4B">
      <w:pPr>
        <w:widowControl/>
        <w:numPr>
          <w:ilvl w:val="0"/>
          <w:numId w:val="8"/>
        </w:numPr>
        <w:autoSpaceDE/>
        <w:autoSpaceDN/>
        <w:adjustRightInd/>
        <w:ind w:left="0" w:firstLine="454"/>
        <w:jc w:val="both"/>
        <w:rPr>
          <w:i/>
          <w:sz w:val="28"/>
          <w:szCs w:val="28"/>
        </w:rPr>
      </w:pPr>
      <w:r w:rsidRPr="00B01CDB">
        <w:rPr>
          <w:sz w:val="28"/>
          <w:szCs w:val="28"/>
        </w:rPr>
        <w:t>оқушыларда кейбір эксперименттік ептілік қалыптасады: құбылыстарды бақылау, гипотезаларын ұсыну, экспериментті ж</w:t>
      </w:r>
      <w:r w:rsidRPr="00B01CDB">
        <w:rPr>
          <w:sz w:val="28"/>
          <w:szCs w:val="28"/>
          <w:lang w:val="kk-KZ"/>
        </w:rPr>
        <w:t>о</w:t>
      </w:r>
      <w:r w:rsidRPr="00B01CDB">
        <w:rPr>
          <w:sz w:val="28"/>
          <w:szCs w:val="28"/>
        </w:rPr>
        <w:t>спарлау, нәтиже</w:t>
      </w:r>
      <w:r w:rsidRPr="00B01CDB">
        <w:rPr>
          <w:sz w:val="28"/>
          <w:szCs w:val="28"/>
          <w:lang w:val="kk-KZ"/>
        </w:rPr>
        <w:t>л</w:t>
      </w:r>
      <w:r w:rsidRPr="00B01CDB">
        <w:rPr>
          <w:sz w:val="28"/>
          <w:szCs w:val="28"/>
        </w:rPr>
        <w:t>ерді талдай алу, шамалар арасындағы байланысты тағай</w:t>
      </w:r>
      <w:r w:rsidRPr="00B01CDB">
        <w:rPr>
          <w:sz w:val="28"/>
          <w:szCs w:val="28"/>
          <w:lang w:val="kk-KZ"/>
        </w:rPr>
        <w:t>ы</w:t>
      </w:r>
      <w:r w:rsidRPr="00B01CDB">
        <w:rPr>
          <w:sz w:val="28"/>
          <w:szCs w:val="28"/>
        </w:rPr>
        <w:t>ндау және қорытынды жасау.</w:t>
      </w:r>
    </w:p>
    <w:p w:rsidR="00B01CDB" w:rsidRPr="00B01CDB" w:rsidRDefault="00B01CDB" w:rsidP="00B01CDB">
      <w:pPr>
        <w:ind w:firstLine="454"/>
        <w:jc w:val="both"/>
        <w:rPr>
          <w:sz w:val="28"/>
          <w:szCs w:val="28"/>
          <w:lang w:val="kk-KZ"/>
        </w:rPr>
      </w:pPr>
      <w:r w:rsidRPr="00B01CDB">
        <w:rPr>
          <w:sz w:val="28"/>
          <w:szCs w:val="28"/>
        </w:rPr>
        <w:t>Демонстраци</w:t>
      </w:r>
      <w:r w:rsidRPr="00B01CDB">
        <w:rPr>
          <w:sz w:val="28"/>
          <w:szCs w:val="28"/>
          <w:lang w:val="kk-KZ"/>
        </w:rPr>
        <w:t>я</w:t>
      </w:r>
      <w:r w:rsidRPr="00B01CDB">
        <w:rPr>
          <w:sz w:val="28"/>
          <w:szCs w:val="28"/>
        </w:rPr>
        <w:t>лық эксперимент көрнекілік құралы бола тұрып, оқушылардың оқу материалды қабылдауын, оны түсінуін және есте сақтауын ұйымдастыруға мүмкіндік туғызады; политехникалық оқытуды іске асыруға м</w:t>
      </w:r>
      <w:r w:rsidRPr="00B01CDB">
        <w:rPr>
          <w:sz w:val="28"/>
          <w:szCs w:val="28"/>
          <w:lang w:val="kk-KZ"/>
        </w:rPr>
        <w:t>ү</w:t>
      </w:r>
      <w:r w:rsidRPr="00B01CDB">
        <w:rPr>
          <w:sz w:val="28"/>
          <w:szCs w:val="28"/>
        </w:rPr>
        <w:t>мкіндік береді; физикаға деген қызығушылықтың артуына және оқуға ықпалын тигізеді.</w:t>
      </w:r>
    </w:p>
    <w:p w:rsidR="00B01CDB" w:rsidRPr="00B01CDB" w:rsidRDefault="00B01CDB" w:rsidP="00B01CDB">
      <w:pPr>
        <w:shd w:val="clear" w:color="auto" w:fill="FFFFFF"/>
        <w:ind w:firstLine="454"/>
        <w:jc w:val="both"/>
        <w:rPr>
          <w:sz w:val="28"/>
          <w:szCs w:val="28"/>
          <w:lang w:val="kk-KZ"/>
        </w:rPr>
      </w:pPr>
      <w:r w:rsidRPr="00B01CDB">
        <w:rPr>
          <w:noProof/>
          <w:color w:val="000000"/>
          <w:sz w:val="28"/>
          <w:szCs w:val="28"/>
          <w:lang w:val="kk-KZ"/>
        </w:rPr>
        <w:t xml:space="preserve">Демонстрациялық тәжірибе </w:t>
      </w:r>
      <w:r w:rsidRPr="00B01CDB">
        <w:rPr>
          <w:color w:val="000000"/>
          <w:sz w:val="28"/>
          <w:szCs w:val="28"/>
          <w:lang w:val="kk-KZ"/>
        </w:rPr>
        <w:t xml:space="preserve">физика бойынша </w:t>
      </w:r>
      <w:r w:rsidRPr="00B01CDB">
        <w:rPr>
          <w:noProof/>
          <w:color w:val="000000"/>
          <w:sz w:val="28"/>
          <w:szCs w:val="28"/>
          <w:lang w:val="kk-KZ"/>
        </w:rPr>
        <w:t xml:space="preserve">оқу үрдісінде өзінің анықтаушы мағынасын жоғалтқан жоқ және мектептегі </w:t>
      </w:r>
      <w:r w:rsidRPr="00B01CDB">
        <w:rPr>
          <w:color w:val="000000"/>
          <w:sz w:val="28"/>
          <w:szCs w:val="28"/>
          <w:lang w:val="kk-KZ"/>
        </w:rPr>
        <w:t xml:space="preserve">физикалық </w:t>
      </w:r>
      <w:r w:rsidRPr="00B01CDB">
        <w:rPr>
          <w:noProof/>
          <w:color w:val="000000"/>
          <w:sz w:val="28"/>
          <w:szCs w:val="28"/>
          <w:lang w:val="kk-KZ"/>
        </w:rPr>
        <w:t>эксперименттің негізгі түрі болып табылады.</w:t>
      </w:r>
    </w:p>
    <w:p w:rsidR="00B01CDB" w:rsidRPr="00B01CDB" w:rsidRDefault="00B01CDB" w:rsidP="00B01CDB">
      <w:pPr>
        <w:shd w:val="clear" w:color="auto" w:fill="FFFFFF"/>
        <w:ind w:firstLine="454"/>
        <w:jc w:val="both"/>
        <w:rPr>
          <w:sz w:val="28"/>
          <w:szCs w:val="28"/>
          <w:lang w:val="kk-KZ"/>
        </w:rPr>
      </w:pPr>
      <w:r w:rsidRPr="00B01CDB">
        <w:rPr>
          <w:noProof/>
          <w:color w:val="000000"/>
          <w:sz w:val="28"/>
          <w:szCs w:val="28"/>
          <w:lang w:val="kk-KZ"/>
        </w:rPr>
        <w:t xml:space="preserve">Эксперименттің </w:t>
      </w:r>
      <w:r w:rsidRPr="00B01CDB">
        <w:rPr>
          <w:color w:val="000000"/>
          <w:sz w:val="28"/>
          <w:szCs w:val="28"/>
          <w:lang w:val="kk-KZ"/>
        </w:rPr>
        <w:t xml:space="preserve">осы </w:t>
      </w:r>
      <w:r w:rsidRPr="00B01CDB">
        <w:rPr>
          <w:noProof/>
          <w:color w:val="000000"/>
          <w:sz w:val="28"/>
          <w:szCs w:val="28"/>
          <w:lang w:val="kk-KZ"/>
        </w:rPr>
        <w:t>түріне қойылатын негізгі талаптарға тоқталайық:</w:t>
      </w:r>
    </w:p>
    <w:p w:rsidR="00B01CDB" w:rsidRPr="00B01CDB" w:rsidRDefault="00B01CDB" w:rsidP="00B01CDB">
      <w:pPr>
        <w:shd w:val="clear" w:color="auto" w:fill="FFFFFF"/>
        <w:ind w:firstLine="454"/>
        <w:jc w:val="both"/>
        <w:rPr>
          <w:sz w:val="28"/>
          <w:szCs w:val="28"/>
          <w:lang w:val="kk-KZ"/>
        </w:rPr>
      </w:pPr>
      <w:r w:rsidRPr="00B01CDB">
        <w:rPr>
          <w:noProof/>
          <w:color w:val="000000"/>
          <w:sz w:val="28"/>
          <w:szCs w:val="28"/>
          <w:lang w:val="kk-KZ"/>
        </w:rPr>
        <w:t xml:space="preserve">1. Бірінші, демонстрациялық тәжірибеге негізгі және өзгермейтін талап - оқушылар қай жерде отырмасын </w:t>
      </w:r>
      <w:r w:rsidRPr="00B01CDB">
        <w:rPr>
          <w:color w:val="000000"/>
          <w:sz w:val="28"/>
          <w:szCs w:val="28"/>
          <w:lang w:val="kk-KZ"/>
        </w:rPr>
        <w:t xml:space="preserve">физика </w:t>
      </w:r>
      <w:r w:rsidRPr="00B01CDB">
        <w:rPr>
          <w:noProof/>
          <w:color w:val="000000"/>
          <w:sz w:val="28"/>
          <w:szCs w:val="28"/>
          <w:lang w:val="kk-KZ"/>
        </w:rPr>
        <w:t xml:space="preserve">кабинетінде (бірінші немесе ақырғы үстелде) сыныптың барлық оқушыларына </w:t>
      </w:r>
      <w:r w:rsidRPr="00B01CDB">
        <w:rPr>
          <w:i/>
          <w:noProof/>
          <w:color w:val="000000"/>
          <w:sz w:val="28"/>
          <w:szCs w:val="28"/>
          <w:lang w:val="kk-KZ"/>
        </w:rPr>
        <w:t>жақсы көріну</w:t>
      </w:r>
      <w:r w:rsidRPr="00B01CDB">
        <w:rPr>
          <w:noProof/>
          <w:color w:val="000000"/>
          <w:sz w:val="28"/>
          <w:szCs w:val="28"/>
          <w:lang w:val="kk-KZ"/>
        </w:rPr>
        <w:t xml:space="preserve"> керек. Оқушылар тәжірибенің жақсы көрінуін қамтамасыз ету үшін демонстрациялық аспаптар өлшемі жеткілікті үлкен</w:t>
      </w:r>
      <w:r w:rsidRPr="00B01CDB">
        <w:rPr>
          <w:color w:val="000000"/>
          <w:sz w:val="28"/>
          <w:szCs w:val="28"/>
          <w:lang w:val="kk-KZ"/>
        </w:rPr>
        <w:t xml:space="preserve">, ал </w:t>
      </w:r>
      <w:r w:rsidRPr="00B01CDB">
        <w:rPr>
          <w:noProof/>
          <w:color w:val="000000"/>
          <w:sz w:val="28"/>
          <w:szCs w:val="28"/>
          <w:lang w:val="kk-KZ"/>
        </w:rPr>
        <w:t>егер бұл мүмкін болмаса, олардың көрінуін қамтамасыз ететін арнайы тәсілдерді қолдануға болады.</w:t>
      </w:r>
    </w:p>
    <w:p w:rsidR="00B01CDB" w:rsidRPr="00B01CDB" w:rsidRDefault="00B01CDB" w:rsidP="00B01CDB">
      <w:pPr>
        <w:shd w:val="clear" w:color="auto" w:fill="FFFFFF"/>
        <w:ind w:firstLine="454"/>
        <w:jc w:val="both"/>
        <w:rPr>
          <w:sz w:val="28"/>
          <w:szCs w:val="28"/>
          <w:lang w:val="kk-KZ"/>
        </w:rPr>
      </w:pPr>
      <w:r w:rsidRPr="00B01CDB">
        <w:rPr>
          <w:noProof/>
          <w:color w:val="000000"/>
          <w:sz w:val="28"/>
          <w:szCs w:val="28"/>
          <w:lang w:val="kk-KZ"/>
        </w:rPr>
        <w:t xml:space="preserve">Мұғалімнің тәжірибені демонстрациялай білуі </w:t>
      </w:r>
      <w:r w:rsidRPr="00B01CDB">
        <w:rPr>
          <w:color w:val="000000"/>
          <w:sz w:val="28"/>
          <w:szCs w:val="28"/>
          <w:lang w:val="kk-KZ"/>
        </w:rPr>
        <w:t xml:space="preserve">аз роль </w:t>
      </w:r>
      <w:r w:rsidRPr="00B01CDB">
        <w:rPr>
          <w:noProof/>
          <w:color w:val="000000"/>
          <w:sz w:val="28"/>
          <w:szCs w:val="28"/>
          <w:lang w:val="kk-KZ"/>
        </w:rPr>
        <w:t>атқармайды, көбіне өзі көрсетіп тұрған тәжірибені оқушылардың бақылауына кедергі жасамауы үшін демонстрациялық қондырығының жанында өзінің орнын таба білуі керек.</w:t>
      </w:r>
    </w:p>
    <w:p w:rsidR="00B01CDB" w:rsidRPr="00B01CDB" w:rsidRDefault="00B01CDB" w:rsidP="00B01CDB">
      <w:pPr>
        <w:shd w:val="clear" w:color="auto" w:fill="FFFFFF"/>
        <w:tabs>
          <w:tab w:val="left" w:pos="902"/>
        </w:tabs>
        <w:ind w:firstLine="454"/>
        <w:jc w:val="both"/>
        <w:rPr>
          <w:sz w:val="28"/>
          <w:szCs w:val="28"/>
          <w:lang w:val="kk-KZ"/>
        </w:rPr>
      </w:pPr>
      <w:r w:rsidRPr="00B01CDB">
        <w:rPr>
          <w:noProof/>
          <w:color w:val="000000"/>
          <w:sz w:val="28"/>
          <w:szCs w:val="28"/>
          <w:lang w:val="kk-KZ"/>
        </w:rPr>
        <w:t xml:space="preserve">2. Демонстрациялық тәжірибеге қойылатын екінші талап – </w:t>
      </w:r>
      <w:r w:rsidRPr="00B01CDB">
        <w:rPr>
          <w:i/>
          <w:noProof/>
          <w:color w:val="000000"/>
          <w:sz w:val="28"/>
          <w:szCs w:val="28"/>
          <w:lang w:val="kk-KZ"/>
        </w:rPr>
        <w:t>көрнекілік</w:t>
      </w:r>
      <w:r w:rsidRPr="00B01CDB">
        <w:rPr>
          <w:noProof/>
          <w:color w:val="000000"/>
          <w:sz w:val="28"/>
          <w:szCs w:val="28"/>
          <w:lang w:val="kk-KZ"/>
        </w:rPr>
        <w:t>. Бір қарағанда бұл көрінуі сияқты, бірақ олай емес. Көрнекілік демонстрациялық тәжірибенің анық және түсінікті болуын қамтамасыз етеді.</w:t>
      </w:r>
    </w:p>
    <w:p w:rsidR="00B01CDB" w:rsidRPr="00B01CDB" w:rsidRDefault="00B01CDB" w:rsidP="00B01CDB">
      <w:pPr>
        <w:shd w:val="clear" w:color="auto" w:fill="FFFFFF"/>
        <w:ind w:firstLine="454"/>
        <w:jc w:val="both"/>
        <w:rPr>
          <w:sz w:val="28"/>
          <w:szCs w:val="28"/>
          <w:lang w:val="kk-KZ"/>
        </w:rPr>
      </w:pPr>
      <w:r w:rsidRPr="00B01CDB">
        <w:rPr>
          <w:noProof/>
          <w:color w:val="000000"/>
          <w:sz w:val="28"/>
          <w:szCs w:val="28"/>
          <w:lang w:val="kk-KZ"/>
        </w:rPr>
        <w:lastRenderedPageBreak/>
        <w:t>Бұл демонстрациялық қондырғы кейбір мәні аз бөліктері алынып тасталып немесе жасырын қойылады, яғни тәжірибенің оқушылар жеңіл жақсы түсінетін нұсқа таңдап алуы арқылы іске асады. Ең жақсы жағдай оқушылар бір көргеннен қондырғының бәрін түсінеді, ал мұғалім бұл «түсінікті» өзінің әңгімесімен, нұсқауларымен тәжірибені бақылау кезінде толықтырады.</w:t>
      </w:r>
    </w:p>
    <w:p w:rsidR="00B01CDB" w:rsidRPr="00B01CDB" w:rsidRDefault="00B01CDB" w:rsidP="00B01CDB">
      <w:pPr>
        <w:shd w:val="clear" w:color="auto" w:fill="FFFFFF"/>
        <w:tabs>
          <w:tab w:val="left" w:pos="902"/>
        </w:tabs>
        <w:ind w:firstLine="454"/>
        <w:jc w:val="both"/>
        <w:rPr>
          <w:sz w:val="28"/>
          <w:szCs w:val="28"/>
          <w:lang w:val="kk-KZ"/>
        </w:rPr>
      </w:pPr>
      <w:r w:rsidRPr="00B01CDB">
        <w:rPr>
          <w:noProof/>
          <w:color w:val="000000"/>
          <w:sz w:val="28"/>
          <w:szCs w:val="28"/>
          <w:lang w:val="kk-KZ"/>
        </w:rPr>
        <w:t xml:space="preserve">3. Демонстрациялық тәжірибеге қойылатын келесі талап - тәжірибе </w:t>
      </w:r>
      <w:r w:rsidRPr="00B01CDB">
        <w:rPr>
          <w:i/>
          <w:noProof/>
          <w:color w:val="000000"/>
          <w:sz w:val="28"/>
          <w:szCs w:val="28"/>
          <w:lang w:val="kk-KZ"/>
        </w:rPr>
        <w:t>көлемінің аздығы</w:t>
      </w:r>
      <w:r w:rsidRPr="00B01CDB">
        <w:rPr>
          <w:noProof/>
          <w:color w:val="000000"/>
          <w:sz w:val="28"/>
          <w:szCs w:val="28"/>
          <w:lang w:val="kk-KZ"/>
        </w:rPr>
        <w:t xml:space="preserve">. Бұл талап оқу үрдісінде әрбір минуттың қымбаттылығына негізделеді. Бірақ, демонстрацияны көрсеткенде негізінде уақытты үнемдеу емес, тәжірибенің көрінуі мен көрнекілігін қамтамасыз ету. Тәжірибе құбылысты көрсету үшін қажетті уақытқа дейін созылуы керек. Тәжірибені демонстрациялап болғаннан кейін </w:t>
      </w:r>
      <w:r w:rsidRPr="00B01CDB">
        <w:rPr>
          <w:color w:val="000000"/>
          <w:sz w:val="28"/>
          <w:szCs w:val="28"/>
          <w:lang w:val="kk-KZ"/>
        </w:rPr>
        <w:t xml:space="preserve">физика </w:t>
      </w:r>
      <w:r w:rsidRPr="00B01CDB">
        <w:rPr>
          <w:noProof/>
          <w:color w:val="000000"/>
          <w:sz w:val="28"/>
          <w:szCs w:val="28"/>
          <w:lang w:val="kk-KZ"/>
        </w:rPr>
        <w:t xml:space="preserve">пәнінің мұғалімі демонстрациялық қондырғыны, аспапты, жабдықтарды демонстрациялық үстелден жинап алады. Демонстрациялық үстелдің беті </w:t>
      </w:r>
      <w:r w:rsidRPr="00B01CDB">
        <w:rPr>
          <w:color w:val="000000"/>
          <w:sz w:val="28"/>
          <w:szCs w:val="28"/>
          <w:lang w:val="kk-KZ"/>
        </w:rPr>
        <w:t xml:space="preserve">бос </w:t>
      </w:r>
      <w:r w:rsidRPr="00B01CDB">
        <w:rPr>
          <w:noProof/>
          <w:color w:val="000000"/>
          <w:sz w:val="28"/>
          <w:szCs w:val="28"/>
          <w:lang w:val="kk-KZ"/>
        </w:rPr>
        <w:t xml:space="preserve">болуы керек. </w:t>
      </w:r>
    </w:p>
    <w:p w:rsidR="00B01CDB" w:rsidRPr="00B01CDB" w:rsidRDefault="00B01CDB" w:rsidP="00B01CDB">
      <w:pPr>
        <w:shd w:val="clear" w:color="auto" w:fill="FFFFFF"/>
        <w:tabs>
          <w:tab w:val="left" w:pos="802"/>
        </w:tabs>
        <w:ind w:firstLine="454"/>
        <w:jc w:val="both"/>
        <w:rPr>
          <w:sz w:val="28"/>
          <w:szCs w:val="28"/>
          <w:lang w:val="kk-KZ"/>
        </w:rPr>
      </w:pPr>
      <w:r w:rsidRPr="00B01CDB">
        <w:rPr>
          <w:noProof/>
          <w:color w:val="000000"/>
          <w:sz w:val="28"/>
          <w:szCs w:val="28"/>
          <w:lang w:val="kk-KZ"/>
        </w:rPr>
        <w:t xml:space="preserve">4. Физикалық тәжірибеге қойылатын тағы бір талап - </w:t>
      </w:r>
      <w:r w:rsidRPr="00B01CDB">
        <w:rPr>
          <w:i/>
          <w:noProof/>
          <w:color w:val="000000"/>
          <w:sz w:val="28"/>
          <w:szCs w:val="28"/>
          <w:lang w:val="kk-KZ"/>
        </w:rPr>
        <w:t xml:space="preserve">айқындылық </w:t>
      </w:r>
      <w:r w:rsidRPr="00B01CDB">
        <w:rPr>
          <w:i/>
          <w:color w:val="000000"/>
          <w:sz w:val="28"/>
          <w:szCs w:val="28"/>
          <w:lang w:val="kk-KZ"/>
        </w:rPr>
        <w:t xml:space="preserve">пен </w:t>
      </w:r>
      <w:r w:rsidRPr="00B01CDB">
        <w:rPr>
          <w:i/>
          <w:noProof/>
          <w:color w:val="000000"/>
          <w:sz w:val="28"/>
          <w:szCs w:val="28"/>
          <w:lang w:val="kk-KZ"/>
        </w:rPr>
        <w:t>әсерленушілік</w:t>
      </w:r>
      <w:r w:rsidRPr="00B01CDB">
        <w:rPr>
          <w:noProof/>
          <w:color w:val="000000"/>
          <w:sz w:val="28"/>
          <w:szCs w:val="28"/>
          <w:lang w:val="kk-KZ"/>
        </w:rPr>
        <w:t>. Тәжірибенің әсерлілік талабының орындалу шегіне, оқушылардың мұғалім көрсетіп тұрған тәжірибені бақылағанда таң қалуы мен масаттануы жатады.</w:t>
      </w:r>
    </w:p>
    <w:p w:rsidR="00EF4438" w:rsidRPr="00B01CDB" w:rsidRDefault="00D50062" w:rsidP="00B01CDB">
      <w:pPr>
        <w:shd w:val="clear" w:color="auto" w:fill="FFFFFF"/>
        <w:ind w:firstLine="454"/>
        <w:jc w:val="both"/>
        <w:rPr>
          <w:color w:val="000000"/>
          <w:sz w:val="28"/>
          <w:szCs w:val="28"/>
          <w:lang w:val="kk-KZ"/>
        </w:rPr>
      </w:pPr>
      <w:r w:rsidRPr="00D50062">
        <w:rPr>
          <w:b/>
          <w:sz w:val="28"/>
          <w:szCs w:val="28"/>
          <w:lang w:val="kk-KZ"/>
        </w:rPr>
        <w:t>3</w:t>
      </w:r>
      <w:r w:rsidR="00EF4438" w:rsidRPr="00067410">
        <w:rPr>
          <w:b/>
          <w:sz w:val="28"/>
          <w:szCs w:val="28"/>
          <w:lang w:val="kk-KZ"/>
        </w:rPr>
        <w:t>. Фронтал зертханалық жұмыстар және оларды орындау кезеңдері</w:t>
      </w:r>
    </w:p>
    <w:p w:rsidR="00EF4438" w:rsidRPr="00067410" w:rsidRDefault="00EF4438" w:rsidP="00EF4438">
      <w:pPr>
        <w:ind w:firstLine="454"/>
        <w:jc w:val="both"/>
        <w:rPr>
          <w:sz w:val="28"/>
          <w:szCs w:val="28"/>
          <w:lang w:val="kk-KZ"/>
        </w:rPr>
      </w:pPr>
      <w:r w:rsidRPr="00067410">
        <w:rPr>
          <w:i/>
          <w:sz w:val="28"/>
          <w:szCs w:val="28"/>
          <w:lang w:val="kk-KZ"/>
        </w:rPr>
        <w:t>Фронтал зертханалық жұмыс</w:t>
      </w:r>
      <w:r w:rsidRPr="00067410">
        <w:rPr>
          <w:sz w:val="28"/>
          <w:szCs w:val="28"/>
          <w:lang w:val="kk-KZ"/>
        </w:rPr>
        <w:t xml:space="preserve"> деп барлық оқушылар бір мезгілде бірдей жабдықты қолдана отырып, бір түрдегі экспериментті орындайтын практикалық жұмыстарды айтамыз.</w:t>
      </w:r>
    </w:p>
    <w:p w:rsidR="00EF4438" w:rsidRPr="00342B27" w:rsidRDefault="00EF4438" w:rsidP="00EF4438">
      <w:pPr>
        <w:ind w:firstLine="454"/>
        <w:jc w:val="both"/>
        <w:rPr>
          <w:sz w:val="28"/>
          <w:szCs w:val="28"/>
          <w:lang w:val="kk-KZ"/>
        </w:rPr>
      </w:pPr>
      <w:r w:rsidRPr="00342B27">
        <w:rPr>
          <w:sz w:val="28"/>
          <w:szCs w:val="28"/>
          <w:lang w:val="kk-KZ"/>
        </w:rPr>
        <w:t xml:space="preserve">Физиканы оқыту практикасына бұл жұмыстар XX ғ. 50-ші жылдары ғана А.А. Покровский және Б.С. Зворыкиндердің орасан жұмыстарының нәтижесінде кірді. Олар зертханалық жұмыстарға арналған </w:t>
      </w:r>
      <w:r w:rsidRPr="00067410">
        <w:rPr>
          <w:sz w:val="28"/>
          <w:szCs w:val="28"/>
          <w:lang w:val="kk-KZ"/>
        </w:rPr>
        <w:t>аспаптарт</w:t>
      </w:r>
      <w:r w:rsidRPr="00342B27">
        <w:rPr>
          <w:sz w:val="28"/>
          <w:szCs w:val="28"/>
          <w:lang w:val="kk-KZ"/>
        </w:rPr>
        <w:t>а</w:t>
      </w:r>
      <w:r w:rsidRPr="00067410">
        <w:rPr>
          <w:sz w:val="28"/>
          <w:szCs w:val="28"/>
          <w:lang w:val="kk-KZ"/>
        </w:rPr>
        <w:t>р</w:t>
      </w:r>
      <w:r w:rsidRPr="00342B27">
        <w:rPr>
          <w:sz w:val="28"/>
          <w:szCs w:val="28"/>
          <w:lang w:val="kk-KZ"/>
        </w:rPr>
        <w:t xml:space="preserve">дың кешенін құрып, өндіріліп шығарылуын және көптеген әдістемелік </w:t>
      </w:r>
      <w:r>
        <w:rPr>
          <w:sz w:val="28"/>
          <w:szCs w:val="28"/>
          <w:lang w:val="kk-KZ"/>
        </w:rPr>
        <w:t>мәселелерді</w:t>
      </w:r>
      <w:r w:rsidRPr="00342B27">
        <w:rPr>
          <w:sz w:val="28"/>
          <w:szCs w:val="28"/>
          <w:lang w:val="kk-KZ"/>
        </w:rPr>
        <w:t xml:space="preserve"> шешті.</w:t>
      </w:r>
    </w:p>
    <w:p w:rsidR="00EF4438" w:rsidRPr="00EF4438" w:rsidRDefault="00EF4438" w:rsidP="00EF4438">
      <w:pPr>
        <w:ind w:firstLine="454"/>
        <w:jc w:val="both"/>
        <w:rPr>
          <w:sz w:val="28"/>
          <w:szCs w:val="28"/>
          <w:lang w:val="kk-KZ"/>
        </w:rPr>
      </w:pPr>
      <w:r w:rsidRPr="00EF4438">
        <w:rPr>
          <w:sz w:val="28"/>
          <w:szCs w:val="28"/>
          <w:lang w:val="kk-KZ"/>
        </w:rPr>
        <w:t xml:space="preserve">Фронтал зертханалық жұмыстарды көбіне екі адамнан тұратын оқушылар тобы жасайды. Сәйкесінше физика кабинетінде фронтал зертханалық жұмыстарға арналған </w:t>
      </w:r>
      <w:r w:rsidRPr="00067410">
        <w:rPr>
          <w:sz w:val="28"/>
          <w:szCs w:val="28"/>
          <w:lang w:val="kk-KZ"/>
        </w:rPr>
        <w:t>аспапт</w:t>
      </w:r>
      <w:r w:rsidRPr="00EF4438">
        <w:rPr>
          <w:sz w:val="28"/>
          <w:szCs w:val="28"/>
          <w:lang w:val="kk-KZ"/>
        </w:rPr>
        <w:t xml:space="preserve">ар кешені 15-20 болуын қажет етеді. Осындай </w:t>
      </w:r>
      <w:r w:rsidRPr="00067410">
        <w:rPr>
          <w:sz w:val="28"/>
          <w:szCs w:val="28"/>
          <w:lang w:val="kk-KZ"/>
        </w:rPr>
        <w:t>аспаптар</w:t>
      </w:r>
      <w:r w:rsidRPr="00EF4438">
        <w:rPr>
          <w:sz w:val="28"/>
          <w:szCs w:val="28"/>
          <w:lang w:val="kk-KZ"/>
        </w:rPr>
        <w:t xml:space="preserve">дың </w:t>
      </w:r>
      <w:r>
        <w:rPr>
          <w:sz w:val="28"/>
          <w:szCs w:val="28"/>
          <w:lang w:val="kk-KZ"/>
        </w:rPr>
        <w:t>саны</w:t>
      </w:r>
      <w:r w:rsidRPr="00EF4438">
        <w:rPr>
          <w:sz w:val="28"/>
          <w:szCs w:val="28"/>
          <w:lang w:val="kk-KZ"/>
        </w:rPr>
        <w:t>1000 асады.</w:t>
      </w:r>
    </w:p>
    <w:p w:rsidR="00EF4438" w:rsidRPr="00EF4438" w:rsidRDefault="00EF4438" w:rsidP="00EF4438">
      <w:pPr>
        <w:ind w:firstLine="454"/>
        <w:jc w:val="both"/>
        <w:rPr>
          <w:sz w:val="28"/>
          <w:szCs w:val="28"/>
          <w:lang w:val="kk-KZ"/>
        </w:rPr>
      </w:pPr>
      <w:r w:rsidRPr="00EF4438">
        <w:rPr>
          <w:sz w:val="28"/>
          <w:szCs w:val="28"/>
          <w:lang w:val="kk-KZ"/>
        </w:rPr>
        <w:t xml:space="preserve">Фронтал зертханалық жұмыстарға арналған </w:t>
      </w:r>
      <w:r w:rsidRPr="00067410">
        <w:rPr>
          <w:sz w:val="28"/>
          <w:szCs w:val="28"/>
          <w:lang w:val="kk-KZ"/>
        </w:rPr>
        <w:t>аспапта</w:t>
      </w:r>
      <w:r w:rsidRPr="00EF4438">
        <w:rPr>
          <w:sz w:val="28"/>
          <w:szCs w:val="28"/>
          <w:lang w:val="kk-KZ"/>
        </w:rPr>
        <w:t>рға арнайы талаптар қойылады: олар жеңіл, бағасы жағынан арзан, қолданылу жағынан қарапайым, сырт өлшемі кішкентай, жоғары дәлдік класқа ие емес болулары тиіс.</w:t>
      </w:r>
    </w:p>
    <w:p w:rsidR="00EF4438" w:rsidRPr="00067410" w:rsidRDefault="00EF4438" w:rsidP="00EF4438">
      <w:pPr>
        <w:ind w:firstLine="454"/>
        <w:jc w:val="both"/>
        <w:rPr>
          <w:sz w:val="28"/>
          <w:szCs w:val="28"/>
          <w:lang w:val="kk-KZ"/>
        </w:rPr>
      </w:pPr>
      <w:r w:rsidRPr="00067410">
        <w:rPr>
          <w:sz w:val="28"/>
          <w:szCs w:val="28"/>
          <w:lang w:val="kk-KZ"/>
        </w:rPr>
        <w:t>Аспаптар</w:t>
      </w:r>
      <w:r w:rsidRPr="00EF4438">
        <w:rPr>
          <w:sz w:val="28"/>
          <w:szCs w:val="28"/>
          <w:lang w:val="kk-KZ"/>
        </w:rPr>
        <w:t xml:space="preserve">ды сақтау кезінде оларды жұмыс бойынша жинақтау жөн болмайды, өйткені біріншіден, жиынтықтардың жалпы саны өте үлкен және көп орын алады, екіншіден, кейбір </w:t>
      </w:r>
      <w:r w:rsidRPr="00067410">
        <w:rPr>
          <w:sz w:val="28"/>
          <w:szCs w:val="28"/>
          <w:lang w:val="kk-KZ"/>
        </w:rPr>
        <w:t>аспап</w:t>
      </w:r>
      <w:r w:rsidRPr="00EF4438">
        <w:rPr>
          <w:sz w:val="28"/>
          <w:szCs w:val="28"/>
          <w:lang w:val="kk-KZ"/>
        </w:rPr>
        <w:t xml:space="preserve"> бірнеше жұмыста қолданылады. Сондықтан</w:t>
      </w:r>
      <w:r>
        <w:rPr>
          <w:sz w:val="28"/>
          <w:szCs w:val="28"/>
          <w:lang w:val="kk-KZ"/>
        </w:rPr>
        <w:t xml:space="preserve"> </w:t>
      </w:r>
      <w:r w:rsidRPr="00EF4438">
        <w:rPr>
          <w:sz w:val="28"/>
          <w:szCs w:val="28"/>
          <w:lang w:val="kk-KZ"/>
        </w:rPr>
        <w:t xml:space="preserve">да </w:t>
      </w:r>
      <w:r w:rsidRPr="00067410">
        <w:rPr>
          <w:sz w:val="28"/>
          <w:szCs w:val="28"/>
          <w:lang w:val="kk-KZ"/>
        </w:rPr>
        <w:t>аспапт</w:t>
      </w:r>
      <w:r w:rsidRPr="00EF4438">
        <w:rPr>
          <w:sz w:val="28"/>
          <w:szCs w:val="28"/>
          <w:lang w:val="kk-KZ"/>
        </w:rPr>
        <w:t xml:space="preserve">ар жұмыс бойынша емес, бірдей </w:t>
      </w:r>
      <w:r w:rsidRPr="00067410">
        <w:rPr>
          <w:sz w:val="28"/>
          <w:szCs w:val="28"/>
          <w:lang w:val="kk-KZ"/>
        </w:rPr>
        <w:t>аспаптар</w:t>
      </w:r>
      <w:r w:rsidRPr="00EF4438">
        <w:rPr>
          <w:sz w:val="28"/>
          <w:szCs w:val="28"/>
          <w:lang w:val="kk-KZ"/>
        </w:rPr>
        <w:t xml:space="preserve"> жиынтығы бойынша, яғни вольтметрлер бір жерге, амперметрлер бір жерге және т.с.с. жиналуы керек.</w:t>
      </w:r>
    </w:p>
    <w:p w:rsidR="00EF4438" w:rsidRPr="00342B27" w:rsidRDefault="00EF4438" w:rsidP="00EF4438">
      <w:pPr>
        <w:ind w:firstLine="454"/>
        <w:jc w:val="both"/>
        <w:rPr>
          <w:sz w:val="28"/>
          <w:szCs w:val="28"/>
          <w:lang w:val="kk-KZ"/>
        </w:rPr>
      </w:pPr>
      <w:r w:rsidRPr="00342B27">
        <w:rPr>
          <w:sz w:val="28"/>
          <w:szCs w:val="28"/>
          <w:lang w:val="kk-KZ"/>
        </w:rPr>
        <w:t>Фронтал зертханалық жұмыстардың тақырыптары оқу бағдарламалар</w:t>
      </w:r>
      <w:r>
        <w:rPr>
          <w:sz w:val="28"/>
          <w:szCs w:val="28"/>
          <w:lang w:val="kk-KZ"/>
        </w:rPr>
        <w:t>ын</w:t>
      </w:r>
      <w:r w:rsidRPr="00342B27">
        <w:rPr>
          <w:sz w:val="28"/>
          <w:szCs w:val="28"/>
          <w:lang w:val="kk-KZ"/>
        </w:rPr>
        <w:t>да келтіріледі. Олар жет</w:t>
      </w:r>
      <w:r>
        <w:rPr>
          <w:sz w:val="28"/>
          <w:szCs w:val="28"/>
          <w:lang w:val="kk-KZ"/>
        </w:rPr>
        <w:t>кілікті</w:t>
      </w:r>
      <w:r w:rsidRPr="00342B27">
        <w:rPr>
          <w:sz w:val="28"/>
          <w:szCs w:val="28"/>
          <w:lang w:val="kk-KZ"/>
        </w:rPr>
        <w:t xml:space="preserve"> </w:t>
      </w:r>
      <w:r>
        <w:rPr>
          <w:sz w:val="28"/>
          <w:szCs w:val="28"/>
          <w:lang w:val="kk-KZ"/>
        </w:rPr>
        <w:t xml:space="preserve">мөлшерде </w:t>
      </w:r>
      <w:r w:rsidRPr="00342B27">
        <w:rPr>
          <w:sz w:val="28"/>
          <w:szCs w:val="28"/>
          <w:lang w:val="kk-KZ"/>
        </w:rPr>
        <w:t>көп және физика курсының әрбір тақырыбы бойынша қарастырылған десе</w:t>
      </w:r>
      <w:r>
        <w:rPr>
          <w:sz w:val="28"/>
          <w:szCs w:val="28"/>
          <w:lang w:val="kk-KZ"/>
        </w:rPr>
        <w:t xml:space="preserve"> </w:t>
      </w:r>
      <w:r w:rsidRPr="00342B27">
        <w:rPr>
          <w:sz w:val="28"/>
          <w:szCs w:val="28"/>
          <w:lang w:val="kk-KZ"/>
        </w:rPr>
        <w:t>де болады.</w:t>
      </w:r>
    </w:p>
    <w:p w:rsidR="00EF4438" w:rsidRPr="00342B27" w:rsidRDefault="00EF4438" w:rsidP="00EF4438">
      <w:pPr>
        <w:ind w:firstLine="454"/>
        <w:jc w:val="both"/>
        <w:rPr>
          <w:sz w:val="28"/>
          <w:szCs w:val="28"/>
          <w:lang w:val="kk-KZ"/>
        </w:rPr>
      </w:pPr>
      <w:r w:rsidRPr="00342B27">
        <w:rPr>
          <w:sz w:val="28"/>
          <w:szCs w:val="28"/>
          <w:lang w:val="kk-KZ"/>
        </w:rPr>
        <w:t xml:space="preserve">Фронтал зертханалық жұмыстар </w:t>
      </w:r>
      <w:r>
        <w:rPr>
          <w:sz w:val="28"/>
          <w:szCs w:val="28"/>
          <w:lang w:val="kk-KZ"/>
        </w:rPr>
        <w:t>әртүрлі болып келеді</w:t>
      </w:r>
      <w:r w:rsidRPr="00342B27">
        <w:rPr>
          <w:sz w:val="28"/>
          <w:szCs w:val="28"/>
          <w:lang w:val="kk-KZ"/>
        </w:rPr>
        <w:t xml:space="preserve">, оларды </w:t>
      </w:r>
      <w:r w:rsidRPr="00342B27">
        <w:rPr>
          <w:sz w:val="28"/>
          <w:szCs w:val="28"/>
          <w:lang w:val="kk-KZ"/>
        </w:rPr>
        <w:lastRenderedPageBreak/>
        <w:t xml:space="preserve">классификациалауға және мына </w:t>
      </w:r>
      <w:r w:rsidRPr="00342B27">
        <w:rPr>
          <w:i/>
          <w:sz w:val="28"/>
          <w:szCs w:val="28"/>
          <w:lang w:val="kk-KZ"/>
        </w:rPr>
        <w:t>топ бойынша</w:t>
      </w:r>
      <w:r w:rsidRPr="00342B27">
        <w:rPr>
          <w:sz w:val="28"/>
          <w:szCs w:val="28"/>
          <w:lang w:val="kk-KZ"/>
        </w:rPr>
        <w:t xml:space="preserve"> бөлуге болады:</w:t>
      </w:r>
    </w:p>
    <w:p w:rsidR="00EF4438" w:rsidRPr="00EF4438" w:rsidRDefault="00EF4438" w:rsidP="00EF4438">
      <w:pPr>
        <w:ind w:firstLine="454"/>
        <w:jc w:val="both"/>
        <w:rPr>
          <w:sz w:val="28"/>
          <w:szCs w:val="28"/>
          <w:lang w:val="kk-KZ"/>
        </w:rPr>
      </w:pPr>
      <w:r w:rsidRPr="00EF4438">
        <w:rPr>
          <w:sz w:val="28"/>
          <w:szCs w:val="28"/>
          <w:lang w:val="kk-KZ"/>
        </w:rPr>
        <w:t>- физикалық құбылыстарды бақылау (интерференция, магниттердің өзара әсері және т.б.);</w:t>
      </w:r>
    </w:p>
    <w:p w:rsidR="00EF4438" w:rsidRPr="00EF4438" w:rsidRDefault="00EF4438" w:rsidP="00EF4438">
      <w:pPr>
        <w:ind w:firstLine="454"/>
        <w:jc w:val="both"/>
        <w:rPr>
          <w:sz w:val="28"/>
          <w:szCs w:val="28"/>
          <w:lang w:val="kk-KZ"/>
        </w:rPr>
      </w:pPr>
      <w:r w:rsidRPr="00EF4438">
        <w:rPr>
          <w:sz w:val="28"/>
          <w:szCs w:val="28"/>
          <w:lang w:val="kk-KZ"/>
        </w:rPr>
        <w:t xml:space="preserve">- </w:t>
      </w:r>
      <w:r w:rsidRPr="00067410">
        <w:rPr>
          <w:sz w:val="28"/>
          <w:szCs w:val="28"/>
          <w:lang w:val="kk-KZ"/>
        </w:rPr>
        <w:t>аспапт</w:t>
      </w:r>
      <w:r w:rsidRPr="00EF4438">
        <w:rPr>
          <w:sz w:val="28"/>
          <w:szCs w:val="28"/>
          <w:lang w:val="kk-KZ"/>
        </w:rPr>
        <w:t>армен танысу және олардың көмегімен тікелей өлшеу жүргізу (ток күшін, кернеуді, дене массасын өлшеу және т.б.);</w:t>
      </w:r>
    </w:p>
    <w:p w:rsidR="00EF4438" w:rsidRPr="00EF4438" w:rsidRDefault="00EF4438" w:rsidP="00EF4438">
      <w:pPr>
        <w:ind w:firstLine="454"/>
        <w:jc w:val="both"/>
        <w:rPr>
          <w:sz w:val="28"/>
          <w:szCs w:val="28"/>
          <w:lang w:val="kk-KZ"/>
        </w:rPr>
      </w:pPr>
      <w:r w:rsidRPr="00EF4438">
        <w:rPr>
          <w:sz w:val="28"/>
          <w:szCs w:val="28"/>
          <w:lang w:val="kk-KZ"/>
        </w:rPr>
        <w:t>- физикалық шамаларды жанама өлшеулер жүргізу арқылы анықтау (амперметр және вольтметр көмегімен өткізгіштің кедергісін өлшеу, ток көзінің ЭҚК және ішкі кедергісін өлшеу және т.б.);</w:t>
      </w:r>
    </w:p>
    <w:p w:rsidR="00EF4438" w:rsidRPr="00EF4438" w:rsidRDefault="00EF4438" w:rsidP="00EF4438">
      <w:pPr>
        <w:ind w:firstLine="454"/>
        <w:jc w:val="both"/>
        <w:rPr>
          <w:sz w:val="28"/>
          <w:szCs w:val="28"/>
          <w:lang w:val="kk-KZ"/>
        </w:rPr>
      </w:pPr>
      <w:r w:rsidRPr="00EF4438">
        <w:rPr>
          <w:sz w:val="28"/>
          <w:szCs w:val="28"/>
          <w:lang w:val="kk-KZ"/>
        </w:rPr>
        <w:t xml:space="preserve">- қандай да бір физикалық </w:t>
      </w:r>
      <w:r>
        <w:rPr>
          <w:sz w:val="28"/>
          <w:szCs w:val="28"/>
          <w:lang w:val="kk-KZ"/>
        </w:rPr>
        <w:t>үрдісті</w:t>
      </w:r>
      <w:r w:rsidRPr="00EF4438">
        <w:rPr>
          <w:sz w:val="28"/>
          <w:szCs w:val="28"/>
          <w:lang w:val="kk-KZ"/>
        </w:rPr>
        <w:t xml:space="preserve"> сипаттайтын физикалық шамалар арасындағы байланысты тағай</w:t>
      </w:r>
      <w:r w:rsidRPr="00067410">
        <w:rPr>
          <w:sz w:val="28"/>
          <w:szCs w:val="28"/>
          <w:lang w:val="kk-KZ"/>
        </w:rPr>
        <w:t>ын</w:t>
      </w:r>
      <w:r w:rsidRPr="00EF4438">
        <w:rPr>
          <w:sz w:val="28"/>
          <w:szCs w:val="28"/>
          <w:lang w:val="kk-KZ"/>
        </w:rPr>
        <w:t>дау (ток күшімен кернеу арасындағы тәуелділікті зерттеу, идеал газ күйінің параметрлері арасындағы тәуелділікті зерттеу және т.б.);</w:t>
      </w:r>
    </w:p>
    <w:p w:rsidR="00EF4438" w:rsidRPr="00EF4438" w:rsidRDefault="00EF4438" w:rsidP="00EF4438">
      <w:pPr>
        <w:ind w:firstLine="454"/>
        <w:jc w:val="both"/>
        <w:rPr>
          <w:sz w:val="28"/>
          <w:szCs w:val="28"/>
          <w:lang w:val="kk-KZ"/>
        </w:rPr>
      </w:pPr>
      <w:r w:rsidRPr="00EF4438">
        <w:rPr>
          <w:sz w:val="28"/>
          <w:szCs w:val="28"/>
          <w:lang w:val="kk-KZ"/>
        </w:rPr>
        <w:t xml:space="preserve">- кейбір техникалық қондырғылардың және </w:t>
      </w:r>
      <w:r w:rsidRPr="00067410">
        <w:rPr>
          <w:sz w:val="28"/>
          <w:szCs w:val="28"/>
          <w:lang w:val="kk-KZ"/>
        </w:rPr>
        <w:t>аспапт</w:t>
      </w:r>
      <w:r w:rsidRPr="00EF4438">
        <w:rPr>
          <w:sz w:val="28"/>
          <w:szCs w:val="28"/>
          <w:lang w:val="kk-KZ"/>
        </w:rPr>
        <w:t>ардың жұмыс істеу принципімен танысу және оларды құрастырып жинау (электромагниттік реле, детекторлы радио қабылдағыш және т.б.).</w:t>
      </w:r>
    </w:p>
    <w:p w:rsidR="00EF4438" w:rsidRPr="00EF4438" w:rsidRDefault="00EF4438" w:rsidP="00EF4438">
      <w:pPr>
        <w:ind w:firstLine="454"/>
        <w:jc w:val="both"/>
        <w:rPr>
          <w:sz w:val="28"/>
          <w:szCs w:val="28"/>
          <w:lang w:val="kk-KZ"/>
        </w:rPr>
      </w:pPr>
      <w:r w:rsidRPr="00EF4438">
        <w:rPr>
          <w:sz w:val="28"/>
          <w:szCs w:val="28"/>
          <w:lang w:val="kk-KZ"/>
        </w:rPr>
        <w:t>Фронтал зертханалық жұмыстардың көмегімен шешілетін дидактикалық мәселелерге байланысты оларды иллюст</w:t>
      </w:r>
      <w:r>
        <w:rPr>
          <w:sz w:val="28"/>
          <w:szCs w:val="28"/>
          <w:lang w:val="kk-KZ"/>
        </w:rPr>
        <w:t>ра</w:t>
      </w:r>
      <w:r w:rsidRPr="00EF4438">
        <w:rPr>
          <w:sz w:val="28"/>
          <w:szCs w:val="28"/>
          <w:lang w:val="kk-KZ"/>
        </w:rPr>
        <w:t>тивтік (</w:t>
      </w:r>
      <w:r>
        <w:rPr>
          <w:sz w:val="28"/>
          <w:szCs w:val="28"/>
          <w:lang w:val="kk-KZ"/>
        </w:rPr>
        <w:t>көрнекі</w:t>
      </w:r>
      <w:r w:rsidRPr="00EF4438">
        <w:rPr>
          <w:sz w:val="28"/>
          <w:szCs w:val="28"/>
          <w:lang w:val="kk-KZ"/>
        </w:rPr>
        <w:t>) және зерттеушілік (эврикалық) деп бөлуге болады.</w:t>
      </w:r>
    </w:p>
    <w:p w:rsidR="00EF4438" w:rsidRPr="00EF4438" w:rsidRDefault="00EF4438" w:rsidP="00EF4438">
      <w:pPr>
        <w:ind w:firstLine="454"/>
        <w:jc w:val="both"/>
        <w:rPr>
          <w:sz w:val="28"/>
          <w:szCs w:val="28"/>
          <w:lang w:val="kk-KZ"/>
        </w:rPr>
      </w:pPr>
      <w:r w:rsidRPr="00EF4438">
        <w:rPr>
          <w:sz w:val="28"/>
          <w:szCs w:val="28"/>
          <w:lang w:val="kk-KZ"/>
        </w:rPr>
        <w:t xml:space="preserve">Иллюстративті жұмыстар оқытылып жатқан заңдылықтарды </w:t>
      </w:r>
      <w:r>
        <w:rPr>
          <w:sz w:val="28"/>
          <w:szCs w:val="28"/>
          <w:lang w:val="kk-KZ"/>
        </w:rPr>
        <w:t>«</w:t>
      </w:r>
      <w:r w:rsidRPr="00EF4438">
        <w:rPr>
          <w:sz w:val="28"/>
          <w:szCs w:val="28"/>
          <w:lang w:val="kk-KZ"/>
        </w:rPr>
        <w:t>тексеру</w:t>
      </w:r>
      <w:r>
        <w:rPr>
          <w:sz w:val="28"/>
          <w:szCs w:val="28"/>
          <w:lang w:val="kk-KZ"/>
        </w:rPr>
        <w:t>»</w:t>
      </w:r>
      <w:r w:rsidRPr="00EF4438">
        <w:rPr>
          <w:sz w:val="28"/>
          <w:szCs w:val="28"/>
          <w:lang w:val="kk-KZ"/>
        </w:rPr>
        <w:t xml:space="preserve"> немесе дедуктивті қорыты</w:t>
      </w:r>
      <w:r w:rsidRPr="00067410">
        <w:rPr>
          <w:sz w:val="28"/>
          <w:szCs w:val="28"/>
          <w:lang w:val="kk-KZ"/>
        </w:rPr>
        <w:t>н</w:t>
      </w:r>
      <w:r w:rsidRPr="00EF4438">
        <w:rPr>
          <w:sz w:val="28"/>
          <w:szCs w:val="28"/>
          <w:lang w:val="kk-KZ"/>
        </w:rPr>
        <w:t>ды алу мақсатында орындалады.</w:t>
      </w:r>
    </w:p>
    <w:p w:rsidR="00EF4438" w:rsidRPr="00EF4438" w:rsidRDefault="00EF4438" w:rsidP="00EF4438">
      <w:pPr>
        <w:ind w:firstLine="454"/>
        <w:jc w:val="both"/>
        <w:rPr>
          <w:sz w:val="28"/>
          <w:szCs w:val="28"/>
          <w:lang w:val="kk-KZ"/>
        </w:rPr>
      </w:pPr>
      <w:r w:rsidRPr="00EF4438">
        <w:rPr>
          <w:sz w:val="28"/>
          <w:szCs w:val="28"/>
          <w:lang w:val="kk-KZ"/>
        </w:rPr>
        <w:t>Зерттеушілік жұмыстар гипотезаларды тексеру және жаңа білім алу мақсатында орындалады және де олар индуктивті қорытындылардың негізі ретінде қызмет етеді.</w:t>
      </w:r>
    </w:p>
    <w:p w:rsidR="00EF4438" w:rsidRPr="00067410" w:rsidRDefault="00EF4438" w:rsidP="00EF4438">
      <w:pPr>
        <w:ind w:firstLine="454"/>
        <w:jc w:val="both"/>
        <w:rPr>
          <w:sz w:val="28"/>
          <w:szCs w:val="28"/>
          <w:lang w:val="kk-KZ"/>
        </w:rPr>
      </w:pPr>
      <w:r w:rsidRPr="00EF4438">
        <w:rPr>
          <w:sz w:val="28"/>
          <w:szCs w:val="28"/>
          <w:lang w:val="kk-KZ"/>
        </w:rPr>
        <w:t>Зертханалық жұмыстардың орындалуына нұсқау физика оқулықтарында беріледі.</w:t>
      </w:r>
    </w:p>
    <w:p w:rsidR="00EF4438" w:rsidRPr="00EF4438" w:rsidRDefault="00EF4438" w:rsidP="00EF4438">
      <w:pPr>
        <w:ind w:firstLine="454"/>
        <w:jc w:val="both"/>
        <w:rPr>
          <w:sz w:val="28"/>
          <w:szCs w:val="28"/>
          <w:lang w:val="kk-KZ"/>
        </w:rPr>
      </w:pPr>
      <w:r w:rsidRPr="00067410">
        <w:rPr>
          <w:sz w:val="28"/>
          <w:szCs w:val="28"/>
          <w:lang w:val="kk-KZ"/>
        </w:rPr>
        <w:t xml:space="preserve">Кез келген фронтал зертханалық жұмысты орындау үш кезеңнен тұрады: дайындық, орындау, қорытындылау. </w:t>
      </w:r>
      <w:r w:rsidRPr="00EF4438">
        <w:rPr>
          <w:sz w:val="28"/>
          <w:szCs w:val="28"/>
          <w:lang w:val="kk-KZ"/>
        </w:rPr>
        <w:t>Осы кезеңдердің әр қайсысында оқытушымен оқушылар сәйкесті әрекеттер жасайды. Ол әрекеттер 1</w:t>
      </w:r>
      <w:r>
        <w:rPr>
          <w:sz w:val="28"/>
          <w:szCs w:val="28"/>
          <w:lang w:val="kk-KZ"/>
        </w:rPr>
        <w:t>-</w:t>
      </w:r>
      <w:r w:rsidRPr="00EF4438">
        <w:rPr>
          <w:sz w:val="28"/>
          <w:szCs w:val="28"/>
          <w:lang w:val="kk-KZ"/>
        </w:rPr>
        <w:t>кесте</w:t>
      </w:r>
      <w:r>
        <w:rPr>
          <w:sz w:val="28"/>
          <w:szCs w:val="28"/>
          <w:lang w:val="kk-KZ"/>
        </w:rPr>
        <w:t>де</w:t>
      </w:r>
      <w:r w:rsidRPr="00EF4438">
        <w:rPr>
          <w:sz w:val="28"/>
          <w:szCs w:val="28"/>
          <w:lang w:val="kk-KZ"/>
        </w:rPr>
        <w:t xml:space="preserve">  келтірілген.</w:t>
      </w:r>
    </w:p>
    <w:p w:rsidR="00EF4438" w:rsidRPr="00EF4438" w:rsidRDefault="00EF4438" w:rsidP="00EF4438">
      <w:pPr>
        <w:ind w:firstLine="454"/>
        <w:jc w:val="both"/>
        <w:rPr>
          <w:sz w:val="28"/>
          <w:szCs w:val="28"/>
          <w:lang w:val="kk-KZ"/>
        </w:rPr>
      </w:pPr>
      <w:r w:rsidRPr="00EF4438">
        <w:rPr>
          <w:sz w:val="28"/>
          <w:szCs w:val="28"/>
          <w:lang w:val="kk-KZ"/>
        </w:rPr>
        <w:t xml:space="preserve">Оқушылардың жұмыс бойынша беретін есептері келесілерден құралады: жұмыс аты, мақсаты, жабдықтар тізімі, қондырғының суреті, тізбек сұлбасы (қажетті жағдайда), өлшенетін шамалардан және өлшеу қателігінен тұратын кесте, қажетті есептеу формулалары, есептеулер, нәтижелердің қателгі және оларға талдау, қорытынды. </w:t>
      </w:r>
    </w:p>
    <w:p w:rsidR="00EF4438" w:rsidRPr="00067410" w:rsidRDefault="00EF4438" w:rsidP="00EF4438">
      <w:pPr>
        <w:ind w:firstLine="454"/>
        <w:jc w:val="both"/>
        <w:rPr>
          <w:sz w:val="28"/>
          <w:szCs w:val="28"/>
          <w:lang w:val="kk-KZ"/>
        </w:rPr>
      </w:pPr>
    </w:p>
    <w:p w:rsidR="00EF4438" w:rsidRDefault="00B01CDB" w:rsidP="00EF4438">
      <w:pPr>
        <w:ind w:firstLine="454"/>
        <w:jc w:val="both"/>
        <w:rPr>
          <w:sz w:val="28"/>
          <w:szCs w:val="28"/>
          <w:lang w:val="kk-KZ"/>
        </w:rPr>
      </w:pPr>
      <w:r>
        <w:rPr>
          <w:sz w:val="28"/>
          <w:szCs w:val="28"/>
          <w:lang w:val="kk-KZ"/>
        </w:rPr>
        <w:t>1-к</w:t>
      </w:r>
      <w:r w:rsidRPr="0031016F">
        <w:rPr>
          <w:sz w:val="28"/>
          <w:szCs w:val="28"/>
          <w:lang w:val="kk-KZ"/>
        </w:rPr>
        <w:t>есте</w:t>
      </w:r>
    </w:p>
    <w:p w:rsidR="00365A21" w:rsidRPr="00365A21" w:rsidRDefault="00365A21" w:rsidP="00365A21">
      <w:pPr>
        <w:ind w:firstLine="454"/>
        <w:jc w:val="both"/>
        <w:rPr>
          <w:sz w:val="28"/>
          <w:szCs w:val="28"/>
          <w:lang w:val="kk-KZ"/>
        </w:rPr>
      </w:pPr>
      <w:r>
        <w:rPr>
          <w:sz w:val="28"/>
          <w:szCs w:val="28"/>
          <w:lang w:val="kk-KZ"/>
        </w:rPr>
        <w:t>Ф</w:t>
      </w:r>
      <w:r w:rsidRPr="00365A21">
        <w:rPr>
          <w:sz w:val="28"/>
          <w:szCs w:val="28"/>
          <w:lang w:val="kk-KZ"/>
        </w:rPr>
        <w:t>ронтальды зертханалық жұмыстарды</w:t>
      </w:r>
      <w:r>
        <w:rPr>
          <w:sz w:val="28"/>
          <w:szCs w:val="28"/>
          <w:lang w:val="kk-KZ"/>
        </w:rPr>
        <w:t xml:space="preserve"> </w:t>
      </w:r>
      <w:r w:rsidRPr="00365A21">
        <w:rPr>
          <w:sz w:val="28"/>
          <w:szCs w:val="28"/>
          <w:lang w:val="kk-KZ"/>
        </w:rPr>
        <w:t>ұйымдастыру кезеңд</w:t>
      </w:r>
      <w:r>
        <w:rPr>
          <w:sz w:val="28"/>
          <w:szCs w:val="28"/>
          <w:lang w:val="kk-KZ"/>
        </w:rPr>
        <w:t>ері</w:t>
      </w:r>
    </w:p>
    <w:p w:rsidR="00B01CDB" w:rsidRPr="00B01CDB" w:rsidRDefault="00B01CDB" w:rsidP="00EF4438">
      <w:pPr>
        <w:ind w:firstLine="454"/>
        <w:jc w:val="both"/>
        <w:rPr>
          <w:sz w:val="28"/>
          <w:szCs w:val="28"/>
          <w:lang w:val="kk-KZ"/>
        </w:rPr>
      </w:pP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2"/>
        <w:gridCol w:w="3518"/>
        <w:gridCol w:w="3685"/>
      </w:tblGrid>
      <w:tr w:rsidR="00EF4438" w:rsidRPr="00B01CDB" w:rsidTr="00374BFB">
        <w:trPr>
          <w:jc w:val="center"/>
        </w:trPr>
        <w:tc>
          <w:tcPr>
            <w:tcW w:w="1802" w:type="dxa"/>
          </w:tcPr>
          <w:p w:rsidR="00EF4438" w:rsidRPr="00B01CDB" w:rsidRDefault="00EF4438" w:rsidP="00365A21">
            <w:pPr>
              <w:rPr>
                <w:b/>
                <w:sz w:val="24"/>
                <w:szCs w:val="24"/>
              </w:rPr>
            </w:pPr>
            <w:r w:rsidRPr="00B01CDB">
              <w:rPr>
                <w:b/>
                <w:sz w:val="24"/>
                <w:szCs w:val="24"/>
              </w:rPr>
              <w:t>Кезен</w:t>
            </w:r>
          </w:p>
        </w:tc>
        <w:tc>
          <w:tcPr>
            <w:tcW w:w="3518" w:type="dxa"/>
          </w:tcPr>
          <w:p w:rsidR="00EF4438" w:rsidRPr="00B01CDB" w:rsidRDefault="00EF4438" w:rsidP="00365A21">
            <w:pPr>
              <w:rPr>
                <w:b/>
                <w:sz w:val="24"/>
                <w:szCs w:val="24"/>
              </w:rPr>
            </w:pPr>
            <w:r w:rsidRPr="00B01CDB">
              <w:rPr>
                <w:b/>
                <w:sz w:val="24"/>
                <w:szCs w:val="24"/>
              </w:rPr>
              <w:t>Оқытушының әрекеті</w:t>
            </w:r>
          </w:p>
        </w:tc>
        <w:tc>
          <w:tcPr>
            <w:tcW w:w="3685" w:type="dxa"/>
          </w:tcPr>
          <w:p w:rsidR="00EF4438" w:rsidRPr="00B01CDB" w:rsidRDefault="00EF4438" w:rsidP="00365A21">
            <w:pPr>
              <w:rPr>
                <w:b/>
                <w:sz w:val="24"/>
                <w:szCs w:val="24"/>
              </w:rPr>
            </w:pPr>
            <w:r w:rsidRPr="00B01CDB">
              <w:rPr>
                <w:b/>
                <w:sz w:val="24"/>
                <w:szCs w:val="24"/>
              </w:rPr>
              <w:t>Оқушының әрекеті</w:t>
            </w:r>
          </w:p>
        </w:tc>
      </w:tr>
      <w:tr w:rsidR="00EF4438" w:rsidRPr="00B01CDB" w:rsidTr="00374BFB">
        <w:trPr>
          <w:jc w:val="center"/>
        </w:trPr>
        <w:tc>
          <w:tcPr>
            <w:tcW w:w="1802" w:type="dxa"/>
          </w:tcPr>
          <w:p w:rsidR="00EF4438" w:rsidRPr="00B01CDB" w:rsidRDefault="00365A21" w:rsidP="00B01CDB">
            <w:pPr>
              <w:jc w:val="both"/>
              <w:rPr>
                <w:sz w:val="24"/>
                <w:szCs w:val="24"/>
              </w:rPr>
            </w:pPr>
            <w:r w:rsidRPr="00365A21">
              <w:rPr>
                <w:sz w:val="24"/>
                <w:szCs w:val="24"/>
              </w:rPr>
              <w:t>Әзірлік</w:t>
            </w:r>
          </w:p>
        </w:tc>
        <w:tc>
          <w:tcPr>
            <w:tcW w:w="3518" w:type="dxa"/>
          </w:tcPr>
          <w:p w:rsidR="00EF4438" w:rsidRPr="00B01CDB" w:rsidRDefault="00EF4438" w:rsidP="00B01CDB">
            <w:pPr>
              <w:jc w:val="both"/>
              <w:rPr>
                <w:sz w:val="24"/>
                <w:szCs w:val="24"/>
                <w:lang w:val="kk-KZ"/>
              </w:rPr>
            </w:pPr>
            <w:r w:rsidRPr="00B01CDB">
              <w:rPr>
                <w:sz w:val="24"/>
                <w:szCs w:val="24"/>
              </w:rPr>
              <w:t>1.</w:t>
            </w:r>
            <w:r w:rsidR="00365A21">
              <w:t xml:space="preserve"> </w:t>
            </w:r>
            <w:r w:rsidR="00365A21" w:rsidRPr="00365A21">
              <w:rPr>
                <w:sz w:val="24"/>
                <w:szCs w:val="24"/>
              </w:rPr>
              <w:t>Зертханалық</w:t>
            </w:r>
            <w:r w:rsidR="00365A21">
              <w:rPr>
                <w:sz w:val="24"/>
                <w:szCs w:val="24"/>
                <w:lang w:val="kk-KZ"/>
              </w:rPr>
              <w:t xml:space="preserve"> </w:t>
            </w:r>
            <w:r w:rsidRPr="00B01CDB">
              <w:rPr>
                <w:sz w:val="24"/>
                <w:szCs w:val="24"/>
              </w:rPr>
              <w:t xml:space="preserve">жұмыстың дидактикалық мақсатын және оның сабақ құрылымындағы орнын анықтау. </w:t>
            </w:r>
          </w:p>
          <w:p w:rsidR="00EF4438" w:rsidRPr="00B01CDB" w:rsidRDefault="00365A21" w:rsidP="00B01CDB">
            <w:pPr>
              <w:jc w:val="both"/>
              <w:rPr>
                <w:sz w:val="24"/>
                <w:szCs w:val="24"/>
                <w:lang w:val="kk-KZ"/>
              </w:rPr>
            </w:pPr>
            <w:r w:rsidRPr="0031016F">
              <w:rPr>
                <w:sz w:val="24"/>
                <w:szCs w:val="24"/>
                <w:lang w:val="kk-KZ"/>
              </w:rPr>
              <w:t>2. Сабақ жоспарын дайындау</w:t>
            </w:r>
            <w:r w:rsidR="00EF4438" w:rsidRPr="0031016F">
              <w:rPr>
                <w:sz w:val="24"/>
                <w:szCs w:val="24"/>
                <w:lang w:val="kk-KZ"/>
              </w:rPr>
              <w:t>.</w:t>
            </w:r>
          </w:p>
          <w:p w:rsidR="00EF4438" w:rsidRPr="00B01CDB" w:rsidRDefault="00EF4438" w:rsidP="00B01CDB">
            <w:pPr>
              <w:jc w:val="both"/>
              <w:rPr>
                <w:sz w:val="24"/>
                <w:szCs w:val="24"/>
              </w:rPr>
            </w:pPr>
            <w:r w:rsidRPr="0031016F">
              <w:rPr>
                <w:sz w:val="24"/>
                <w:szCs w:val="24"/>
                <w:lang w:val="kk-KZ"/>
              </w:rPr>
              <w:t xml:space="preserve">3. </w:t>
            </w:r>
            <w:r w:rsidRPr="00B01CDB">
              <w:rPr>
                <w:sz w:val="24"/>
                <w:szCs w:val="24"/>
                <w:lang w:val="kk-KZ"/>
              </w:rPr>
              <w:t>Аспаптар</w:t>
            </w:r>
            <w:r w:rsidRPr="0031016F">
              <w:rPr>
                <w:sz w:val="24"/>
                <w:szCs w:val="24"/>
                <w:lang w:val="kk-KZ"/>
              </w:rPr>
              <w:t xml:space="preserve">ды таңдап алу. </w:t>
            </w:r>
            <w:r w:rsidRPr="00B01CDB">
              <w:rPr>
                <w:sz w:val="24"/>
                <w:szCs w:val="24"/>
              </w:rPr>
              <w:t xml:space="preserve">Олардың эксперимент </w:t>
            </w:r>
            <w:r w:rsidRPr="00B01CDB">
              <w:rPr>
                <w:sz w:val="24"/>
                <w:szCs w:val="24"/>
              </w:rPr>
              <w:lastRenderedPageBreak/>
              <w:t>жүргізуге дайы</w:t>
            </w:r>
            <w:r w:rsidRPr="00B01CDB">
              <w:rPr>
                <w:sz w:val="24"/>
                <w:szCs w:val="24"/>
                <w:lang w:val="kk-KZ"/>
              </w:rPr>
              <w:t>н</w:t>
            </w:r>
            <w:r w:rsidRPr="00B01CDB">
              <w:rPr>
                <w:sz w:val="24"/>
                <w:szCs w:val="24"/>
              </w:rPr>
              <w:t>дығын тексеру.</w:t>
            </w:r>
          </w:p>
          <w:p w:rsidR="00EF4438" w:rsidRPr="00B01CDB" w:rsidRDefault="00EF4438" w:rsidP="00365A21">
            <w:pPr>
              <w:jc w:val="both"/>
              <w:rPr>
                <w:sz w:val="24"/>
                <w:szCs w:val="24"/>
              </w:rPr>
            </w:pPr>
            <w:r w:rsidRPr="00B01CDB">
              <w:rPr>
                <w:sz w:val="24"/>
                <w:szCs w:val="24"/>
              </w:rPr>
              <w:t xml:space="preserve">4. </w:t>
            </w:r>
            <w:r w:rsidR="00365A21" w:rsidRPr="00365A21">
              <w:rPr>
                <w:sz w:val="24"/>
                <w:szCs w:val="24"/>
              </w:rPr>
              <w:t>Зертханалық жұмыстың</w:t>
            </w:r>
            <w:r w:rsidR="00365A21">
              <w:rPr>
                <w:sz w:val="24"/>
                <w:szCs w:val="24"/>
                <w:lang w:val="kk-KZ"/>
              </w:rPr>
              <w:t xml:space="preserve"> </w:t>
            </w:r>
            <w:r w:rsidRPr="00B01CDB">
              <w:rPr>
                <w:sz w:val="24"/>
                <w:szCs w:val="24"/>
              </w:rPr>
              <w:t>қателіктерін есептеу және оны орындаудағы тиімді әдісті таңдап алу.</w:t>
            </w:r>
          </w:p>
        </w:tc>
        <w:tc>
          <w:tcPr>
            <w:tcW w:w="3685" w:type="dxa"/>
          </w:tcPr>
          <w:p w:rsidR="00EF4438" w:rsidRPr="00B01CDB" w:rsidRDefault="00EF4438" w:rsidP="00B01CDB">
            <w:pPr>
              <w:jc w:val="both"/>
              <w:rPr>
                <w:sz w:val="24"/>
                <w:szCs w:val="24"/>
              </w:rPr>
            </w:pPr>
            <w:r w:rsidRPr="00B01CDB">
              <w:rPr>
                <w:sz w:val="24"/>
                <w:szCs w:val="24"/>
              </w:rPr>
              <w:lastRenderedPageBreak/>
              <w:t>1.Теориялық материалды қайталау.</w:t>
            </w:r>
          </w:p>
          <w:p w:rsidR="00EF4438" w:rsidRPr="00B01CDB" w:rsidRDefault="00EF4438" w:rsidP="00B01CDB">
            <w:pPr>
              <w:jc w:val="both"/>
              <w:rPr>
                <w:sz w:val="24"/>
                <w:szCs w:val="24"/>
              </w:rPr>
            </w:pPr>
            <w:r w:rsidRPr="00B01CDB">
              <w:rPr>
                <w:sz w:val="24"/>
                <w:szCs w:val="24"/>
              </w:rPr>
              <w:t xml:space="preserve">2. Зертханалық жұмыста қолданылатын </w:t>
            </w:r>
            <w:r w:rsidRPr="00B01CDB">
              <w:rPr>
                <w:sz w:val="24"/>
                <w:szCs w:val="24"/>
                <w:lang w:val="kk-KZ"/>
              </w:rPr>
              <w:t>аспаптар</w:t>
            </w:r>
            <w:r w:rsidRPr="00B01CDB">
              <w:rPr>
                <w:sz w:val="24"/>
                <w:szCs w:val="24"/>
              </w:rPr>
              <w:t>дың қолданылу ережесін қайталау.</w:t>
            </w:r>
          </w:p>
          <w:p w:rsidR="00EF4438" w:rsidRPr="00B01CDB" w:rsidRDefault="00EF4438" w:rsidP="00365A21">
            <w:pPr>
              <w:jc w:val="both"/>
              <w:rPr>
                <w:sz w:val="24"/>
                <w:szCs w:val="24"/>
              </w:rPr>
            </w:pPr>
            <w:r w:rsidRPr="00B01CDB">
              <w:rPr>
                <w:sz w:val="24"/>
                <w:szCs w:val="24"/>
              </w:rPr>
              <w:t xml:space="preserve">3. </w:t>
            </w:r>
            <w:r w:rsidR="00365A21">
              <w:rPr>
                <w:sz w:val="24"/>
                <w:szCs w:val="24"/>
                <w:lang w:val="kk-KZ"/>
              </w:rPr>
              <w:t>Қ</w:t>
            </w:r>
            <w:r w:rsidR="00365A21">
              <w:rPr>
                <w:sz w:val="24"/>
                <w:szCs w:val="24"/>
              </w:rPr>
              <w:t>ажет болса, экспери</w:t>
            </w:r>
            <w:r w:rsidR="00365A21" w:rsidRPr="00365A21">
              <w:rPr>
                <w:sz w:val="24"/>
                <w:szCs w:val="24"/>
              </w:rPr>
              <w:t>мент мақсатына сәйкес</w:t>
            </w:r>
            <w:r w:rsidR="00365A21">
              <w:rPr>
                <w:sz w:val="24"/>
                <w:szCs w:val="24"/>
                <w:lang w:val="kk-KZ"/>
              </w:rPr>
              <w:t xml:space="preserve"> </w:t>
            </w:r>
            <w:r w:rsidR="00365A21" w:rsidRPr="00365A21">
              <w:rPr>
                <w:sz w:val="24"/>
                <w:szCs w:val="24"/>
              </w:rPr>
              <w:t xml:space="preserve">берілген </w:t>
            </w:r>
            <w:r w:rsidR="00365A21" w:rsidRPr="00365A21">
              <w:rPr>
                <w:sz w:val="24"/>
                <w:szCs w:val="24"/>
              </w:rPr>
              <w:lastRenderedPageBreak/>
              <w:t>есептерді шығару</w:t>
            </w:r>
          </w:p>
          <w:p w:rsidR="00EF4438" w:rsidRPr="00B01CDB" w:rsidRDefault="00EF4438" w:rsidP="00B01CDB">
            <w:pPr>
              <w:jc w:val="both"/>
              <w:rPr>
                <w:sz w:val="24"/>
                <w:szCs w:val="24"/>
              </w:rPr>
            </w:pPr>
            <w:r w:rsidRPr="00B01CDB">
              <w:rPr>
                <w:sz w:val="24"/>
                <w:szCs w:val="24"/>
              </w:rPr>
              <w:t>4. Жұмысты орындау</w:t>
            </w:r>
            <w:r w:rsidR="00365A21">
              <w:rPr>
                <w:sz w:val="24"/>
                <w:szCs w:val="24"/>
                <w:lang w:val="kk-KZ"/>
              </w:rPr>
              <w:t>дың</w:t>
            </w:r>
            <w:r w:rsidRPr="00B01CDB">
              <w:rPr>
                <w:sz w:val="24"/>
                <w:szCs w:val="24"/>
              </w:rPr>
              <w:t xml:space="preserve"> жоспарын құрастыру.</w:t>
            </w:r>
          </w:p>
        </w:tc>
      </w:tr>
      <w:tr w:rsidR="00EF4438" w:rsidRPr="00B01CDB" w:rsidTr="00374BFB">
        <w:trPr>
          <w:jc w:val="center"/>
        </w:trPr>
        <w:tc>
          <w:tcPr>
            <w:tcW w:w="1802" w:type="dxa"/>
          </w:tcPr>
          <w:p w:rsidR="00EF4438" w:rsidRPr="00B01CDB" w:rsidRDefault="00EF4438" w:rsidP="00B01CDB">
            <w:pPr>
              <w:jc w:val="both"/>
              <w:rPr>
                <w:sz w:val="24"/>
                <w:szCs w:val="24"/>
              </w:rPr>
            </w:pPr>
            <w:r w:rsidRPr="00B01CDB">
              <w:rPr>
                <w:sz w:val="24"/>
                <w:szCs w:val="24"/>
              </w:rPr>
              <w:lastRenderedPageBreak/>
              <w:t>Орындау</w:t>
            </w:r>
          </w:p>
        </w:tc>
        <w:tc>
          <w:tcPr>
            <w:tcW w:w="3518" w:type="dxa"/>
          </w:tcPr>
          <w:p w:rsidR="00EF4438" w:rsidRPr="00365A21" w:rsidRDefault="00365A21" w:rsidP="00B01CDB">
            <w:pPr>
              <w:jc w:val="both"/>
              <w:rPr>
                <w:sz w:val="24"/>
                <w:szCs w:val="24"/>
                <w:lang w:val="kk-KZ"/>
              </w:rPr>
            </w:pPr>
            <w:r>
              <w:rPr>
                <w:sz w:val="24"/>
                <w:szCs w:val="24"/>
              </w:rPr>
              <w:t>1. Кіріспе әңгіме өткізу</w:t>
            </w:r>
          </w:p>
          <w:p w:rsidR="00EF4438" w:rsidRPr="00B01CDB" w:rsidRDefault="00EF4438" w:rsidP="00B01CDB">
            <w:pPr>
              <w:jc w:val="both"/>
              <w:rPr>
                <w:sz w:val="24"/>
                <w:szCs w:val="24"/>
              </w:rPr>
            </w:pPr>
            <w:r w:rsidRPr="00B01CDB">
              <w:rPr>
                <w:sz w:val="24"/>
                <w:szCs w:val="24"/>
              </w:rPr>
              <w:t xml:space="preserve">2. Оқушылардың </w:t>
            </w:r>
            <w:r w:rsidR="00365A21">
              <w:rPr>
                <w:sz w:val="24"/>
                <w:szCs w:val="24"/>
                <w:lang w:val="kk-KZ"/>
              </w:rPr>
              <w:t>іс-</w:t>
            </w:r>
            <w:r w:rsidRPr="00B01CDB">
              <w:rPr>
                <w:sz w:val="24"/>
                <w:szCs w:val="24"/>
              </w:rPr>
              <w:t>әрекетін ұйымдастыру.</w:t>
            </w:r>
          </w:p>
          <w:p w:rsidR="00EF4438" w:rsidRPr="00B01CDB" w:rsidRDefault="00EF4438" w:rsidP="00B01CDB">
            <w:pPr>
              <w:jc w:val="both"/>
              <w:rPr>
                <w:sz w:val="24"/>
                <w:szCs w:val="24"/>
              </w:rPr>
            </w:pPr>
            <w:r w:rsidRPr="00B01CDB">
              <w:rPr>
                <w:sz w:val="24"/>
                <w:szCs w:val="24"/>
              </w:rPr>
              <w:t>3. Оқушылардың жұмысын бақылау, оларға қажетті көмек көрсету.</w:t>
            </w:r>
          </w:p>
          <w:p w:rsidR="00EF4438" w:rsidRPr="00B01CDB" w:rsidRDefault="00EF4438" w:rsidP="00365A21">
            <w:pPr>
              <w:jc w:val="both"/>
              <w:rPr>
                <w:sz w:val="24"/>
                <w:szCs w:val="24"/>
              </w:rPr>
            </w:pPr>
            <w:r w:rsidRPr="00B01CDB">
              <w:rPr>
                <w:sz w:val="24"/>
                <w:szCs w:val="24"/>
              </w:rPr>
              <w:t xml:space="preserve">4. Оқушылардың жұмыста алған нәтижелерін </w:t>
            </w:r>
            <w:r w:rsidR="00365A21">
              <w:rPr>
                <w:sz w:val="24"/>
                <w:szCs w:val="24"/>
                <w:lang w:val="kk-KZ"/>
              </w:rPr>
              <w:t>тексер</w:t>
            </w:r>
            <w:r w:rsidRPr="00B01CDB">
              <w:rPr>
                <w:sz w:val="24"/>
                <w:szCs w:val="24"/>
              </w:rPr>
              <w:t>у.</w:t>
            </w:r>
          </w:p>
        </w:tc>
        <w:tc>
          <w:tcPr>
            <w:tcW w:w="3685" w:type="dxa"/>
          </w:tcPr>
          <w:p w:rsidR="00EF4438" w:rsidRPr="00B01CDB" w:rsidRDefault="00EF4438" w:rsidP="00B01CDB">
            <w:pPr>
              <w:jc w:val="both"/>
              <w:rPr>
                <w:sz w:val="24"/>
                <w:szCs w:val="24"/>
              </w:rPr>
            </w:pPr>
            <w:r w:rsidRPr="00B01CDB">
              <w:rPr>
                <w:sz w:val="24"/>
                <w:szCs w:val="24"/>
              </w:rPr>
              <w:t>1. Жұмысты орындау</w:t>
            </w:r>
          </w:p>
          <w:p w:rsidR="00EF4438" w:rsidRPr="00365A21" w:rsidRDefault="00EF4438" w:rsidP="00B01CDB">
            <w:pPr>
              <w:jc w:val="both"/>
              <w:rPr>
                <w:sz w:val="24"/>
                <w:szCs w:val="24"/>
                <w:lang w:val="kk-KZ"/>
              </w:rPr>
            </w:pPr>
            <w:r w:rsidRPr="00B01CDB">
              <w:rPr>
                <w:sz w:val="24"/>
                <w:szCs w:val="24"/>
              </w:rPr>
              <w:t xml:space="preserve">2. Жұмыс бойынша </w:t>
            </w:r>
            <w:r w:rsidR="00365A21">
              <w:rPr>
                <w:sz w:val="24"/>
                <w:szCs w:val="24"/>
                <w:lang w:val="kk-KZ"/>
              </w:rPr>
              <w:t>қорытынды</w:t>
            </w:r>
            <w:r w:rsidR="00365A21">
              <w:rPr>
                <w:sz w:val="24"/>
                <w:szCs w:val="24"/>
              </w:rPr>
              <w:t xml:space="preserve"> жазу</w:t>
            </w:r>
          </w:p>
          <w:p w:rsidR="00EF4438" w:rsidRPr="00365A21" w:rsidRDefault="00365A21" w:rsidP="00365A21">
            <w:pPr>
              <w:jc w:val="both"/>
              <w:rPr>
                <w:sz w:val="24"/>
                <w:szCs w:val="24"/>
                <w:lang w:val="kk-KZ"/>
              </w:rPr>
            </w:pPr>
            <w:r>
              <w:rPr>
                <w:sz w:val="24"/>
                <w:szCs w:val="24"/>
              </w:rPr>
              <w:t>3. Нәтижелерді т</w:t>
            </w:r>
            <w:r>
              <w:rPr>
                <w:sz w:val="24"/>
                <w:szCs w:val="24"/>
                <w:lang w:val="kk-KZ"/>
              </w:rPr>
              <w:t>ексеру</w:t>
            </w:r>
            <w:r w:rsidR="00EF4438" w:rsidRPr="00B01CDB">
              <w:rPr>
                <w:sz w:val="24"/>
                <w:szCs w:val="24"/>
              </w:rPr>
              <w:t xml:space="preserve"> және талдау</w:t>
            </w:r>
          </w:p>
        </w:tc>
      </w:tr>
      <w:tr w:rsidR="00EF4438" w:rsidRPr="00365A21" w:rsidTr="00374BFB">
        <w:trPr>
          <w:jc w:val="center"/>
        </w:trPr>
        <w:tc>
          <w:tcPr>
            <w:tcW w:w="1802" w:type="dxa"/>
          </w:tcPr>
          <w:p w:rsidR="00EF4438" w:rsidRPr="00B01CDB" w:rsidRDefault="00EF4438" w:rsidP="00B01CDB">
            <w:pPr>
              <w:jc w:val="both"/>
              <w:rPr>
                <w:sz w:val="24"/>
                <w:szCs w:val="24"/>
              </w:rPr>
            </w:pPr>
            <w:r w:rsidRPr="00B01CDB">
              <w:rPr>
                <w:sz w:val="24"/>
                <w:szCs w:val="24"/>
              </w:rPr>
              <w:t>Қорытындылау</w:t>
            </w:r>
          </w:p>
        </w:tc>
        <w:tc>
          <w:tcPr>
            <w:tcW w:w="3518" w:type="dxa"/>
          </w:tcPr>
          <w:p w:rsidR="00EF4438" w:rsidRPr="00B01CDB" w:rsidRDefault="00EF4438" w:rsidP="00B01CDB">
            <w:pPr>
              <w:jc w:val="both"/>
              <w:rPr>
                <w:sz w:val="24"/>
                <w:szCs w:val="24"/>
              </w:rPr>
            </w:pPr>
            <w:r w:rsidRPr="00B01CDB">
              <w:rPr>
                <w:sz w:val="24"/>
                <w:szCs w:val="24"/>
              </w:rPr>
              <w:t>1. Оқушылардың жұмысын бағалау.</w:t>
            </w:r>
          </w:p>
          <w:p w:rsidR="00EF4438" w:rsidRPr="00365A21" w:rsidRDefault="00EF4438" w:rsidP="00B01CDB">
            <w:pPr>
              <w:jc w:val="both"/>
              <w:rPr>
                <w:sz w:val="24"/>
                <w:szCs w:val="24"/>
              </w:rPr>
            </w:pPr>
            <w:r w:rsidRPr="00B01CDB">
              <w:rPr>
                <w:sz w:val="24"/>
                <w:szCs w:val="24"/>
              </w:rPr>
              <w:t>2. Жұмыс нәтижелерін талд</w:t>
            </w:r>
            <w:r w:rsidRPr="00B01CDB">
              <w:rPr>
                <w:sz w:val="24"/>
                <w:szCs w:val="24"/>
                <w:lang w:val="kk-KZ"/>
              </w:rPr>
              <w:t>а</w:t>
            </w:r>
            <w:r w:rsidRPr="00B01CDB">
              <w:rPr>
                <w:sz w:val="24"/>
                <w:szCs w:val="24"/>
              </w:rPr>
              <w:t>у және талқылауды ұйымдастыру.</w:t>
            </w:r>
          </w:p>
        </w:tc>
        <w:tc>
          <w:tcPr>
            <w:tcW w:w="3685" w:type="dxa"/>
          </w:tcPr>
          <w:p w:rsidR="00EF4438" w:rsidRPr="00365A21" w:rsidRDefault="00EF4438" w:rsidP="00B01CDB">
            <w:pPr>
              <w:jc w:val="both"/>
              <w:rPr>
                <w:sz w:val="24"/>
                <w:szCs w:val="24"/>
                <w:lang w:val="kk-KZ"/>
              </w:rPr>
            </w:pPr>
            <w:r w:rsidRPr="00B01CDB">
              <w:rPr>
                <w:sz w:val="24"/>
                <w:szCs w:val="24"/>
              </w:rPr>
              <w:t>1.</w:t>
            </w:r>
            <w:r w:rsidR="00365A21">
              <w:rPr>
                <w:sz w:val="24"/>
                <w:szCs w:val="24"/>
                <w:lang w:val="kk-KZ"/>
              </w:rPr>
              <w:t xml:space="preserve"> </w:t>
            </w:r>
            <w:r w:rsidRPr="00B01CDB">
              <w:rPr>
                <w:sz w:val="24"/>
                <w:szCs w:val="24"/>
              </w:rPr>
              <w:t>Жұмы</w:t>
            </w:r>
            <w:r w:rsidR="00365A21">
              <w:rPr>
                <w:sz w:val="24"/>
                <w:szCs w:val="24"/>
              </w:rPr>
              <w:t>с нәтижелерін талқылауға қатысу</w:t>
            </w:r>
          </w:p>
          <w:p w:rsidR="00EF4438" w:rsidRPr="00365A21" w:rsidRDefault="00365A21" w:rsidP="00365A21">
            <w:pPr>
              <w:jc w:val="both"/>
              <w:rPr>
                <w:sz w:val="24"/>
                <w:szCs w:val="24"/>
                <w:lang w:val="kk-KZ"/>
              </w:rPr>
            </w:pPr>
            <w:r w:rsidRPr="00365A21">
              <w:rPr>
                <w:sz w:val="24"/>
                <w:szCs w:val="24"/>
                <w:lang w:val="kk-KZ"/>
              </w:rPr>
              <w:t xml:space="preserve">2. </w:t>
            </w:r>
            <w:r>
              <w:rPr>
                <w:sz w:val="24"/>
                <w:szCs w:val="24"/>
                <w:lang w:val="kk-KZ"/>
              </w:rPr>
              <w:t>Ө</w:t>
            </w:r>
            <w:r w:rsidR="00EF4438" w:rsidRPr="00365A21">
              <w:rPr>
                <w:sz w:val="24"/>
                <w:szCs w:val="24"/>
                <w:lang w:val="kk-KZ"/>
              </w:rPr>
              <w:t xml:space="preserve">з </w:t>
            </w:r>
            <w:r>
              <w:rPr>
                <w:sz w:val="24"/>
                <w:szCs w:val="24"/>
                <w:lang w:val="kk-KZ"/>
              </w:rPr>
              <w:t>жұмысын</w:t>
            </w:r>
            <w:r w:rsidR="00EF4438" w:rsidRPr="00365A21">
              <w:rPr>
                <w:sz w:val="24"/>
                <w:szCs w:val="24"/>
                <w:lang w:val="kk-KZ"/>
              </w:rPr>
              <w:t xml:space="preserve"> </w:t>
            </w:r>
            <w:r>
              <w:rPr>
                <w:sz w:val="24"/>
                <w:szCs w:val="24"/>
                <w:lang w:val="kk-KZ"/>
              </w:rPr>
              <w:t>талдау</w:t>
            </w:r>
          </w:p>
        </w:tc>
      </w:tr>
    </w:tbl>
    <w:p w:rsidR="00EF4438" w:rsidRPr="00365A21" w:rsidRDefault="00EF4438" w:rsidP="00EF4438">
      <w:pPr>
        <w:ind w:firstLine="454"/>
        <w:jc w:val="both"/>
        <w:rPr>
          <w:sz w:val="28"/>
          <w:szCs w:val="28"/>
          <w:lang w:val="kk-KZ"/>
        </w:rPr>
      </w:pPr>
    </w:p>
    <w:p w:rsidR="00EF4438" w:rsidRPr="00067410" w:rsidRDefault="00EF4438" w:rsidP="00EF4438">
      <w:pPr>
        <w:ind w:firstLine="454"/>
        <w:jc w:val="both"/>
        <w:rPr>
          <w:sz w:val="28"/>
          <w:szCs w:val="28"/>
          <w:lang w:val="kk-KZ"/>
        </w:rPr>
      </w:pPr>
      <w:r w:rsidRPr="00067410">
        <w:rPr>
          <w:i/>
          <w:sz w:val="28"/>
          <w:szCs w:val="28"/>
          <w:lang w:val="kk-KZ"/>
        </w:rPr>
        <w:t xml:space="preserve">Зертханалық өлшегіштер </w:t>
      </w:r>
      <w:r w:rsidRPr="00067410">
        <w:rPr>
          <w:sz w:val="28"/>
          <w:szCs w:val="28"/>
          <w:lang w:val="kk-KZ"/>
        </w:rPr>
        <w:t>арзандатылу мақсатында дәлдік класының белгіленуінсіз бола алады, бірақ олардың берілген қателігі 2,5 класына сәйкес келуі керек. Бұл түрдің өлшегіш қондырғылары біршкалалы және біршекті болулары керек. Шкала көрсетуін айқындауда, қателіктердің ықтималдылығын азайту үшін оларды бірдей қылады. Бұл өлшегіштердің жұмыс күйі көбіне жазықтықтық.</w:t>
      </w:r>
    </w:p>
    <w:p w:rsidR="00EF4438" w:rsidRPr="00067410" w:rsidRDefault="00EF4438" w:rsidP="00EF4438">
      <w:pPr>
        <w:ind w:firstLine="454"/>
        <w:jc w:val="both"/>
        <w:rPr>
          <w:sz w:val="28"/>
          <w:szCs w:val="28"/>
          <w:lang w:val="kk-KZ"/>
        </w:rPr>
      </w:pPr>
      <w:r w:rsidRPr="00067410">
        <w:rPr>
          <w:sz w:val="28"/>
          <w:szCs w:val="28"/>
          <w:lang w:val="kk-KZ"/>
        </w:rPr>
        <w:t xml:space="preserve">Физикалық практикум жұмыстары үшін </w:t>
      </w:r>
      <w:r w:rsidRPr="00067410">
        <w:rPr>
          <w:i/>
          <w:sz w:val="28"/>
          <w:szCs w:val="28"/>
          <w:lang w:val="kk-KZ"/>
        </w:rPr>
        <w:t xml:space="preserve">өлшегіш </w:t>
      </w:r>
      <w:r w:rsidRPr="00067410">
        <w:rPr>
          <w:sz w:val="28"/>
          <w:szCs w:val="28"/>
          <w:lang w:val="kk-KZ"/>
        </w:rPr>
        <w:t>қондырғылар 1,5 немесе 2,5 болатын дәлділік класында қолданылады. Бұл бірқалыпты немесе бірқалыпсыз шкалаларды кездестіруге болатын көп шкалалы, көп шекті қондырғылар. Бұл қондырғылар ішінде көптеген физикалық шамаларды өлшеуге болатын әмбебап қондырғылар көп.</w:t>
      </w:r>
    </w:p>
    <w:p w:rsidR="00EF4438" w:rsidRPr="00067410" w:rsidRDefault="00EF4438" w:rsidP="00EF4438">
      <w:pPr>
        <w:ind w:firstLine="454"/>
        <w:jc w:val="both"/>
        <w:rPr>
          <w:sz w:val="28"/>
          <w:szCs w:val="28"/>
          <w:lang w:val="kk-KZ"/>
        </w:rPr>
      </w:pPr>
      <w:r w:rsidRPr="00067410">
        <w:rPr>
          <w:i/>
          <w:sz w:val="28"/>
          <w:szCs w:val="28"/>
          <w:lang w:val="kk-KZ"/>
        </w:rPr>
        <w:t>Физикалық құбылыстар мен қондырғыларды бақылау және зерттеу үшін қондырғылар,</w:t>
      </w:r>
      <w:r w:rsidRPr="00067410">
        <w:rPr>
          <w:sz w:val="28"/>
          <w:szCs w:val="28"/>
          <w:lang w:val="kk-KZ"/>
        </w:rPr>
        <w:t xml:space="preserve"> демонстрация жасалуда бір тәжірибені немесе физика курсының тарауы немесе тақырыбы бойынша бірнеше демонстрациялар көрсеткенде қолданылады.</w:t>
      </w:r>
    </w:p>
    <w:p w:rsidR="00EF4438" w:rsidRPr="00067410" w:rsidRDefault="00EF4438" w:rsidP="00EF4438">
      <w:pPr>
        <w:ind w:firstLine="454"/>
        <w:jc w:val="both"/>
        <w:rPr>
          <w:sz w:val="28"/>
          <w:szCs w:val="28"/>
          <w:lang w:val="kk-KZ"/>
        </w:rPr>
      </w:pPr>
      <w:r w:rsidRPr="00067410">
        <w:rPr>
          <w:sz w:val="28"/>
          <w:szCs w:val="28"/>
          <w:lang w:val="kk-KZ"/>
        </w:rPr>
        <w:t>Мұндай қондырғыларды зерттеу объектілері мен тәжірибе барысында олармен болатын өзгерістерді соңғы партадан көруге болатын мүмкіншілік жасайды. Зерттеу объектінің өзгерісін тура бақылауға болмайтын жағдайда, осындай бақылауды қамтамасыз ететін құрылғылы қондырғы болу керек.</w:t>
      </w:r>
    </w:p>
    <w:p w:rsidR="00EF4438" w:rsidRPr="00067410" w:rsidRDefault="00EF4438" w:rsidP="00EF4438">
      <w:pPr>
        <w:ind w:firstLine="454"/>
        <w:jc w:val="both"/>
        <w:rPr>
          <w:sz w:val="28"/>
          <w:szCs w:val="28"/>
          <w:lang w:val="kk-KZ"/>
        </w:rPr>
      </w:pPr>
      <w:r w:rsidRPr="00067410">
        <w:rPr>
          <w:sz w:val="28"/>
          <w:szCs w:val="28"/>
          <w:lang w:val="kk-KZ"/>
        </w:rPr>
        <w:t xml:space="preserve">Осы қондырғылармен жұмыс істеу барысында тәжірибе көрсеткіштерін жақсарту мақсатында, сыныпта </w:t>
      </w:r>
      <w:r>
        <w:rPr>
          <w:sz w:val="28"/>
          <w:szCs w:val="28"/>
          <w:lang w:val="kk-KZ"/>
        </w:rPr>
        <w:t>арнайы жағдай мысалы, қараңғыла</w:t>
      </w:r>
      <w:r w:rsidRPr="00067410">
        <w:rPr>
          <w:sz w:val="28"/>
          <w:szCs w:val="28"/>
          <w:lang w:val="kk-KZ"/>
        </w:rPr>
        <w:t>у қолданылады. Егер зерттеу объектісі тәжірибе алдында арнайы дайындықты қажет етсе, онда қондырғы комплектісінде сәйкесінше құрылғы болу керек.</w:t>
      </w:r>
    </w:p>
    <w:p w:rsidR="00EF4438" w:rsidRPr="00067410" w:rsidRDefault="00EF4438" w:rsidP="00EF4438">
      <w:pPr>
        <w:ind w:firstLine="454"/>
        <w:jc w:val="both"/>
        <w:rPr>
          <w:sz w:val="28"/>
          <w:szCs w:val="28"/>
          <w:lang w:val="kk-KZ"/>
        </w:rPr>
      </w:pPr>
      <w:r w:rsidRPr="00067410">
        <w:rPr>
          <w:sz w:val="28"/>
          <w:szCs w:val="28"/>
          <w:lang w:val="kk-KZ"/>
        </w:rPr>
        <w:t>Фронталдық тәжірибе үшін аттас топтар қондырғылары, көбінесе бір зертханалық жұмысты орындауда қолданылады. Бұл қондырғылар қарапайым құрылысты, жұмыс істеу принципі оқушыларға түсінікті болуы керек. Солардың көмегімен өтетін физикалық құбылыстар минимум қателік эффектісінде өтуі керек.</w:t>
      </w:r>
    </w:p>
    <w:p w:rsidR="00EF4438" w:rsidRPr="00067410" w:rsidRDefault="00EF4438" w:rsidP="00EF4438">
      <w:pPr>
        <w:ind w:firstLine="454"/>
        <w:jc w:val="both"/>
        <w:rPr>
          <w:sz w:val="28"/>
          <w:szCs w:val="28"/>
          <w:lang w:val="kk-KZ"/>
        </w:rPr>
      </w:pPr>
      <w:r w:rsidRPr="00067410">
        <w:rPr>
          <w:sz w:val="28"/>
          <w:szCs w:val="28"/>
          <w:lang w:val="kk-KZ"/>
        </w:rPr>
        <w:lastRenderedPageBreak/>
        <w:t xml:space="preserve">Физикалық практикумда қолданылатын топтардың қондырғылары, құрылысы бойынша әмбебап және көп мақсатта қолданыла алады. Олардың сақталуы үшін көп орын қажет, ал жұмысқа дайындық кезінде монтажбен түзетуге көп уақыт қажет. Мұндай топтардың қолданылуына мысал ретінде әмбебап трансформаторлар, зертханалық трибометр, практикум үшін механикалық комплект бола алады. </w:t>
      </w:r>
    </w:p>
    <w:p w:rsidR="00EF4438" w:rsidRPr="00067410" w:rsidRDefault="00EF4438" w:rsidP="00EF4438">
      <w:pPr>
        <w:ind w:firstLine="454"/>
        <w:jc w:val="both"/>
        <w:rPr>
          <w:sz w:val="28"/>
          <w:szCs w:val="28"/>
          <w:lang w:val="kk-KZ"/>
        </w:rPr>
      </w:pPr>
      <w:r w:rsidRPr="00067410">
        <w:rPr>
          <w:sz w:val="28"/>
          <w:szCs w:val="28"/>
          <w:lang w:val="kk-KZ"/>
        </w:rPr>
        <w:t>Қондырғылардың түрге бөлінуі олардың арасындағы терең айырмашылықты айқындайды және тәжірибеде жетпей жатқан қондырғыны сәйкес келетін қондырғыға алмастыру, бірақ басқа түр қолдану жақталмайды. Әсіресе бұл зертханалық қондырғыларды демонстрациялық қондырғыларымен алмастыру немесе керсінше. Мысалы, демонстрациялық тәжірибеде ток күшін зертханалық амперметрмен өлшеу мүмкін емес, себебі оқушылар оның көрсеткішін көрмейді. Сонымен қоса, фронталды зертханалық жұмыста демонстрациялық қоректендіру көзін қолдануға болмайды, себебі 220 В-ті кернеу желісінде жұмыс істеуді талап етеді, ал онымен тек мұғалім қауіпсіздік жағдайда жұмыс істей алады.</w:t>
      </w:r>
    </w:p>
    <w:p w:rsidR="00D50062" w:rsidRPr="00F045DA" w:rsidRDefault="00D50062" w:rsidP="00EF4438">
      <w:pPr>
        <w:ind w:firstLine="454"/>
        <w:jc w:val="both"/>
        <w:rPr>
          <w:b/>
          <w:sz w:val="28"/>
          <w:szCs w:val="28"/>
          <w:lang w:val="kk-KZ"/>
        </w:rPr>
      </w:pPr>
    </w:p>
    <w:p w:rsidR="00D50062" w:rsidRDefault="00D50062"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Default="00835E4F" w:rsidP="00EF4438">
      <w:pPr>
        <w:ind w:firstLine="454"/>
        <w:jc w:val="both"/>
        <w:rPr>
          <w:b/>
          <w:sz w:val="28"/>
          <w:szCs w:val="28"/>
          <w:lang w:val="kk-KZ"/>
        </w:rPr>
      </w:pPr>
    </w:p>
    <w:p w:rsidR="00835E4F" w:rsidRPr="00835E4F" w:rsidRDefault="00835E4F" w:rsidP="00EF4438">
      <w:pPr>
        <w:ind w:firstLine="454"/>
        <w:jc w:val="both"/>
        <w:rPr>
          <w:b/>
          <w:sz w:val="28"/>
          <w:szCs w:val="28"/>
          <w:lang w:val="kk-KZ"/>
        </w:rPr>
      </w:pPr>
    </w:p>
    <w:p w:rsidR="00D50062" w:rsidRPr="00F045DA" w:rsidRDefault="00D50062" w:rsidP="00D50062">
      <w:pPr>
        <w:ind w:firstLine="454"/>
        <w:jc w:val="both"/>
        <w:rPr>
          <w:b/>
          <w:sz w:val="28"/>
          <w:szCs w:val="28"/>
          <w:lang w:val="kk-KZ"/>
        </w:rPr>
      </w:pPr>
      <w:r w:rsidRPr="002C7BE6">
        <w:rPr>
          <w:b/>
          <w:bCs/>
          <w:i/>
          <w:noProof/>
          <w:spacing w:val="-14"/>
          <w:sz w:val="28"/>
          <w:szCs w:val="28"/>
          <w:lang w:val="kk-KZ"/>
        </w:rPr>
        <w:lastRenderedPageBreak/>
        <w:t>Тақырып</w:t>
      </w:r>
      <w:r w:rsidRPr="008D4B41">
        <w:rPr>
          <w:b/>
          <w:bCs/>
          <w:i/>
          <w:noProof/>
          <w:spacing w:val="-14"/>
          <w:sz w:val="28"/>
          <w:szCs w:val="28"/>
          <w:lang w:val="kk-KZ"/>
        </w:rPr>
        <w:t xml:space="preserve"> </w:t>
      </w:r>
      <w:r w:rsidR="00835E4F">
        <w:rPr>
          <w:b/>
          <w:bCs/>
          <w:i/>
          <w:noProof/>
          <w:spacing w:val="-14"/>
          <w:sz w:val="28"/>
          <w:szCs w:val="28"/>
          <w:lang w:val="kk-KZ"/>
        </w:rPr>
        <w:t>6</w:t>
      </w:r>
      <w:r w:rsidRPr="008D4B41">
        <w:rPr>
          <w:b/>
          <w:bCs/>
          <w:i/>
          <w:noProof/>
          <w:spacing w:val="-14"/>
          <w:sz w:val="28"/>
          <w:szCs w:val="28"/>
          <w:lang w:val="kk-KZ"/>
        </w:rPr>
        <w:t>.</w:t>
      </w:r>
      <w:r w:rsidRPr="002C7BE6">
        <w:rPr>
          <w:b/>
          <w:i/>
          <w:sz w:val="28"/>
          <w:szCs w:val="28"/>
          <w:lang w:val="kk-KZ"/>
        </w:rPr>
        <w:t xml:space="preserve"> </w:t>
      </w:r>
      <w:r w:rsidRPr="00067410">
        <w:rPr>
          <w:b/>
          <w:sz w:val="28"/>
          <w:szCs w:val="28"/>
          <w:lang w:val="kk-KZ"/>
        </w:rPr>
        <w:t>Физикалық практикум</w:t>
      </w:r>
      <w:r w:rsidRPr="00F045DA">
        <w:rPr>
          <w:b/>
          <w:sz w:val="28"/>
          <w:szCs w:val="28"/>
          <w:lang w:val="kk-KZ"/>
        </w:rPr>
        <w:t xml:space="preserve"> және үй жағдайындағы эксперименттік жұмыстар</w:t>
      </w:r>
    </w:p>
    <w:p w:rsidR="00D50062" w:rsidRPr="00F045DA" w:rsidRDefault="00D50062" w:rsidP="00EF4438">
      <w:pPr>
        <w:ind w:firstLine="454"/>
        <w:jc w:val="both"/>
        <w:rPr>
          <w:b/>
          <w:sz w:val="28"/>
          <w:szCs w:val="28"/>
          <w:lang w:val="kk-KZ"/>
        </w:rPr>
      </w:pPr>
    </w:p>
    <w:p w:rsidR="00D50062" w:rsidRPr="00D50062" w:rsidRDefault="00D50062" w:rsidP="00D50062">
      <w:pPr>
        <w:ind w:firstLine="454"/>
        <w:jc w:val="both"/>
        <w:rPr>
          <w:i/>
          <w:color w:val="666699"/>
          <w:sz w:val="28"/>
          <w:szCs w:val="28"/>
          <w:lang w:val="kk-KZ"/>
        </w:rPr>
      </w:pPr>
      <w:r w:rsidRPr="00D50062">
        <w:rPr>
          <w:i/>
          <w:sz w:val="28"/>
          <w:szCs w:val="28"/>
          <w:lang w:val="kk-KZ"/>
        </w:rPr>
        <w:t>1. Физикалық практикум және оларды орындау кезеңдері.</w:t>
      </w:r>
    </w:p>
    <w:p w:rsidR="00D50062" w:rsidRPr="00D50062" w:rsidRDefault="00D50062" w:rsidP="00EF4438">
      <w:pPr>
        <w:ind w:firstLine="454"/>
        <w:jc w:val="both"/>
        <w:rPr>
          <w:i/>
          <w:sz w:val="28"/>
          <w:szCs w:val="28"/>
          <w:lang w:val="kk-KZ"/>
        </w:rPr>
      </w:pPr>
      <w:r w:rsidRPr="00D50062">
        <w:rPr>
          <w:i/>
          <w:sz w:val="28"/>
          <w:szCs w:val="28"/>
          <w:lang w:val="kk-KZ"/>
        </w:rPr>
        <w:t>2. Үйге берілетін эксперименттік жұмыстар</w:t>
      </w:r>
    </w:p>
    <w:p w:rsidR="00D50062" w:rsidRPr="00D50062" w:rsidRDefault="00D50062" w:rsidP="00EF4438">
      <w:pPr>
        <w:ind w:firstLine="454"/>
        <w:jc w:val="both"/>
        <w:rPr>
          <w:b/>
          <w:sz w:val="28"/>
          <w:szCs w:val="28"/>
          <w:lang w:val="kk-KZ"/>
        </w:rPr>
      </w:pPr>
    </w:p>
    <w:p w:rsidR="00EF4438" w:rsidRPr="00067410" w:rsidRDefault="00D50062" w:rsidP="00EF4438">
      <w:pPr>
        <w:ind w:firstLine="454"/>
        <w:jc w:val="both"/>
        <w:rPr>
          <w:b/>
          <w:color w:val="666699"/>
          <w:sz w:val="28"/>
          <w:szCs w:val="28"/>
          <w:lang w:val="kk-KZ"/>
        </w:rPr>
      </w:pPr>
      <w:r>
        <w:rPr>
          <w:b/>
          <w:sz w:val="28"/>
          <w:szCs w:val="28"/>
          <w:lang w:val="kk-KZ"/>
        </w:rPr>
        <w:t>1</w:t>
      </w:r>
      <w:r w:rsidR="00EF4438" w:rsidRPr="00067410">
        <w:rPr>
          <w:b/>
          <w:sz w:val="28"/>
          <w:szCs w:val="28"/>
          <w:lang w:val="kk-KZ"/>
        </w:rPr>
        <w:t>. Физикалық практикум және оларды орындау кезеңдері.</w:t>
      </w:r>
    </w:p>
    <w:p w:rsidR="00365A21" w:rsidRPr="00365A21" w:rsidRDefault="00365A21" w:rsidP="00365A21">
      <w:pPr>
        <w:ind w:firstLine="454"/>
        <w:jc w:val="both"/>
        <w:rPr>
          <w:sz w:val="28"/>
          <w:szCs w:val="28"/>
          <w:lang w:val="kk-KZ"/>
        </w:rPr>
      </w:pPr>
      <w:r w:rsidRPr="00365A21">
        <w:rPr>
          <w:sz w:val="28"/>
          <w:szCs w:val="28"/>
          <w:lang w:val="kk-KZ"/>
        </w:rPr>
        <w:t>Физикалық практикум әртүрлі жұмыстар жүйесі қойылып оқу жылы аяғында 2</w:t>
      </w:r>
      <w:r>
        <w:rPr>
          <w:sz w:val="28"/>
          <w:szCs w:val="28"/>
          <w:lang w:val="kk-KZ"/>
        </w:rPr>
        <w:t xml:space="preserve"> </w:t>
      </w:r>
      <w:r w:rsidRPr="00365A21">
        <w:rPr>
          <w:sz w:val="28"/>
          <w:szCs w:val="28"/>
          <w:lang w:val="kk-KZ"/>
        </w:rPr>
        <w:t>сағат сабақ ретінде қойылады. Физикалық</w:t>
      </w:r>
      <w:r>
        <w:rPr>
          <w:sz w:val="28"/>
          <w:szCs w:val="28"/>
          <w:lang w:val="kk-KZ"/>
        </w:rPr>
        <w:t xml:space="preserve"> </w:t>
      </w:r>
      <w:r w:rsidRPr="00365A21">
        <w:rPr>
          <w:sz w:val="28"/>
          <w:szCs w:val="28"/>
          <w:lang w:val="kk-KZ"/>
        </w:rPr>
        <w:t>практикум қолданылатын құралдарға байланысты және</w:t>
      </w:r>
      <w:r>
        <w:rPr>
          <w:sz w:val="28"/>
          <w:szCs w:val="28"/>
          <w:lang w:val="kk-KZ"/>
        </w:rPr>
        <w:t xml:space="preserve"> </w:t>
      </w:r>
      <w:r w:rsidRPr="00365A21">
        <w:rPr>
          <w:sz w:val="28"/>
          <w:szCs w:val="28"/>
          <w:lang w:val="kk-KZ"/>
        </w:rPr>
        <w:t>дидактикалық мақсатына қарай күрделі болып келеді.</w:t>
      </w:r>
    </w:p>
    <w:p w:rsidR="00EF4438" w:rsidRPr="00067410" w:rsidRDefault="00EF4438" w:rsidP="00365A21">
      <w:pPr>
        <w:ind w:firstLine="454"/>
        <w:jc w:val="both"/>
        <w:rPr>
          <w:sz w:val="28"/>
          <w:szCs w:val="28"/>
          <w:lang w:val="kk-KZ"/>
        </w:rPr>
      </w:pPr>
      <w:r w:rsidRPr="00067410">
        <w:rPr>
          <w:i/>
          <w:sz w:val="28"/>
          <w:szCs w:val="28"/>
          <w:lang w:val="kk-KZ"/>
        </w:rPr>
        <w:t>Физикалық практикум</w:t>
      </w:r>
      <w:r w:rsidRPr="00067410">
        <w:rPr>
          <w:sz w:val="28"/>
          <w:szCs w:val="28"/>
          <w:lang w:val="kk-KZ"/>
        </w:rPr>
        <w:t xml:space="preserve"> </w:t>
      </w:r>
      <w:r w:rsidR="00365A21">
        <w:rPr>
          <w:sz w:val="28"/>
          <w:szCs w:val="28"/>
          <w:lang w:val="kk-KZ"/>
        </w:rPr>
        <w:t xml:space="preserve">оқу үрдісіне 1957 жылы </w:t>
      </w:r>
      <w:r w:rsidRPr="00067410">
        <w:rPr>
          <w:sz w:val="28"/>
          <w:szCs w:val="28"/>
          <w:lang w:val="kk-KZ"/>
        </w:rPr>
        <w:t xml:space="preserve">енгізілді. </w:t>
      </w:r>
      <w:r w:rsidRPr="00EF4438">
        <w:rPr>
          <w:sz w:val="28"/>
          <w:szCs w:val="28"/>
          <w:lang w:val="kk-KZ"/>
        </w:rPr>
        <w:t xml:space="preserve">Сабақтың бұл түрі қажетті жабдықтар және өткізу әдістемесі шығарылған соң практикаға толығымен </w:t>
      </w:r>
      <w:r>
        <w:rPr>
          <w:sz w:val="28"/>
          <w:szCs w:val="28"/>
          <w:lang w:val="kk-KZ"/>
        </w:rPr>
        <w:t xml:space="preserve"> </w:t>
      </w:r>
      <w:r w:rsidRPr="00EF4438">
        <w:rPr>
          <w:sz w:val="28"/>
          <w:szCs w:val="28"/>
          <w:lang w:val="kk-KZ"/>
        </w:rPr>
        <w:t>е</w:t>
      </w:r>
      <w:r w:rsidRPr="00067410">
        <w:rPr>
          <w:sz w:val="28"/>
          <w:szCs w:val="28"/>
          <w:lang w:val="kk-KZ"/>
        </w:rPr>
        <w:t>н</w:t>
      </w:r>
      <w:r w:rsidRPr="00EF4438">
        <w:rPr>
          <w:sz w:val="28"/>
          <w:szCs w:val="28"/>
          <w:lang w:val="kk-KZ"/>
        </w:rPr>
        <w:t xml:space="preserve">гізілді. </w:t>
      </w:r>
      <w:r>
        <w:rPr>
          <w:sz w:val="28"/>
          <w:szCs w:val="28"/>
          <w:lang w:val="kk-KZ"/>
        </w:rPr>
        <w:t xml:space="preserve">  </w:t>
      </w:r>
      <w:r w:rsidRPr="00067410">
        <w:rPr>
          <w:sz w:val="28"/>
          <w:szCs w:val="28"/>
          <w:lang w:val="kk-KZ"/>
        </w:rPr>
        <w:t xml:space="preserve">Осыған </w:t>
      </w:r>
      <w:r>
        <w:rPr>
          <w:sz w:val="28"/>
          <w:szCs w:val="28"/>
          <w:lang w:val="kk-KZ"/>
        </w:rPr>
        <w:t xml:space="preserve">  </w:t>
      </w:r>
      <w:r w:rsidRPr="00067410">
        <w:rPr>
          <w:sz w:val="28"/>
          <w:szCs w:val="28"/>
          <w:lang w:val="kk-KZ"/>
        </w:rPr>
        <w:t xml:space="preserve">қатысты </w:t>
      </w:r>
      <w:r>
        <w:rPr>
          <w:sz w:val="28"/>
          <w:szCs w:val="28"/>
          <w:lang w:val="kk-KZ"/>
        </w:rPr>
        <w:t xml:space="preserve">  </w:t>
      </w:r>
      <w:r w:rsidRPr="00067410">
        <w:rPr>
          <w:sz w:val="28"/>
          <w:szCs w:val="28"/>
          <w:lang w:val="kk-KZ"/>
        </w:rPr>
        <w:t xml:space="preserve">проблемаларды </w:t>
      </w:r>
      <w:r>
        <w:rPr>
          <w:sz w:val="28"/>
          <w:szCs w:val="28"/>
          <w:lang w:val="kk-KZ"/>
        </w:rPr>
        <w:t xml:space="preserve">  </w:t>
      </w:r>
      <w:r w:rsidRPr="00067410">
        <w:rPr>
          <w:sz w:val="28"/>
          <w:szCs w:val="28"/>
          <w:lang w:val="kk-KZ"/>
        </w:rPr>
        <w:t>шешуде</w:t>
      </w:r>
      <w:r w:rsidR="00B01CDB">
        <w:rPr>
          <w:sz w:val="28"/>
          <w:szCs w:val="28"/>
          <w:lang w:val="kk-KZ"/>
        </w:rPr>
        <w:t xml:space="preserve">  </w:t>
      </w:r>
      <w:r w:rsidRPr="00067410">
        <w:rPr>
          <w:sz w:val="28"/>
          <w:szCs w:val="28"/>
          <w:lang w:val="kk-KZ"/>
        </w:rPr>
        <w:t>А.А. Покровский және И.М. Румянцевтің қосқан үлестері зор.</w:t>
      </w:r>
    </w:p>
    <w:p w:rsidR="00EF4438" w:rsidRPr="00EF4438" w:rsidRDefault="00EF4438" w:rsidP="00EF4438">
      <w:pPr>
        <w:ind w:firstLine="454"/>
        <w:jc w:val="both"/>
        <w:rPr>
          <w:sz w:val="28"/>
          <w:szCs w:val="28"/>
          <w:lang w:val="kk-KZ"/>
        </w:rPr>
      </w:pPr>
      <w:r w:rsidRPr="00EF4438">
        <w:rPr>
          <w:sz w:val="28"/>
          <w:szCs w:val="28"/>
          <w:lang w:val="kk-KZ"/>
        </w:rPr>
        <w:t>Физикалық практикум физика курсының әртүрлі тақыр</w:t>
      </w:r>
      <w:r w:rsidRPr="00067410">
        <w:rPr>
          <w:sz w:val="28"/>
          <w:szCs w:val="28"/>
          <w:lang w:val="kk-KZ"/>
        </w:rPr>
        <w:t>ы</w:t>
      </w:r>
      <w:r w:rsidRPr="00EF4438">
        <w:rPr>
          <w:sz w:val="28"/>
          <w:szCs w:val="28"/>
          <w:lang w:val="kk-KZ"/>
        </w:rPr>
        <w:t>птары бойынша алған білімді қайталау, тереңдету, кеңейту және жалпылау мақсатында өткізіледі. Яғни күрделірек жабдықтарды, күрделірек экспериментті қолдану жолымен оқушылардың эксперименттік ептіліктерін дамыту және жетілдіру; экспериментпен байланысты есептерді шешу кезінде олардың өз бетінше жұмыс істей алуын қалыптастыру.</w:t>
      </w:r>
    </w:p>
    <w:p w:rsidR="00EF4438" w:rsidRPr="00067410" w:rsidRDefault="00EF4438" w:rsidP="00EF4438">
      <w:pPr>
        <w:ind w:firstLine="454"/>
        <w:jc w:val="both"/>
        <w:rPr>
          <w:sz w:val="28"/>
          <w:szCs w:val="28"/>
          <w:lang w:val="kk-KZ"/>
        </w:rPr>
      </w:pPr>
      <w:r w:rsidRPr="00EF4438">
        <w:rPr>
          <w:sz w:val="28"/>
          <w:szCs w:val="28"/>
          <w:lang w:val="kk-KZ"/>
        </w:rPr>
        <w:t>Физикалық практикум уақыт бойынша оқытылып жатқан материалмен байланысты емес, ол әдетте оқу жылының соңында, кейде бірінші, не екінші жарты жылдықтың соңында өткізіледі.</w:t>
      </w:r>
    </w:p>
    <w:p w:rsidR="00EF4438" w:rsidRPr="00EF4438" w:rsidRDefault="00EF4438" w:rsidP="00EF4438">
      <w:pPr>
        <w:ind w:firstLine="454"/>
        <w:jc w:val="both"/>
        <w:rPr>
          <w:sz w:val="28"/>
          <w:szCs w:val="28"/>
          <w:lang w:val="kk-KZ"/>
        </w:rPr>
      </w:pPr>
      <w:r w:rsidRPr="00067410">
        <w:rPr>
          <w:sz w:val="28"/>
          <w:szCs w:val="28"/>
          <w:lang w:val="kk-KZ"/>
        </w:rPr>
        <w:t xml:space="preserve">Физикалық практикум жұмыстарын оқушылар 2-3 адамнан әртүрлі жабдықтарда орындайды; келесі сабақта арнайы құрастырылған график бойынша оқушылар жұмыспен алмасады. </w:t>
      </w:r>
      <w:r w:rsidRPr="00EF4438">
        <w:rPr>
          <w:sz w:val="28"/>
          <w:szCs w:val="28"/>
          <w:lang w:val="kk-KZ"/>
        </w:rPr>
        <w:t xml:space="preserve">Физикалық практикумның әрбір жұмысына 2 оқу сағаты арналады. Физикалық практикум негізінен </w:t>
      </w:r>
      <w:r w:rsidR="00365A21">
        <w:rPr>
          <w:sz w:val="28"/>
          <w:szCs w:val="28"/>
          <w:lang w:val="kk-KZ"/>
        </w:rPr>
        <w:t>9-11</w:t>
      </w:r>
      <w:r w:rsidRPr="00EF4438">
        <w:rPr>
          <w:sz w:val="28"/>
          <w:szCs w:val="28"/>
          <w:lang w:val="kk-KZ"/>
        </w:rPr>
        <w:t xml:space="preserve"> сынып бағдарламаларында қарастырылған. Әрбір сыныпта практикумға оқу уақытының шамамен 10 сағаты берілген.</w:t>
      </w:r>
    </w:p>
    <w:p w:rsidR="00EF4438" w:rsidRPr="00EF4438" w:rsidRDefault="00EF4438" w:rsidP="00EF4438">
      <w:pPr>
        <w:ind w:firstLine="454"/>
        <w:jc w:val="both"/>
        <w:rPr>
          <w:sz w:val="28"/>
          <w:szCs w:val="28"/>
          <w:lang w:val="kk-KZ"/>
        </w:rPr>
      </w:pPr>
      <w:r w:rsidRPr="00EF4438">
        <w:rPr>
          <w:sz w:val="28"/>
          <w:szCs w:val="28"/>
          <w:lang w:val="kk-KZ"/>
        </w:rPr>
        <w:t>Практикум жұмыстары физ</w:t>
      </w:r>
      <w:r w:rsidRPr="00067410">
        <w:rPr>
          <w:sz w:val="28"/>
          <w:szCs w:val="28"/>
          <w:lang w:val="kk-KZ"/>
        </w:rPr>
        <w:t>и</w:t>
      </w:r>
      <w:r w:rsidRPr="00EF4438">
        <w:rPr>
          <w:sz w:val="28"/>
          <w:szCs w:val="28"/>
          <w:lang w:val="kk-KZ"/>
        </w:rPr>
        <w:t>калық шамалардың жанама өлшеулеріне, не қандайда бір физикалық құбылысты сипаттайтын физикалық шамалар арасындағы байланысты тағайындауға арналады.</w:t>
      </w:r>
    </w:p>
    <w:p w:rsidR="00D738B8" w:rsidRPr="00067410" w:rsidRDefault="00EF4438" w:rsidP="00D738B8">
      <w:pPr>
        <w:jc w:val="both"/>
        <w:rPr>
          <w:sz w:val="28"/>
          <w:szCs w:val="28"/>
          <w:lang w:val="kk-KZ"/>
        </w:rPr>
      </w:pPr>
      <w:r w:rsidRPr="00EF4438">
        <w:rPr>
          <w:sz w:val="28"/>
          <w:szCs w:val="28"/>
          <w:lang w:val="kk-KZ"/>
        </w:rPr>
        <w:t xml:space="preserve">Оларды өткізу кезінде арнайы жабдықтар қолданылады. Олар фронтал жұмыстарының жабдықтарымен салыстырғанда күрделірек және дәлірек болып келеді. </w:t>
      </w:r>
      <w:r w:rsidRPr="00D738B8">
        <w:rPr>
          <w:sz w:val="28"/>
          <w:szCs w:val="28"/>
          <w:lang w:val="kk-KZ"/>
        </w:rPr>
        <w:t>Физика кабинетінде әрбір практикум жұмысы үшін</w:t>
      </w:r>
      <w:r w:rsidR="00D738B8">
        <w:rPr>
          <w:sz w:val="28"/>
          <w:szCs w:val="28"/>
          <w:lang w:val="kk-KZ"/>
        </w:rPr>
        <w:t xml:space="preserve"> </w:t>
      </w:r>
      <w:r w:rsidR="00D738B8" w:rsidRPr="00EF4438">
        <w:rPr>
          <w:sz w:val="28"/>
          <w:szCs w:val="28"/>
          <w:lang w:val="kk-KZ"/>
        </w:rPr>
        <w:t>жабдықтардың 2–3 жиынтығы болғаны жөн. Жабдықтар жұмыс бойынша жинақталады және сақталады.</w:t>
      </w:r>
    </w:p>
    <w:p w:rsidR="00D738B8" w:rsidRPr="00067410" w:rsidRDefault="00D738B8" w:rsidP="00D738B8">
      <w:pPr>
        <w:ind w:firstLine="454"/>
        <w:jc w:val="both"/>
        <w:rPr>
          <w:sz w:val="28"/>
          <w:szCs w:val="28"/>
          <w:lang w:val="kk-KZ"/>
        </w:rPr>
      </w:pPr>
      <w:r w:rsidRPr="00067410">
        <w:rPr>
          <w:sz w:val="28"/>
          <w:szCs w:val="28"/>
          <w:lang w:val="kk-KZ"/>
        </w:rPr>
        <w:t>Практикумды өткізу фронтал жұмыстарды өткізу сияқты үш кезеңнен құралады: дайындық, орындау, қорытындылау. Осы кезеңдердегі оқытушының және оқушылардың әрекеті  келтірілген</w:t>
      </w:r>
      <w:r w:rsidR="00365A21">
        <w:rPr>
          <w:sz w:val="28"/>
          <w:szCs w:val="28"/>
          <w:lang w:val="kk-KZ"/>
        </w:rPr>
        <w:t xml:space="preserve"> (</w:t>
      </w:r>
      <w:r w:rsidR="00365A21" w:rsidRPr="00067410">
        <w:rPr>
          <w:sz w:val="28"/>
          <w:szCs w:val="28"/>
          <w:lang w:val="kk-KZ"/>
        </w:rPr>
        <w:t>2</w:t>
      </w:r>
      <w:r w:rsidR="00365A21">
        <w:rPr>
          <w:sz w:val="28"/>
          <w:szCs w:val="28"/>
          <w:lang w:val="kk-KZ"/>
        </w:rPr>
        <w:t>-</w:t>
      </w:r>
      <w:r w:rsidR="00365A21" w:rsidRPr="00067410">
        <w:rPr>
          <w:sz w:val="28"/>
          <w:szCs w:val="28"/>
          <w:lang w:val="kk-KZ"/>
        </w:rPr>
        <w:t>кесте</w:t>
      </w:r>
      <w:r w:rsidR="00365A21">
        <w:rPr>
          <w:sz w:val="28"/>
          <w:szCs w:val="28"/>
          <w:lang w:val="kk-KZ"/>
        </w:rPr>
        <w:t>)</w:t>
      </w:r>
      <w:r w:rsidRPr="00067410">
        <w:rPr>
          <w:sz w:val="28"/>
          <w:szCs w:val="28"/>
          <w:lang w:val="kk-KZ"/>
        </w:rPr>
        <w:t>.</w:t>
      </w:r>
    </w:p>
    <w:p w:rsidR="00EF4438" w:rsidRPr="00067410" w:rsidRDefault="00EF4438" w:rsidP="00EF4438">
      <w:pPr>
        <w:ind w:firstLine="454"/>
        <w:jc w:val="both"/>
        <w:rPr>
          <w:sz w:val="28"/>
          <w:szCs w:val="28"/>
          <w:lang w:val="kk-KZ"/>
        </w:rPr>
      </w:pPr>
    </w:p>
    <w:p w:rsidR="00835E4F" w:rsidRDefault="00835E4F" w:rsidP="00EF4438">
      <w:pPr>
        <w:ind w:firstLine="454"/>
        <w:jc w:val="both"/>
        <w:rPr>
          <w:sz w:val="28"/>
          <w:szCs w:val="28"/>
          <w:lang w:val="kk-KZ"/>
        </w:rPr>
      </w:pPr>
    </w:p>
    <w:p w:rsidR="00835E4F" w:rsidRDefault="00835E4F" w:rsidP="00EF4438">
      <w:pPr>
        <w:ind w:firstLine="454"/>
        <w:jc w:val="both"/>
        <w:rPr>
          <w:sz w:val="28"/>
          <w:szCs w:val="28"/>
          <w:lang w:val="kk-KZ"/>
        </w:rPr>
      </w:pPr>
    </w:p>
    <w:p w:rsidR="00835E4F" w:rsidRDefault="00835E4F" w:rsidP="00EF4438">
      <w:pPr>
        <w:ind w:firstLine="454"/>
        <w:jc w:val="both"/>
        <w:rPr>
          <w:sz w:val="28"/>
          <w:szCs w:val="28"/>
          <w:lang w:val="kk-KZ"/>
        </w:rPr>
      </w:pPr>
    </w:p>
    <w:p w:rsidR="00EF4438" w:rsidRDefault="00B01CDB" w:rsidP="00EF4438">
      <w:pPr>
        <w:ind w:firstLine="454"/>
        <w:jc w:val="both"/>
        <w:rPr>
          <w:sz w:val="28"/>
          <w:szCs w:val="28"/>
          <w:lang w:val="kk-KZ"/>
        </w:rPr>
      </w:pPr>
      <w:r>
        <w:rPr>
          <w:sz w:val="28"/>
          <w:szCs w:val="28"/>
          <w:lang w:val="kk-KZ"/>
        </w:rPr>
        <w:lastRenderedPageBreak/>
        <w:t>2-кесте</w:t>
      </w:r>
    </w:p>
    <w:p w:rsidR="00365A21" w:rsidRDefault="00365A21" w:rsidP="00365A21">
      <w:pPr>
        <w:ind w:firstLine="454"/>
        <w:jc w:val="both"/>
        <w:rPr>
          <w:sz w:val="28"/>
          <w:szCs w:val="28"/>
          <w:lang w:val="kk-KZ"/>
        </w:rPr>
      </w:pPr>
      <w:r w:rsidRPr="00365A21">
        <w:rPr>
          <w:sz w:val="28"/>
          <w:szCs w:val="28"/>
          <w:lang w:val="kk-KZ"/>
        </w:rPr>
        <w:t xml:space="preserve">Физикалық практикумды ұйымдастырып өткізу </w:t>
      </w:r>
      <w:r>
        <w:rPr>
          <w:sz w:val="28"/>
          <w:szCs w:val="28"/>
          <w:lang w:val="kk-KZ"/>
        </w:rPr>
        <w:t>кезеңдері</w:t>
      </w:r>
    </w:p>
    <w:p w:rsidR="00B01CDB" w:rsidRPr="00067410" w:rsidRDefault="00B01CDB" w:rsidP="009B5A26">
      <w:pPr>
        <w:ind w:firstLine="454"/>
        <w:jc w:val="center"/>
        <w:rPr>
          <w:sz w:val="28"/>
          <w:szCs w:val="28"/>
          <w:lang w:val="kk-KZ"/>
        </w:rPr>
      </w:pPr>
    </w:p>
    <w:tbl>
      <w:tblPr>
        <w:tblpPr w:leftFromText="180" w:rightFromText="180" w:vertAnchor="text" w:horzAnchor="margin" w:tblpX="392"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6"/>
        <w:gridCol w:w="3544"/>
        <w:gridCol w:w="4110"/>
      </w:tblGrid>
      <w:tr w:rsidR="00D738B8" w:rsidRPr="00B01CDB" w:rsidTr="00B01CDB">
        <w:tc>
          <w:tcPr>
            <w:tcW w:w="1526" w:type="dxa"/>
          </w:tcPr>
          <w:p w:rsidR="00D738B8" w:rsidRPr="00B01CDB" w:rsidRDefault="00D738B8" w:rsidP="009B5A26">
            <w:pPr>
              <w:ind w:left="-1276" w:firstLine="1276"/>
              <w:rPr>
                <w:b/>
                <w:sz w:val="24"/>
                <w:szCs w:val="24"/>
                <w:lang w:val="kk-KZ"/>
              </w:rPr>
            </w:pPr>
            <w:r w:rsidRPr="00B01CDB">
              <w:rPr>
                <w:b/>
                <w:sz w:val="24"/>
                <w:szCs w:val="24"/>
                <w:lang w:val="kk-KZ"/>
              </w:rPr>
              <w:t>Кезең</w:t>
            </w:r>
          </w:p>
        </w:tc>
        <w:tc>
          <w:tcPr>
            <w:tcW w:w="3544" w:type="dxa"/>
          </w:tcPr>
          <w:p w:rsidR="00D738B8" w:rsidRPr="00B01CDB" w:rsidRDefault="00D738B8" w:rsidP="009B5A26">
            <w:pPr>
              <w:rPr>
                <w:b/>
                <w:sz w:val="24"/>
                <w:szCs w:val="24"/>
                <w:lang w:val="kk-KZ"/>
              </w:rPr>
            </w:pPr>
            <w:r w:rsidRPr="00B01CDB">
              <w:rPr>
                <w:b/>
                <w:sz w:val="24"/>
                <w:szCs w:val="24"/>
                <w:lang w:val="kk-KZ"/>
              </w:rPr>
              <w:t>Оқытушының әрекеті</w:t>
            </w:r>
          </w:p>
        </w:tc>
        <w:tc>
          <w:tcPr>
            <w:tcW w:w="4110" w:type="dxa"/>
          </w:tcPr>
          <w:p w:rsidR="00D738B8" w:rsidRPr="00B01CDB" w:rsidRDefault="00D738B8" w:rsidP="009B5A26">
            <w:pPr>
              <w:rPr>
                <w:b/>
                <w:sz w:val="24"/>
                <w:szCs w:val="24"/>
                <w:lang w:val="kk-KZ"/>
              </w:rPr>
            </w:pPr>
            <w:r w:rsidRPr="00B01CDB">
              <w:rPr>
                <w:b/>
                <w:sz w:val="24"/>
                <w:szCs w:val="24"/>
                <w:lang w:val="kk-KZ"/>
              </w:rPr>
              <w:t>Оқушының әрекеті</w:t>
            </w:r>
          </w:p>
        </w:tc>
      </w:tr>
      <w:tr w:rsidR="00D738B8" w:rsidRPr="00D75E72" w:rsidTr="00B01CDB">
        <w:tc>
          <w:tcPr>
            <w:tcW w:w="1526" w:type="dxa"/>
          </w:tcPr>
          <w:p w:rsidR="00D738B8" w:rsidRPr="00B01CDB" w:rsidRDefault="009B5A26" w:rsidP="00B01CDB">
            <w:pPr>
              <w:ind w:left="-1276" w:firstLine="1276"/>
              <w:jc w:val="both"/>
              <w:rPr>
                <w:sz w:val="24"/>
                <w:szCs w:val="24"/>
                <w:lang w:val="kk-KZ"/>
              </w:rPr>
            </w:pPr>
            <w:r w:rsidRPr="009B5A26">
              <w:rPr>
                <w:sz w:val="24"/>
                <w:szCs w:val="24"/>
                <w:lang w:val="kk-KZ"/>
              </w:rPr>
              <w:t>Әзірлік</w:t>
            </w:r>
          </w:p>
        </w:tc>
        <w:tc>
          <w:tcPr>
            <w:tcW w:w="3544" w:type="dxa"/>
          </w:tcPr>
          <w:p w:rsidR="009B5A26" w:rsidRPr="009B5A26" w:rsidRDefault="009B5A26" w:rsidP="009B5A26">
            <w:pPr>
              <w:jc w:val="both"/>
              <w:rPr>
                <w:sz w:val="24"/>
                <w:szCs w:val="24"/>
                <w:lang w:val="kk-KZ"/>
              </w:rPr>
            </w:pPr>
            <w:r>
              <w:rPr>
                <w:sz w:val="24"/>
                <w:szCs w:val="24"/>
                <w:lang w:val="kk-KZ"/>
              </w:rPr>
              <w:t>1) Қ</w:t>
            </w:r>
            <w:r w:rsidRPr="009B5A26">
              <w:rPr>
                <w:sz w:val="24"/>
                <w:szCs w:val="24"/>
                <w:lang w:val="kk-KZ"/>
              </w:rPr>
              <w:t>ұралдарды әзірлеу</w:t>
            </w:r>
          </w:p>
          <w:p w:rsidR="009B5A26" w:rsidRPr="009B5A26" w:rsidRDefault="009B5A26" w:rsidP="009B5A26">
            <w:pPr>
              <w:jc w:val="both"/>
              <w:rPr>
                <w:sz w:val="24"/>
                <w:szCs w:val="24"/>
                <w:lang w:val="kk-KZ"/>
              </w:rPr>
            </w:pPr>
            <w:r>
              <w:rPr>
                <w:sz w:val="24"/>
                <w:szCs w:val="24"/>
                <w:lang w:val="kk-KZ"/>
              </w:rPr>
              <w:t>2) Ж</w:t>
            </w:r>
            <w:r w:rsidRPr="009B5A26">
              <w:rPr>
                <w:sz w:val="24"/>
                <w:szCs w:val="24"/>
                <w:lang w:val="kk-KZ"/>
              </w:rPr>
              <w:t>ұмысты істеп қарап</w:t>
            </w:r>
            <w:r>
              <w:rPr>
                <w:sz w:val="24"/>
                <w:szCs w:val="24"/>
                <w:lang w:val="kk-KZ"/>
              </w:rPr>
              <w:t xml:space="preserve"> қателікті анықтап экспериментті орындау</w:t>
            </w:r>
            <w:r w:rsidRPr="009B5A26">
              <w:rPr>
                <w:sz w:val="24"/>
                <w:szCs w:val="24"/>
                <w:lang w:val="kk-KZ"/>
              </w:rPr>
              <w:t>дың тиімді әдісін табу</w:t>
            </w:r>
          </w:p>
          <w:p w:rsidR="009B5A26" w:rsidRPr="009B5A26" w:rsidRDefault="009B5A26" w:rsidP="009B5A26">
            <w:pPr>
              <w:jc w:val="both"/>
              <w:rPr>
                <w:sz w:val="24"/>
                <w:szCs w:val="24"/>
                <w:lang w:val="kk-KZ"/>
              </w:rPr>
            </w:pPr>
            <w:r w:rsidRPr="009B5A26">
              <w:rPr>
                <w:sz w:val="24"/>
                <w:szCs w:val="24"/>
                <w:lang w:val="kk-KZ"/>
              </w:rPr>
              <w:t>3) жұмысты орындауға</w:t>
            </w:r>
            <w:r>
              <w:rPr>
                <w:sz w:val="24"/>
                <w:szCs w:val="24"/>
                <w:lang w:val="kk-KZ"/>
              </w:rPr>
              <w:t xml:space="preserve"> </w:t>
            </w:r>
            <w:r w:rsidRPr="009B5A26">
              <w:rPr>
                <w:sz w:val="24"/>
                <w:szCs w:val="24"/>
                <w:lang w:val="kk-KZ"/>
              </w:rPr>
              <w:t>нұсқау әзірлеу</w:t>
            </w:r>
          </w:p>
          <w:p w:rsidR="00D738B8" w:rsidRPr="00B01CDB" w:rsidRDefault="009B5A26" w:rsidP="009B5A26">
            <w:pPr>
              <w:jc w:val="both"/>
              <w:rPr>
                <w:sz w:val="24"/>
                <w:szCs w:val="24"/>
                <w:lang w:val="kk-KZ"/>
              </w:rPr>
            </w:pPr>
            <w:r w:rsidRPr="009B5A26">
              <w:rPr>
                <w:sz w:val="24"/>
                <w:szCs w:val="24"/>
                <w:lang w:val="kk-KZ"/>
              </w:rPr>
              <w:t>4) жұмысты</w:t>
            </w:r>
            <w:r>
              <w:rPr>
                <w:sz w:val="24"/>
                <w:szCs w:val="24"/>
                <w:lang w:val="kk-KZ"/>
              </w:rPr>
              <w:t xml:space="preserve"> орындау</w:t>
            </w:r>
            <w:r w:rsidRPr="009B5A26">
              <w:rPr>
                <w:sz w:val="24"/>
                <w:szCs w:val="24"/>
                <w:lang w:val="kk-KZ"/>
              </w:rPr>
              <w:t>дың графигін әзірлеу</w:t>
            </w:r>
            <w:r w:rsidR="00D738B8" w:rsidRPr="00B01CDB">
              <w:rPr>
                <w:sz w:val="24"/>
                <w:szCs w:val="24"/>
                <w:lang w:val="kk-KZ"/>
              </w:rPr>
              <w:t>.</w:t>
            </w:r>
          </w:p>
        </w:tc>
        <w:tc>
          <w:tcPr>
            <w:tcW w:w="4110" w:type="dxa"/>
          </w:tcPr>
          <w:p w:rsidR="009B5A26" w:rsidRPr="009B5A26" w:rsidRDefault="009B5A26" w:rsidP="009B5A26">
            <w:pPr>
              <w:jc w:val="both"/>
              <w:rPr>
                <w:sz w:val="24"/>
                <w:szCs w:val="24"/>
                <w:lang w:val="kk-KZ"/>
              </w:rPr>
            </w:pPr>
            <w:r w:rsidRPr="009B5A26">
              <w:rPr>
                <w:sz w:val="24"/>
                <w:szCs w:val="24"/>
                <w:lang w:val="kk-KZ"/>
              </w:rPr>
              <w:t xml:space="preserve">1) </w:t>
            </w:r>
            <w:r>
              <w:rPr>
                <w:sz w:val="24"/>
                <w:szCs w:val="24"/>
                <w:lang w:val="kk-KZ"/>
              </w:rPr>
              <w:t>Г</w:t>
            </w:r>
            <w:r w:rsidRPr="009B5A26">
              <w:rPr>
                <w:sz w:val="24"/>
                <w:szCs w:val="24"/>
                <w:lang w:val="kk-KZ"/>
              </w:rPr>
              <w:t>рафике сәйкес әзірлену;</w:t>
            </w:r>
          </w:p>
          <w:p w:rsidR="009B5A26" w:rsidRPr="009B5A26" w:rsidRDefault="009B5A26" w:rsidP="009B5A26">
            <w:pPr>
              <w:jc w:val="both"/>
              <w:rPr>
                <w:sz w:val="24"/>
                <w:szCs w:val="24"/>
                <w:lang w:val="kk-KZ"/>
              </w:rPr>
            </w:pPr>
            <w:r w:rsidRPr="009B5A26">
              <w:rPr>
                <w:sz w:val="24"/>
                <w:szCs w:val="24"/>
                <w:lang w:val="kk-KZ"/>
              </w:rPr>
              <w:t xml:space="preserve">2) </w:t>
            </w:r>
            <w:r>
              <w:rPr>
                <w:sz w:val="24"/>
                <w:szCs w:val="24"/>
                <w:lang w:val="kk-KZ"/>
              </w:rPr>
              <w:t>Т</w:t>
            </w:r>
            <w:r w:rsidRPr="009B5A26">
              <w:rPr>
                <w:sz w:val="24"/>
                <w:szCs w:val="24"/>
                <w:lang w:val="kk-KZ"/>
              </w:rPr>
              <w:t>еориялық мәселені</w:t>
            </w:r>
            <w:r>
              <w:rPr>
                <w:sz w:val="24"/>
                <w:szCs w:val="24"/>
                <w:lang w:val="kk-KZ"/>
              </w:rPr>
              <w:t xml:space="preserve"> </w:t>
            </w:r>
            <w:r w:rsidRPr="009B5A26">
              <w:rPr>
                <w:sz w:val="24"/>
                <w:szCs w:val="24"/>
                <w:lang w:val="kk-KZ"/>
              </w:rPr>
              <w:t>қайталау;</w:t>
            </w:r>
          </w:p>
          <w:p w:rsidR="009B5A26" w:rsidRPr="009B5A26" w:rsidRDefault="009B5A26" w:rsidP="009B5A26">
            <w:pPr>
              <w:jc w:val="both"/>
              <w:rPr>
                <w:sz w:val="24"/>
                <w:szCs w:val="24"/>
                <w:lang w:val="kk-KZ"/>
              </w:rPr>
            </w:pPr>
            <w:r w:rsidRPr="009B5A26">
              <w:rPr>
                <w:sz w:val="24"/>
                <w:szCs w:val="24"/>
                <w:lang w:val="kk-KZ"/>
              </w:rPr>
              <w:t xml:space="preserve">3) </w:t>
            </w:r>
            <w:r>
              <w:rPr>
                <w:sz w:val="24"/>
                <w:szCs w:val="24"/>
                <w:lang w:val="kk-KZ"/>
              </w:rPr>
              <w:t>Ж</w:t>
            </w:r>
            <w:r w:rsidRPr="009B5A26">
              <w:rPr>
                <w:sz w:val="24"/>
                <w:szCs w:val="24"/>
                <w:lang w:val="kk-KZ"/>
              </w:rPr>
              <w:t>асайтын эксперименттің</w:t>
            </w:r>
            <w:r>
              <w:rPr>
                <w:sz w:val="24"/>
                <w:szCs w:val="24"/>
                <w:lang w:val="kk-KZ"/>
              </w:rPr>
              <w:t xml:space="preserve"> </w:t>
            </w:r>
            <w:r w:rsidRPr="009B5A26">
              <w:rPr>
                <w:sz w:val="24"/>
                <w:szCs w:val="24"/>
                <w:lang w:val="kk-KZ"/>
              </w:rPr>
              <w:t>теориясымен танысу;</w:t>
            </w:r>
          </w:p>
          <w:p w:rsidR="009B5A26" w:rsidRPr="009B5A26" w:rsidRDefault="009B5A26" w:rsidP="009B5A26">
            <w:pPr>
              <w:jc w:val="both"/>
              <w:rPr>
                <w:sz w:val="24"/>
                <w:szCs w:val="24"/>
                <w:lang w:val="kk-KZ"/>
              </w:rPr>
            </w:pPr>
            <w:r>
              <w:rPr>
                <w:sz w:val="24"/>
                <w:szCs w:val="24"/>
                <w:lang w:val="kk-KZ"/>
              </w:rPr>
              <w:t>4) Қ</w:t>
            </w:r>
            <w:r w:rsidRPr="009B5A26">
              <w:rPr>
                <w:sz w:val="24"/>
                <w:szCs w:val="24"/>
                <w:lang w:val="kk-KZ"/>
              </w:rPr>
              <w:t>ұралдарды олармен жұмыс</w:t>
            </w:r>
            <w:r>
              <w:rPr>
                <w:sz w:val="24"/>
                <w:szCs w:val="24"/>
                <w:lang w:val="kk-KZ"/>
              </w:rPr>
              <w:t xml:space="preserve"> </w:t>
            </w:r>
            <w:r w:rsidRPr="009B5A26">
              <w:rPr>
                <w:sz w:val="24"/>
                <w:szCs w:val="24"/>
                <w:lang w:val="kk-KZ"/>
              </w:rPr>
              <w:t>істеу ережелерімен танысу;</w:t>
            </w:r>
          </w:p>
          <w:p w:rsidR="00D738B8" w:rsidRPr="00B01CDB" w:rsidRDefault="009B5A26" w:rsidP="009B5A26">
            <w:pPr>
              <w:jc w:val="both"/>
              <w:rPr>
                <w:sz w:val="24"/>
                <w:szCs w:val="24"/>
                <w:lang w:val="kk-KZ"/>
              </w:rPr>
            </w:pPr>
            <w:r>
              <w:rPr>
                <w:sz w:val="24"/>
                <w:szCs w:val="24"/>
                <w:lang w:val="kk-KZ"/>
              </w:rPr>
              <w:t>5) Э</w:t>
            </w:r>
            <w:r w:rsidRPr="009B5A26">
              <w:rPr>
                <w:sz w:val="24"/>
                <w:szCs w:val="24"/>
                <w:lang w:val="kk-KZ"/>
              </w:rPr>
              <w:t>кспериментті дәптерге</w:t>
            </w:r>
            <w:r>
              <w:rPr>
                <w:sz w:val="24"/>
                <w:szCs w:val="24"/>
                <w:lang w:val="kk-KZ"/>
              </w:rPr>
              <w:t xml:space="preserve"> </w:t>
            </w:r>
            <w:r w:rsidRPr="009B5A26">
              <w:rPr>
                <w:sz w:val="24"/>
                <w:szCs w:val="24"/>
                <w:lang w:val="kk-KZ"/>
              </w:rPr>
              <w:t>түсіру</w:t>
            </w:r>
          </w:p>
        </w:tc>
      </w:tr>
      <w:tr w:rsidR="00D738B8" w:rsidRPr="00B01CDB" w:rsidTr="00B01CDB">
        <w:tc>
          <w:tcPr>
            <w:tcW w:w="1526" w:type="dxa"/>
          </w:tcPr>
          <w:p w:rsidR="00D738B8" w:rsidRPr="00B01CDB" w:rsidRDefault="00D738B8" w:rsidP="00B01CDB">
            <w:pPr>
              <w:ind w:left="-1276" w:firstLine="1276"/>
              <w:jc w:val="both"/>
              <w:rPr>
                <w:sz w:val="24"/>
                <w:szCs w:val="24"/>
              </w:rPr>
            </w:pPr>
            <w:r w:rsidRPr="00B01CDB">
              <w:rPr>
                <w:sz w:val="24"/>
                <w:szCs w:val="24"/>
              </w:rPr>
              <w:t>Орындау</w:t>
            </w:r>
          </w:p>
        </w:tc>
        <w:tc>
          <w:tcPr>
            <w:tcW w:w="3544" w:type="dxa"/>
          </w:tcPr>
          <w:p w:rsidR="009B5A26" w:rsidRPr="009B5A26" w:rsidRDefault="009B5A26" w:rsidP="009B5A26">
            <w:pPr>
              <w:jc w:val="both"/>
              <w:rPr>
                <w:sz w:val="24"/>
                <w:szCs w:val="24"/>
              </w:rPr>
            </w:pPr>
            <w:r>
              <w:rPr>
                <w:sz w:val="24"/>
                <w:szCs w:val="24"/>
              </w:rPr>
              <w:t xml:space="preserve">1) </w:t>
            </w:r>
            <w:r>
              <w:rPr>
                <w:sz w:val="24"/>
                <w:szCs w:val="24"/>
                <w:lang w:val="kk-KZ"/>
              </w:rPr>
              <w:t>Ж</w:t>
            </w:r>
            <w:r w:rsidRPr="009B5A26">
              <w:rPr>
                <w:sz w:val="24"/>
                <w:szCs w:val="24"/>
              </w:rPr>
              <w:t>оспар бойынша</w:t>
            </w:r>
            <w:r>
              <w:rPr>
                <w:sz w:val="24"/>
                <w:szCs w:val="24"/>
                <w:lang w:val="kk-KZ"/>
              </w:rPr>
              <w:t xml:space="preserve"> </w:t>
            </w:r>
            <w:r w:rsidRPr="009B5A26">
              <w:rPr>
                <w:sz w:val="24"/>
                <w:szCs w:val="24"/>
              </w:rPr>
              <w:t>бірінші сабақта кіріспе</w:t>
            </w:r>
            <w:r>
              <w:rPr>
                <w:sz w:val="24"/>
                <w:szCs w:val="24"/>
                <w:lang w:val="kk-KZ"/>
              </w:rPr>
              <w:t xml:space="preserve"> </w:t>
            </w:r>
            <w:r w:rsidRPr="009B5A26">
              <w:rPr>
                <w:sz w:val="24"/>
                <w:szCs w:val="24"/>
              </w:rPr>
              <w:t>әңгіме өткізу</w:t>
            </w:r>
          </w:p>
          <w:p w:rsidR="009B5A26" w:rsidRPr="009B5A26" w:rsidRDefault="009B5A26" w:rsidP="009B5A26">
            <w:pPr>
              <w:jc w:val="both"/>
              <w:rPr>
                <w:sz w:val="24"/>
                <w:szCs w:val="24"/>
              </w:rPr>
            </w:pPr>
            <w:r>
              <w:rPr>
                <w:sz w:val="24"/>
                <w:szCs w:val="24"/>
              </w:rPr>
              <w:t xml:space="preserve">2) </w:t>
            </w:r>
            <w:r>
              <w:rPr>
                <w:sz w:val="24"/>
                <w:szCs w:val="24"/>
                <w:lang w:val="kk-KZ"/>
              </w:rPr>
              <w:t>О</w:t>
            </w:r>
            <w:r>
              <w:rPr>
                <w:sz w:val="24"/>
                <w:szCs w:val="24"/>
              </w:rPr>
              <w:t>қушылардың жұ</w:t>
            </w:r>
            <w:r w:rsidRPr="009B5A26">
              <w:rPr>
                <w:sz w:val="24"/>
                <w:szCs w:val="24"/>
              </w:rPr>
              <w:t>мысқа әзірлігін тексеру</w:t>
            </w:r>
          </w:p>
          <w:p w:rsidR="00D738B8" w:rsidRPr="00B01CDB" w:rsidRDefault="009B5A26" w:rsidP="009B5A26">
            <w:pPr>
              <w:jc w:val="both"/>
              <w:rPr>
                <w:sz w:val="24"/>
                <w:szCs w:val="24"/>
              </w:rPr>
            </w:pPr>
            <w:r>
              <w:rPr>
                <w:sz w:val="24"/>
                <w:szCs w:val="24"/>
              </w:rPr>
              <w:t xml:space="preserve">3) </w:t>
            </w:r>
            <w:r>
              <w:rPr>
                <w:sz w:val="24"/>
                <w:szCs w:val="24"/>
                <w:lang w:val="kk-KZ"/>
              </w:rPr>
              <w:t>О</w:t>
            </w:r>
            <w:r w:rsidRPr="009B5A26">
              <w:rPr>
                <w:sz w:val="24"/>
                <w:szCs w:val="24"/>
              </w:rPr>
              <w:t>қушылардың жұмыстарды орындауын</w:t>
            </w:r>
            <w:r>
              <w:rPr>
                <w:sz w:val="24"/>
                <w:szCs w:val="24"/>
                <w:lang w:val="kk-KZ"/>
              </w:rPr>
              <w:t xml:space="preserve"> </w:t>
            </w:r>
            <w:r w:rsidRPr="009B5A26">
              <w:rPr>
                <w:sz w:val="24"/>
                <w:szCs w:val="24"/>
              </w:rPr>
              <w:t>тексеру</w:t>
            </w:r>
          </w:p>
        </w:tc>
        <w:tc>
          <w:tcPr>
            <w:tcW w:w="4110" w:type="dxa"/>
          </w:tcPr>
          <w:p w:rsidR="009B5A26" w:rsidRPr="009B5A26" w:rsidRDefault="009B5A26" w:rsidP="009B5A26">
            <w:pPr>
              <w:jc w:val="both"/>
              <w:rPr>
                <w:sz w:val="24"/>
                <w:szCs w:val="24"/>
                <w:lang w:val="kk-KZ"/>
              </w:rPr>
            </w:pPr>
            <w:r w:rsidRPr="009B5A26">
              <w:rPr>
                <w:sz w:val="24"/>
                <w:szCs w:val="24"/>
                <w:lang w:val="kk-KZ"/>
              </w:rPr>
              <w:t xml:space="preserve">1) </w:t>
            </w:r>
            <w:r>
              <w:rPr>
                <w:sz w:val="24"/>
                <w:szCs w:val="24"/>
                <w:lang w:val="kk-KZ"/>
              </w:rPr>
              <w:t>Ж</w:t>
            </w:r>
            <w:r w:rsidRPr="009B5A26">
              <w:rPr>
                <w:sz w:val="24"/>
                <w:szCs w:val="24"/>
                <w:lang w:val="kk-KZ"/>
              </w:rPr>
              <w:t>ұмысты орындауға</w:t>
            </w:r>
            <w:r>
              <w:rPr>
                <w:sz w:val="24"/>
                <w:szCs w:val="24"/>
                <w:lang w:val="kk-KZ"/>
              </w:rPr>
              <w:t xml:space="preserve"> </w:t>
            </w:r>
            <w:r w:rsidRPr="009B5A26">
              <w:rPr>
                <w:sz w:val="24"/>
                <w:szCs w:val="24"/>
                <w:lang w:val="kk-KZ"/>
              </w:rPr>
              <w:t>әзірлігіне есеп беру</w:t>
            </w:r>
          </w:p>
          <w:p w:rsidR="009B5A26" w:rsidRPr="009B5A26" w:rsidRDefault="009B5A26" w:rsidP="009B5A26">
            <w:pPr>
              <w:jc w:val="both"/>
              <w:rPr>
                <w:sz w:val="24"/>
                <w:szCs w:val="24"/>
                <w:lang w:val="kk-KZ"/>
              </w:rPr>
            </w:pPr>
            <w:r>
              <w:rPr>
                <w:sz w:val="24"/>
                <w:szCs w:val="24"/>
                <w:lang w:val="kk-KZ"/>
              </w:rPr>
              <w:t>2) Ө</w:t>
            </w:r>
            <w:r w:rsidRPr="009B5A26">
              <w:rPr>
                <w:sz w:val="24"/>
                <w:szCs w:val="24"/>
                <w:lang w:val="kk-KZ"/>
              </w:rPr>
              <w:t>з беттерімен жұмысты</w:t>
            </w:r>
            <w:r>
              <w:rPr>
                <w:sz w:val="24"/>
                <w:szCs w:val="24"/>
                <w:lang w:val="kk-KZ"/>
              </w:rPr>
              <w:t xml:space="preserve"> </w:t>
            </w:r>
            <w:r w:rsidRPr="009B5A26">
              <w:rPr>
                <w:sz w:val="24"/>
                <w:szCs w:val="24"/>
                <w:lang w:val="kk-KZ"/>
              </w:rPr>
              <w:t>орындау</w:t>
            </w:r>
          </w:p>
          <w:p w:rsidR="009B5A26" w:rsidRPr="009B5A26" w:rsidRDefault="009B5A26" w:rsidP="009B5A26">
            <w:pPr>
              <w:jc w:val="both"/>
              <w:rPr>
                <w:sz w:val="24"/>
                <w:szCs w:val="24"/>
                <w:lang w:val="kk-KZ"/>
              </w:rPr>
            </w:pPr>
            <w:r w:rsidRPr="009B5A26">
              <w:rPr>
                <w:sz w:val="24"/>
                <w:szCs w:val="24"/>
                <w:lang w:val="kk-KZ"/>
              </w:rPr>
              <w:t xml:space="preserve">3) </w:t>
            </w:r>
            <w:r>
              <w:rPr>
                <w:sz w:val="24"/>
                <w:szCs w:val="24"/>
                <w:lang w:val="kk-KZ"/>
              </w:rPr>
              <w:t>Ө</w:t>
            </w:r>
            <w:r w:rsidRPr="009B5A26">
              <w:rPr>
                <w:sz w:val="24"/>
                <w:szCs w:val="24"/>
                <w:lang w:val="kk-KZ"/>
              </w:rPr>
              <w:t>лшеу қателіктерін есептеп,</w:t>
            </w:r>
            <w:r>
              <w:rPr>
                <w:sz w:val="24"/>
                <w:szCs w:val="24"/>
                <w:lang w:val="kk-KZ"/>
              </w:rPr>
              <w:t xml:space="preserve"> </w:t>
            </w:r>
            <w:r w:rsidRPr="009B5A26">
              <w:rPr>
                <w:sz w:val="24"/>
                <w:szCs w:val="24"/>
                <w:lang w:val="kk-KZ"/>
              </w:rPr>
              <w:t>қорытындылау</w:t>
            </w:r>
          </w:p>
          <w:p w:rsidR="00D738B8" w:rsidRPr="00B01CDB" w:rsidRDefault="00D738B8" w:rsidP="00B01CDB">
            <w:pPr>
              <w:jc w:val="both"/>
              <w:rPr>
                <w:sz w:val="24"/>
                <w:szCs w:val="24"/>
              </w:rPr>
            </w:pPr>
          </w:p>
        </w:tc>
      </w:tr>
      <w:tr w:rsidR="00D738B8" w:rsidRPr="004D0BF5" w:rsidTr="00B01CDB">
        <w:tc>
          <w:tcPr>
            <w:tcW w:w="1526" w:type="dxa"/>
          </w:tcPr>
          <w:p w:rsidR="00D738B8" w:rsidRPr="00B01CDB" w:rsidRDefault="00D738B8" w:rsidP="00B01CDB">
            <w:pPr>
              <w:ind w:left="-1276" w:firstLine="1276"/>
              <w:jc w:val="both"/>
              <w:rPr>
                <w:sz w:val="24"/>
                <w:szCs w:val="24"/>
              </w:rPr>
            </w:pPr>
            <w:r w:rsidRPr="00B01CDB">
              <w:rPr>
                <w:sz w:val="24"/>
                <w:szCs w:val="24"/>
              </w:rPr>
              <w:t>Қорытындылау</w:t>
            </w:r>
          </w:p>
        </w:tc>
        <w:tc>
          <w:tcPr>
            <w:tcW w:w="3544" w:type="dxa"/>
          </w:tcPr>
          <w:p w:rsidR="00D738B8" w:rsidRPr="009B5A26" w:rsidRDefault="00D738B8" w:rsidP="009B5A26">
            <w:pPr>
              <w:jc w:val="both"/>
              <w:rPr>
                <w:sz w:val="24"/>
                <w:szCs w:val="24"/>
                <w:lang w:val="kk-KZ"/>
              </w:rPr>
            </w:pPr>
            <w:r w:rsidRPr="00B01CDB">
              <w:rPr>
                <w:sz w:val="24"/>
                <w:szCs w:val="24"/>
              </w:rPr>
              <w:t>Оқушылардың жұмысын тексеру және бағалау.</w:t>
            </w:r>
          </w:p>
        </w:tc>
        <w:tc>
          <w:tcPr>
            <w:tcW w:w="4110" w:type="dxa"/>
          </w:tcPr>
          <w:p w:rsidR="00D738B8" w:rsidRPr="0031016F" w:rsidRDefault="009B5A26" w:rsidP="009B5A26">
            <w:pPr>
              <w:jc w:val="both"/>
              <w:rPr>
                <w:sz w:val="24"/>
                <w:szCs w:val="24"/>
                <w:lang w:val="kk-KZ"/>
              </w:rPr>
            </w:pPr>
            <w:r>
              <w:rPr>
                <w:sz w:val="24"/>
                <w:szCs w:val="24"/>
                <w:lang w:val="kk-KZ"/>
              </w:rPr>
              <w:t>Жасалған</w:t>
            </w:r>
            <w:r w:rsidRPr="0031016F">
              <w:rPr>
                <w:sz w:val="24"/>
                <w:szCs w:val="24"/>
                <w:lang w:val="kk-KZ"/>
              </w:rPr>
              <w:t xml:space="preserve"> жұмыстарының нәтижесін әзірлеп есеп беру </w:t>
            </w:r>
            <w:r w:rsidR="00D738B8" w:rsidRPr="0031016F">
              <w:rPr>
                <w:sz w:val="24"/>
                <w:szCs w:val="24"/>
                <w:lang w:val="kk-KZ"/>
              </w:rPr>
              <w:t xml:space="preserve"> </w:t>
            </w:r>
          </w:p>
        </w:tc>
      </w:tr>
    </w:tbl>
    <w:p w:rsidR="00EF4438" w:rsidRPr="00067410" w:rsidRDefault="00EF4438" w:rsidP="00EF4438">
      <w:pPr>
        <w:ind w:firstLine="454"/>
        <w:jc w:val="both"/>
        <w:rPr>
          <w:sz w:val="28"/>
          <w:szCs w:val="28"/>
          <w:lang w:val="kk-KZ"/>
        </w:rPr>
      </w:pPr>
    </w:p>
    <w:p w:rsidR="00EF4438" w:rsidRPr="00067410" w:rsidRDefault="00EF4438" w:rsidP="00EF4438">
      <w:pPr>
        <w:ind w:firstLine="454"/>
        <w:jc w:val="both"/>
        <w:rPr>
          <w:sz w:val="28"/>
          <w:szCs w:val="28"/>
          <w:lang w:val="kk-KZ"/>
        </w:rPr>
      </w:pPr>
      <w:r w:rsidRPr="00067410">
        <w:rPr>
          <w:sz w:val="28"/>
          <w:szCs w:val="28"/>
          <w:lang w:val="kk-KZ"/>
        </w:rPr>
        <w:t>Әрбір жұмысқа дайындалатын нұсқау келесілерден тұруы тиіс: жұмыстың аты, мақсаты, аспаптар мен жабдықтар тізімі, оқушыларға таныс емес аспаптарға қысқаша сипаттама, жұмысты орындау жоспары, есепке талап.</w:t>
      </w:r>
    </w:p>
    <w:p w:rsidR="00EF4438" w:rsidRPr="00067410" w:rsidRDefault="00EF4438" w:rsidP="00EF4438">
      <w:pPr>
        <w:ind w:firstLine="454"/>
        <w:jc w:val="both"/>
        <w:rPr>
          <w:sz w:val="28"/>
          <w:szCs w:val="28"/>
          <w:lang w:val="kk-KZ"/>
        </w:rPr>
      </w:pPr>
      <w:r w:rsidRPr="00067410">
        <w:rPr>
          <w:sz w:val="28"/>
          <w:szCs w:val="28"/>
          <w:lang w:val="kk-KZ"/>
        </w:rPr>
        <w:t>Жұмыс бойынша оқушылардың есебі мынадан тұрады: жұмыс аты, мақсаты, жабдықтар тізімі, қондырғының сұлбасы немесе суреті, орындау жоспары, кесте, негізгі формулалар, қателіктерді есептеу, қорытынды.</w:t>
      </w:r>
    </w:p>
    <w:p w:rsidR="00EF4438" w:rsidRPr="00EF4438" w:rsidRDefault="00D50062" w:rsidP="00EF4438">
      <w:pPr>
        <w:ind w:firstLine="454"/>
        <w:jc w:val="both"/>
        <w:rPr>
          <w:b/>
          <w:sz w:val="28"/>
          <w:szCs w:val="28"/>
          <w:lang w:val="kk-KZ"/>
        </w:rPr>
      </w:pPr>
      <w:r>
        <w:rPr>
          <w:b/>
          <w:sz w:val="28"/>
          <w:szCs w:val="28"/>
          <w:lang w:val="kk-KZ"/>
        </w:rPr>
        <w:t>2</w:t>
      </w:r>
      <w:r w:rsidR="00EF4438" w:rsidRPr="00EF4438">
        <w:rPr>
          <w:b/>
          <w:sz w:val="28"/>
          <w:szCs w:val="28"/>
          <w:lang w:val="kk-KZ"/>
        </w:rPr>
        <w:t>. Үйге бе</w:t>
      </w:r>
      <w:r w:rsidR="00B01CDB">
        <w:rPr>
          <w:b/>
          <w:sz w:val="28"/>
          <w:szCs w:val="28"/>
          <w:lang w:val="kk-KZ"/>
        </w:rPr>
        <w:t>рілетін эксперименттік жұмыстар</w:t>
      </w:r>
    </w:p>
    <w:p w:rsidR="00EF4438" w:rsidRPr="00EF4438" w:rsidRDefault="00EF4438" w:rsidP="00EF4438">
      <w:pPr>
        <w:ind w:firstLine="454"/>
        <w:jc w:val="both"/>
        <w:rPr>
          <w:sz w:val="28"/>
          <w:szCs w:val="28"/>
          <w:lang w:val="kk-KZ"/>
        </w:rPr>
      </w:pPr>
      <w:r w:rsidRPr="00EF4438">
        <w:rPr>
          <w:i/>
          <w:sz w:val="28"/>
          <w:szCs w:val="28"/>
          <w:lang w:val="kk-KZ"/>
        </w:rPr>
        <w:t>Үйде жүргізілетін зертханалық жұмыстар</w:t>
      </w:r>
      <w:r w:rsidRPr="00EF4438">
        <w:rPr>
          <w:sz w:val="28"/>
          <w:szCs w:val="28"/>
          <w:lang w:val="kk-KZ"/>
        </w:rPr>
        <w:t xml:space="preserve"> деп оқушының үйде, мектептен тыс, оқытушының қатысуынсыз өз бетінше жасайтын қарапайым эксперименттерін айтамыз.</w:t>
      </w:r>
    </w:p>
    <w:p w:rsidR="00EF4438" w:rsidRPr="00067410" w:rsidRDefault="00EF4438" w:rsidP="00EF4438">
      <w:pPr>
        <w:ind w:firstLine="454"/>
        <w:jc w:val="both"/>
        <w:rPr>
          <w:sz w:val="28"/>
          <w:szCs w:val="28"/>
        </w:rPr>
      </w:pPr>
      <w:r w:rsidRPr="00067410">
        <w:rPr>
          <w:sz w:val="28"/>
          <w:szCs w:val="28"/>
        </w:rPr>
        <w:t>Осы түрдегі эксперименталды жұмыстардың басты мақсаты:</w:t>
      </w:r>
    </w:p>
    <w:p w:rsidR="00EF4438" w:rsidRPr="00067410" w:rsidRDefault="00EF4438" w:rsidP="00EF4438">
      <w:pPr>
        <w:ind w:firstLine="454"/>
        <w:jc w:val="both"/>
        <w:rPr>
          <w:sz w:val="28"/>
          <w:szCs w:val="28"/>
          <w:lang w:val="kk-KZ"/>
        </w:rPr>
      </w:pPr>
      <w:r w:rsidRPr="00067410">
        <w:rPr>
          <w:sz w:val="28"/>
          <w:szCs w:val="28"/>
        </w:rPr>
        <w:t>- физикалық құбылыстарды табиғатта және тұрмыста бақылай білуін қалыптастыру;</w:t>
      </w:r>
    </w:p>
    <w:p w:rsidR="00EF4438" w:rsidRPr="00067410" w:rsidRDefault="00EF4438" w:rsidP="00EF4438">
      <w:pPr>
        <w:ind w:firstLine="454"/>
        <w:jc w:val="both"/>
        <w:rPr>
          <w:sz w:val="28"/>
          <w:szCs w:val="28"/>
          <w:lang w:val="kk-KZ"/>
        </w:rPr>
      </w:pPr>
      <w:r w:rsidRPr="00067410">
        <w:rPr>
          <w:sz w:val="28"/>
          <w:szCs w:val="28"/>
          <w:lang w:val="kk-KZ"/>
        </w:rPr>
        <w:t>-</w:t>
      </w:r>
      <w:r>
        <w:rPr>
          <w:sz w:val="28"/>
          <w:szCs w:val="28"/>
          <w:lang w:val="kk-KZ"/>
        </w:rPr>
        <w:t xml:space="preserve"> </w:t>
      </w:r>
      <w:r w:rsidRPr="00067410">
        <w:rPr>
          <w:sz w:val="28"/>
          <w:szCs w:val="28"/>
          <w:lang w:val="kk-KZ"/>
        </w:rPr>
        <w:t>тұрмыста қолданылатын өлшеуіш құралдармен өлшеулер жүргізе білуді қалыптастыру;</w:t>
      </w:r>
    </w:p>
    <w:p w:rsidR="00EF4438" w:rsidRPr="00067410" w:rsidRDefault="00EF4438" w:rsidP="00EF4438">
      <w:pPr>
        <w:ind w:firstLine="454"/>
        <w:jc w:val="both"/>
        <w:rPr>
          <w:sz w:val="28"/>
          <w:szCs w:val="28"/>
          <w:lang w:val="kk-KZ"/>
        </w:rPr>
      </w:pPr>
      <w:r w:rsidRPr="00067410">
        <w:rPr>
          <w:sz w:val="28"/>
          <w:szCs w:val="28"/>
          <w:lang w:val="kk-KZ"/>
        </w:rPr>
        <w:t>- экспериментке деген және физиканы оқуға деген қызығушылығын қалыптастыру;</w:t>
      </w:r>
    </w:p>
    <w:p w:rsidR="00EF4438" w:rsidRPr="00067410" w:rsidRDefault="00EF4438" w:rsidP="00EF4438">
      <w:pPr>
        <w:ind w:firstLine="454"/>
        <w:jc w:val="both"/>
        <w:rPr>
          <w:sz w:val="28"/>
          <w:szCs w:val="28"/>
          <w:lang w:val="kk-KZ"/>
        </w:rPr>
      </w:pPr>
      <w:r w:rsidRPr="00067410">
        <w:rPr>
          <w:sz w:val="28"/>
          <w:szCs w:val="28"/>
          <w:lang w:val="kk-KZ"/>
        </w:rPr>
        <w:t>- дербестік пен белсенділікті қалыптастыру.</w:t>
      </w:r>
    </w:p>
    <w:p w:rsidR="00EF4438" w:rsidRPr="00067410" w:rsidRDefault="00EF4438" w:rsidP="00EF4438">
      <w:pPr>
        <w:ind w:firstLine="454"/>
        <w:jc w:val="both"/>
        <w:rPr>
          <w:sz w:val="28"/>
          <w:szCs w:val="28"/>
          <w:lang w:val="kk-KZ"/>
        </w:rPr>
      </w:pPr>
      <w:r w:rsidRPr="00067410">
        <w:rPr>
          <w:i/>
          <w:sz w:val="28"/>
          <w:szCs w:val="28"/>
          <w:lang w:val="kk-KZ"/>
        </w:rPr>
        <w:t>Үйде жүргізілетін зертханалық жұмыстарды</w:t>
      </w:r>
      <w:r w:rsidRPr="00067410">
        <w:rPr>
          <w:sz w:val="28"/>
          <w:szCs w:val="28"/>
          <w:lang w:val="kk-KZ"/>
        </w:rPr>
        <w:t xml:space="preserve"> орындау барысында қолданылатын жабдықтар бойынша классификациалауға болады:</w:t>
      </w:r>
    </w:p>
    <w:p w:rsidR="00EF4438" w:rsidRPr="00067410" w:rsidRDefault="00EF4438" w:rsidP="00EF4438">
      <w:pPr>
        <w:ind w:firstLine="454"/>
        <w:jc w:val="both"/>
        <w:rPr>
          <w:sz w:val="28"/>
          <w:szCs w:val="28"/>
          <w:lang w:val="kk-KZ"/>
        </w:rPr>
      </w:pPr>
      <w:r w:rsidRPr="00067410">
        <w:rPr>
          <w:sz w:val="28"/>
          <w:szCs w:val="28"/>
          <w:lang w:val="kk-KZ"/>
        </w:rPr>
        <w:t>- тұрмыстық заттар қолданылатын жұмыстар (өлшеуіш стақан, рулетка, тұрмыстық таразы және т.б.);</w:t>
      </w:r>
    </w:p>
    <w:p w:rsidR="00EF4438" w:rsidRPr="00067410" w:rsidRDefault="00EF4438" w:rsidP="00EF4438">
      <w:pPr>
        <w:ind w:firstLine="454"/>
        <w:jc w:val="both"/>
        <w:rPr>
          <w:sz w:val="28"/>
          <w:szCs w:val="28"/>
          <w:lang w:val="kk-KZ"/>
        </w:rPr>
      </w:pPr>
      <w:r w:rsidRPr="00067410">
        <w:rPr>
          <w:sz w:val="28"/>
          <w:szCs w:val="28"/>
          <w:lang w:val="kk-KZ"/>
        </w:rPr>
        <w:t>- қолдан жасалған аспаптар қолданылатын жұмыстар (иінтіректі таразы, электроскоп және т.б.);</w:t>
      </w:r>
    </w:p>
    <w:p w:rsidR="00EF4438" w:rsidRPr="00067410" w:rsidRDefault="00EF4438" w:rsidP="00EF4438">
      <w:pPr>
        <w:ind w:firstLine="454"/>
        <w:jc w:val="both"/>
        <w:rPr>
          <w:sz w:val="28"/>
          <w:szCs w:val="28"/>
          <w:lang w:val="kk-KZ"/>
        </w:rPr>
      </w:pPr>
      <w:r w:rsidRPr="00067410">
        <w:rPr>
          <w:sz w:val="28"/>
          <w:szCs w:val="28"/>
          <w:lang w:val="kk-KZ"/>
        </w:rPr>
        <w:lastRenderedPageBreak/>
        <w:t>-өндірісте шығарылатын аспаптар қолданылатын жұмыстар.</w:t>
      </w:r>
    </w:p>
    <w:p w:rsidR="009B5A26" w:rsidRDefault="009B5A26" w:rsidP="009B5A26">
      <w:pPr>
        <w:ind w:firstLine="454"/>
        <w:jc w:val="both"/>
        <w:rPr>
          <w:sz w:val="28"/>
          <w:szCs w:val="28"/>
          <w:lang w:val="kk-KZ"/>
        </w:rPr>
      </w:pPr>
      <w:r>
        <w:rPr>
          <w:sz w:val="28"/>
          <w:szCs w:val="28"/>
          <w:lang w:val="kk-KZ"/>
        </w:rPr>
        <w:t>Физикалық тәжірибелерді, бақылау</w:t>
      </w:r>
      <w:r w:rsidRPr="009B5A26">
        <w:rPr>
          <w:sz w:val="28"/>
          <w:szCs w:val="28"/>
          <w:lang w:val="kk-KZ"/>
        </w:rPr>
        <w:t>ларды, өлшеулерді нәтижелі өткізу мұғалімнің мынадай</w:t>
      </w:r>
      <w:r>
        <w:rPr>
          <w:sz w:val="28"/>
          <w:szCs w:val="28"/>
          <w:lang w:val="kk-KZ"/>
        </w:rPr>
        <w:t xml:space="preserve"> </w:t>
      </w:r>
      <w:r w:rsidRPr="009B5A26">
        <w:rPr>
          <w:sz w:val="28"/>
          <w:szCs w:val="28"/>
          <w:lang w:val="kk-KZ"/>
        </w:rPr>
        <w:t>әдістемелік-ұйымдастыру жұмыстарды күні бұрын жасай білу</w:t>
      </w:r>
      <w:r>
        <w:rPr>
          <w:sz w:val="28"/>
          <w:szCs w:val="28"/>
          <w:lang w:val="kk-KZ"/>
        </w:rPr>
        <w:t xml:space="preserve"> </w:t>
      </w:r>
      <w:r w:rsidRPr="009B5A26">
        <w:rPr>
          <w:sz w:val="28"/>
          <w:szCs w:val="28"/>
          <w:lang w:val="kk-KZ"/>
        </w:rPr>
        <w:t xml:space="preserve">шеберлігіне байланысты: </w:t>
      </w:r>
    </w:p>
    <w:p w:rsidR="009B5A26" w:rsidRPr="009B5A26" w:rsidRDefault="009B5A26" w:rsidP="009B5A26">
      <w:pPr>
        <w:ind w:firstLine="454"/>
        <w:jc w:val="both"/>
        <w:rPr>
          <w:sz w:val="28"/>
          <w:szCs w:val="28"/>
          <w:lang w:val="kk-KZ"/>
        </w:rPr>
      </w:pPr>
      <w:r w:rsidRPr="009B5A26">
        <w:rPr>
          <w:sz w:val="28"/>
          <w:szCs w:val="28"/>
          <w:lang w:val="kk-KZ"/>
        </w:rPr>
        <w:t>1) оқу материалына сәйкес қосымша</w:t>
      </w:r>
      <w:r>
        <w:rPr>
          <w:sz w:val="28"/>
          <w:szCs w:val="28"/>
          <w:lang w:val="kk-KZ"/>
        </w:rPr>
        <w:t xml:space="preserve"> </w:t>
      </w:r>
      <w:r w:rsidRPr="009B5A26">
        <w:rPr>
          <w:sz w:val="28"/>
          <w:szCs w:val="28"/>
          <w:lang w:val="kk-KZ"/>
        </w:rPr>
        <w:t>әдебиеттерді таңдап алып, онымен оқушыларды таныстыру, олар</w:t>
      </w:r>
      <w:r>
        <w:rPr>
          <w:sz w:val="28"/>
          <w:szCs w:val="28"/>
          <w:lang w:val="kk-KZ"/>
        </w:rPr>
        <w:t xml:space="preserve"> </w:t>
      </w:r>
      <w:r w:rsidRPr="009B5A26">
        <w:rPr>
          <w:sz w:val="28"/>
          <w:szCs w:val="28"/>
          <w:lang w:val="kk-KZ"/>
        </w:rPr>
        <w:t>орындайтын тәжірибелер мен бақылауларды жоспарлау;</w:t>
      </w:r>
    </w:p>
    <w:p w:rsidR="009B5A26" w:rsidRDefault="009B5A26" w:rsidP="009B5A26">
      <w:pPr>
        <w:ind w:firstLine="454"/>
        <w:jc w:val="both"/>
        <w:rPr>
          <w:sz w:val="28"/>
          <w:szCs w:val="28"/>
          <w:lang w:val="kk-KZ"/>
        </w:rPr>
      </w:pPr>
      <w:r w:rsidRPr="009B5A26">
        <w:rPr>
          <w:sz w:val="28"/>
          <w:szCs w:val="28"/>
          <w:lang w:val="kk-KZ"/>
        </w:rPr>
        <w:t xml:space="preserve">2) жұмыстарды орындауға тапсырмалар дайындау; </w:t>
      </w:r>
    </w:p>
    <w:p w:rsidR="00EF4438" w:rsidRDefault="009B5A26" w:rsidP="009B5A26">
      <w:pPr>
        <w:ind w:firstLine="454"/>
        <w:jc w:val="both"/>
        <w:rPr>
          <w:sz w:val="28"/>
          <w:szCs w:val="28"/>
          <w:lang w:val="kk-KZ"/>
        </w:rPr>
      </w:pPr>
      <w:r w:rsidRPr="009B5A26">
        <w:rPr>
          <w:sz w:val="28"/>
          <w:szCs w:val="28"/>
          <w:lang w:val="kk-KZ"/>
        </w:rPr>
        <w:t>3) оларды</w:t>
      </w:r>
      <w:r>
        <w:rPr>
          <w:sz w:val="28"/>
          <w:szCs w:val="28"/>
          <w:lang w:val="kk-KZ"/>
        </w:rPr>
        <w:t xml:space="preserve"> </w:t>
      </w:r>
      <w:r w:rsidRPr="009B5A26">
        <w:rPr>
          <w:sz w:val="28"/>
          <w:szCs w:val="28"/>
          <w:lang w:val="kk-KZ"/>
        </w:rPr>
        <w:t>орындайтын орынды және қажетті приборларды анықтау</w:t>
      </w:r>
      <w:r>
        <w:rPr>
          <w:sz w:val="28"/>
          <w:szCs w:val="28"/>
          <w:lang w:val="kk-KZ"/>
        </w:rPr>
        <w:t>.</w:t>
      </w:r>
    </w:p>
    <w:p w:rsidR="009B5A26" w:rsidRPr="009B5A26" w:rsidRDefault="009B5A26" w:rsidP="009B5A26">
      <w:pPr>
        <w:ind w:firstLine="454"/>
        <w:jc w:val="both"/>
        <w:rPr>
          <w:sz w:val="28"/>
          <w:szCs w:val="28"/>
          <w:lang w:val="kk-KZ"/>
        </w:rPr>
      </w:pPr>
      <w:r w:rsidRPr="009B5A26">
        <w:rPr>
          <w:sz w:val="28"/>
          <w:szCs w:val="28"/>
          <w:lang w:val="kk-KZ"/>
        </w:rPr>
        <w:t>Мысалы, оқушылардың үйде жүргізетін бақылаулары мен</w:t>
      </w:r>
      <w:r>
        <w:rPr>
          <w:sz w:val="28"/>
          <w:szCs w:val="28"/>
          <w:lang w:val="kk-KZ"/>
        </w:rPr>
        <w:t xml:space="preserve"> </w:t>
      </w:r>
      <w:r w:rsidRPr="009B5A26">
        <w:rPr>
          <w:sz w:val="28"/>
          <w:szCs w:val="28"/>
          <w:lang w:val="kk-KZ"/>
        </w:rPr>
        <w:t>өлшеулері мынадай тапсырма бойынша орындалуы керек:</w:t>
      </w:r>
    </w:p>
    <w:p w:rsidR="009B5A26" w:rsidRPr="009B5A26" w:rsidRDefault="009B5A26" w:rsidP="009B5A26">
      <w:pPr>
        <w:ind w:firstLine="454"/>
        <w:jc w:val="both"/>
        <w:rPr>
          <w:sz w:val="28"/>
          <w:szCs w:val="28"/>
          <w:lang w:val="kk-KZ"/>
        </w:rPr>
      </w:pPr>
      <w:r w:rsidRPr="009B5A26">
        <w:rPr>
          <w:sz w:val="28"/>
          <w:szCs w:val="28"/>
          <w:lang w:val="kk-KZ"/>
        </w:rPr>
        <w:t>а) үйден шелектің, бидонның, кесенің сыйымдылығын</w:t>
      </w:r>
      <w:r>
        <w:rPr>
          <w:sz w:val="28"/>
          <w:szCs w:val="28"/>
          <w:lang w:val="kk-KZ"/>
        </w:rPr>
        <w:t xml:space="preserve"> </w:t>
      </w:r>
      <w:r w:rsidRPr="009B5A26">
        <w:rPr>
          <w:sz w:val="28"/>
          <w:szCs w:val="28"/>
          <w:lang w:val="kk-KZ"/>
        </w:rPr>
        <w:t>мензурканың жәрдемімен өлшеп анықтау (7-сынып).</w:t>
      </w:r>
    </w:p>
    <w:p w:rsidR="009B5A26" w:rsidRPr="009B5A26" w:rsidRDefault="009B5A26" w:rsidP="009B5A26">
      <w:pPr>
        <w:ind w:firstLine="454"/>
        <w:jc w:val="both"/>
        <w:rPr>
          <w:sz w:val="28"/>
          <w:szCs w:val="28"/>
          <w:lang w:val="kk-KZ"/>
        </w:rPr>
      </w:pPr>
      <w:r w:rsidRPr="009B5A26">
        <w:rPr>
          <w:sz w:val="28"/>
          <w:szCs w:val="28"/>
          <w:lang w:val="kk-KZ"/>
        </w:rPr>
        <w:t>ә) үйден мектепке дейінгі</w:t>
      </w:r>
      <w:r>
        <w:rPr>
          <w:sz w:val="28"/>
          <w:szCs w:val="28"/>
          <w:lang w:val="kk-KZ"/>
        </w:rPr>
        <w:t xml:space="preserve"> жүрген жүрісінің орташа жылдам</w:t>
      </w:r>
      <w:r w:rsidRPr="009B5A26">
        <w:rPr>
          <w:sz w:val="28"/>
          <w:szCs w:val="28"/>
          <w:lang w:val="kk-KZ"/>
        </w:rPr>
        <w:t>дығын қадымдап анықтау, оның графигін сызу (7, 9-сынып).</w:t>
      </w:r>
    </w:p>
    <w:p w:rsidR="009B5A26" w:rsidRPr="009B5A26" w:rsidRDefault="009B5A26" w:rsidP="009B5A26">
      <w:pPr>
        <w:ind w:firstLine="454"/>
        <w:jc w:val="both"/>
        <w:rPr>
          <w:sz w:val="28"/>
          <w:szCs w:val="28"/>
          <w:lang w:val="kk-KZ"/>
        </w:rPr>
      </w:pPr>
      <w:r w:rsidRPr="009B5A26">
        <w:rPr>
          <w:sz w:val="28"/>
          <w:szCs w:val="28"/>
          <w:lang w:val="kk-KZ"/>
        </w:rPr>
        <w:t>б) тұрмыста және техникада инерция құбылысының</w:t>
      </w:r>
      <w:r>
        <w:rPr>
          <w:sz w:val="28"/>
          <w:szCs w:val="28"/>
          <w:lang w:val="kk-KZ"/>
        </w:rPr>
        <w:t xml:space="preserve"> </w:t>
      </w:r>
      <w:r w:rsidRPr="009B5A26">
        <w:rPr>
          <w:sz w:val="28"/>
          <w:szCs w:val="28"/>
          <w:lang w:val="kk-KZ"/>
        </w:rPr>
        <w:t>ескерілуін бақылау (7, 9 сынып)</w:t>
      </w:r>
    </w:p>
    <w:p w:rsidR="009B5A26" w:rsidRPr="009B5A26" w:rsidRDefault="009B5A26" w:rsidP="009B5A26">
      <w:pPr>
        <w:ind w:firstLine="454"/>
        <w:jc w:val="both"/>
        <w:rPr>
          <w:sz w:val="28"/>
          <w:szCs w:val="28"/>
          <w:lang w:val="kk-KZ"/>
        </w:rPr>
      </w:pPr>
      <w:r w:rsidRPr="009B5A26">
        <w:rPr>
          <w:sz w:val="28"/>
          <w:szCs w:val="28"/>
          <w:lang w:val="kk-KZ"/>
        </w:rPr>
        <w:t>в) Үйдегі электр есептегіш арқылы бір күнде және бір</w:t>
      </w:r>
      <w:r>
        <w:rPr>
          <w:sz w:val="28"/>
          <w:szCs w:val="28"/>
          <w:lang w:val="kk-KZ"/>
        </w:rPr>
        <w:t xml:space="preserve"> </w:t>
      </w:r>
      <w:r w:rsidRPr="009B5A26">
        <w:rPr>
          <w:sz w:val="28"/>
          <w:szCs w:val="28"/>
          <w:lang w:val="kk-KZ"/>
        </w:rPr>
        <w:t>аптада жұмсалатын энергаяның құнын есептеу (8 сынып).</w:t>
      </w:r>
    </w:p>
    <w:p w:rsidR="009B5A26" w:rsidRPr="009B5A26" w:rsidRDefault="009B5A26" w:rsidP="009B5A26">
      <w:pPr>
        <w:ind w:firstLine="454"/>
        <w:jc w:val="both"/>
        <w:rPr>
          <w:sz w:val="28"/>
          <w:szCs w:val="28"/>
          <w:lang w:val="kk-KZ"/>
        </w:rPr>
      </w:pPr>
      <w:r w:rsidRPr="009B5A26">
        <w:rPr>
          <w:sz w:val="28"/>
          <w:szCs w:val="28"/>
          <w:lang w:val="kk-KZ"/>
        </w:rPr>
        <w:t>г) Үйде және табиғатта байқалатын жарықтың</w:t>
      </w:r>
      <w:r>
        <w:rPr>
          <w:sz w:val="28"/>
          <w:szCs w:val="28"/>
          <w:lang w:val="kk-KZ"/>
        </w:rPr>
        <w:t xml:space="preserve"> </w:t>
      </w:r>
      <w:r w:rsidRPr="009B5A26">
        <w:rPr>
          <w:sz w:val="28"/>
          <w:szCs w:val="28"/>
          <w:lang w:val="kk-KZ"/>
        </w:rPr>
        <w:t>дисперсиясы, интерференциясы, диффракциясы құбылыстарын</w:t>
      </w:r>
      <w:r>
        <w:rPr>
          <w:sz w:val="28"/>
          <w:szCs w:val="28"/>
          <w:lang w:val="kk-KZ"/>
        </w:rPr>
        <w:t xml:space="preserve"> </w:t>
      </w:r>
      <w:r w:rsidRPr="009B5A26">
        <w:rPr>
          <w:sz w:val="28"/>
          <w:szCs w:val="28"/>
          <w:lang w:val="kk-KZ"/>
        </w:rPr>
        <w:t>бақылау, оларды түсіндіру (11 сынып).</w:t>
      </w:r>
    </w:p>
    <w:p w:rsidR="009B5A26" w:rsidRPr="009B5A26" w:rsidRDefault="009B5A26" w:rsidP="009B5A26">
      <w:pPr>
        <w:ind w:firstLine="454"/>
        <w:jc w:val="both"/>
        <w:rPr>
          <w:sz w:val="28"/>
          <w:szCs w:val="28"/>
          <w:lang w:val="kk-KZ"/>
        </w:rPr>
      </w:pPr>
      <w:r w:rsidRPr="009B5A26">
        <w:rPr>
          <w:sz w:val="28"/>
          <w:szCs w:val="28"/>
          <w:lang w:val="kk-KZ"/>
        </w:rPr>
        <w:t>д) Адамның жерге түсіретін қысым күшін және қысымын</w:t>
      </w:r>
      <w:r>
        <w:rPr>
          <w:sz w:val="28"/>
          <w:szCs w:val="28"/>
          <w:lang w:val="kk-KZ"/>
        </w:rPr>
        <w:t xml:space="preserve"> </w:t>
      </w:r>
      <w:r w:rsidRPr="009B5A26">
        <w:rPr>
          <w:sz w:val="28"/>
          <w:szCs w:val="28"/>
          <w:lang w:val="kk-KZ"/>
        </w:rPr>
        <w:t>өлшеп, анықтау (7 сынып).</w:t>
      </w:r>
    </w:p>
    <w:p w:rsidR="009B5A26" w:rsidRDefault="009B5A26" w:rsidP="009B5A26">
      <w:pPr>
        <w:ind w:firstLine="454"/>
        <w:jc w:val="both"/>
        <w:rPr>
          <w:sz w:val="28"/>
          <w:szCs w:val="28"/>
          <w:lang w:val="kk-KZ"/>
        </w:rPr>
      </w:pPr>
      <w:r>
        <w:rPr>
          <w:sz w:val="28"/>
          <w:szCs w:val="28"/>
          <w:lang w:val="kk-KZ"/>
        </w:rPr>
        <w:t xml:space="preserve">Үйдегі </w:t>
      </w:r>
      <w:r w:rsidRPr="009B5A26">
        <w:rPr>
          <w:sz w:val="28"/>
          <w:szCs w:val="28"/>
          <w:lang w:val="kk-KZ"/>
        </w:rPr>
        <w:t>эксперименттің орындалу нәтижелерін</w:t>
      </w:r>
      <w:r>
        <w:rPr>
          <w:sz w:val="28"/>
          <w:szCs w:val="28"/>
          <w:lang w:val="kk-KZ"/>
        </w:rPr>
        <w:t xml:space="preserve"> </w:t>
      </w:r>
      <w:r w:rsidRPr="009B5A26">
        <w:rPr>
          <w:sz w:val="28"/>
          <w:szCs w:val="28"/>
          <w:lang w:val="kk-KZ"/>
        </w:rPr>
        <w:t>мұғалімнің сабақта сұрап, талдап, қорытындылап, толықтырып</w:t>
      </w:r>
      <w:r>
        <w:rPr>
          <w:sz w:val="28"/>
          <w:szCs w:val="28"/>
          <w:lang w:val="kk-KZ"/>
        </w:rPr>
        <w:t xml:space="preserve"> </w:t>
      </w:r>
      <w:r w:rsidRPr="009B5A26">
        <w:rPr>
          <w:sz w:val="28"/>
          <w:szCs w:val="28"/>
          <w:lang w:val="kk-KZ"/>
        </w:rPr>
        <w:t>тұруы қажет.</w:t>
      </w:r>
    </w:p>
    <w:p w:rsidR="00D50062" w:rsidRPr="00D50062" w:rsidRDefault="00D50062" w:rsidP="00D50062">
      <w:pPr>
        <w:ind w:firstLine="454"/>
        <w:jc w:val="both"/>
        <w:rPr>
          <w:sz w:val="28"/>
          <w:szCs w:val="28"/>
          <w:lang w:val="kk-KZ"/>
        </w:rPr>
      </w:pPr>
      <w:r w:rsidRPr="00D50062">
        <w:rPr>
          <w:sz w:val="28"/>
          <w:szCs w:val="28"/>
          <w:lang w:val="kk-KZ"/>
        </w:rPr>
        <w:t>Үйдегі эксперименттер мен бақылаулар, зертханалық жұмыстар, эксперименттік тапсырмалар оқушылар үй тапсырмасының басқа түрлеріне қарағанда ықыласпен және қызығушылықпен орындайды. Оларды орындау физика мен техникаға деген қызығушылықты арттырады. Бақылау, эксперимент жасау, зерттеу және құрастыру қабілеттері оқушыларды одан әрі шығармашылық қызметке дайындауда ажырамас бөлікке айналады.</w:t>
      </w:r>
    </w:p>
    <w:p w:rsidR="00D50062" w:rsidRPr="00D50062" w:rsidRDefault="00D50062" w:rsidP="00D50062">
      <w:pPr>
        <w:ind w:firstLine="454"/>
        <w:jc w:val="both"/>
        <w:rPr>
          <w:sz w:val="28"/>
          <w:szCs w:val="28"/>
          <w:lang w:val="kk-KZ"/>
        </w:rPr>
      </w:pPr>
      <w:r w:rsidRPr="00D50062">
        <w:rPr>
          <w:sz w:val="28"/>
          <w:szCs w:val="28"/>
          <w:lang w:val="kk-KZ"/>
        </w:rPr>
        <w:t>Осылайша, үйдегі тәжірибелер мен бақылауларды қолданудың мақсаты- оқушылардың оқу сапасын арттыру, шығармашылық қабілеттерін дамыту, пәнге және ғылымға деген қызығушылықты арттырады.</w:t>
      </w:r>
    </w:p>
    <w:p w:rsidR="00D50062" w:rsidRPr="00D50062" w:rsidRDefault="00D50062" w:rsidP="00D50062">
      <w:pPr>
        <w:ind w:firstLine="454"/>
        <w:jc w:val="both"/>
        <w:rPr>
          <w:sz w:val="28"/>
          <w:szCs w:val="28"/>
          <w:lang w:val="kk-KZ"/>
        </w:rPr>
      </w:pPr>
      <w:r w:rsidRPr="00D50062">
        <w:rPr>
          <w:sz w:val="28"/>
          <w:szCs w:val="28"/>
          <w:lang w:val="kk-KZ"/>
        </w:rPr>
        <w:t>Оқытудың осы түрін пайдалану кезінде келесі міндеттер көзделеді:</w:t>
      </w:r>
    </w:p>
    <w:p w:rsidR="00D50062" w:rsidRPr="00D50062" w:rsidRDefault="00D50062" w:rsidP="009B7F4B">
      <w:pPr>
        <w:numPr>
          <w:ilvl w:val="0"/>
          <w:numId w:val="15"/>
        </w:numPr>
        <w:jc w:val="both"/>
        <w:rPr>
          <w:sz w:val="28"/>
          <w:szCs w:val="28"/>
          <w:lang w:val="kk-KZ"/>
        </w:rPr>
      </w:pPr>
      <w:r w:rsidRPr="00D50062">
        <w:rPr>
          <w:sz w:val="28"/>
          <w:szCs w:val="28"/>
          <w:lang w:val="kk-KZ"/>
        </w:rPr>
        <w:t>оқушылардың физикалық құбылыстарды, процестерді, теорияларды тереңірек түсінуі;</w:t>
      </w:r>
    </w:p>
    <w:p w:rsidR="00D50062" w:rsidRPr="00D50062" w:rsidRDefault="00D50062" w:rsidP="009B7F4B">
      <w:pPr>
        <w:numPr>
          <w:ilvl w:val="0"/>
          <w:numId w:val="15"/>
        </w:numPr>
        <w:jc w:val="both"/>
        <w:rPr>
          <w:sz w:val="28"/>
          <w:szCs w:val="28"/>
          <w:lang w:val="kk-KZ"/>
        </w:rPr>
      </w:pPr>
      <w:r w:rsidRPr="00D50062">
        <w:rPr>
          <w:sz w:val="28"/>
          <w:szCs w:val="28"/>
          <w:lang w:val="kk-KZ"/>
        </w:rPr>
        <w:t>бақылаулар мен тәжірибелер өткізу жоспарын құруда қабілеттері мен                         дағдыларды дамыту;</w:t>
      </w:r>
    </w:p>
    <w:p w:rsidR="00D50062" w:rsidRPr="00D50062" w:rsidRDefault="00D50062" w:rsidP="009B7F4B">
      <w:pPr>
        <w:numPr>
          <w:ilvl w:val="0"/>
          <w:numId w:val="15"/>
        </w:numPr>
        <w:jc w:val="both"/>
        <w:rPr>
          <w:sz w:val="28"/>
          <w:szCs w:val="28"/>
        </w:rPr>
      </w:pPr>
      <w:r w:rsidRPr="00D50062">
        <w:rPr>
          <w:sz w:val="28"/>
          <w:szCs w:val="28"/>
        </w:rPr>
        <w:t xml:space="preserve">эксперимент нәтижелерін физикалық теориямен салыстыру дағдыларын </w:t>
      </w:r>
      <w:r w:rsidRPr="00D50062">
        <w:rPr>
          <w:sz w:val="28"/>
          <w:szCs w:val="28"/>
          <w:lang w:val="kk-KZ"/>
        </w:rPr>
        <w:t xml:space="preserve">                          </w:t>
      </w:r>
      <w:r w:rsidRPr="00D50062">
        <w:rPr>
          <w:sz w:val="28"/>
          <w:szCs w:val="28"/>
        </w:rPr>
        <w:t>дамыту;</w:t>
      </w:r>
    </w:p>
    <w:p w:rsidR="00D50062" w:rsidRPr="00D50062" w:rsidRDefault="00D50062" w:rsidP="009B7F4B">
      <w:pPr>
        <w:numPr>
          <w:ilvl w:val="0"/>
          <w:numId w:val="15"/>
        </w:numPr>
        <w:jc w:val="both"/>
        <w:rPr>
          <w:sz w:val="28"/>
          <w:szCs w:val="28"/>
        </w:rPr>
      </w:pPr>
      <w:r w:rsidRPr="00D50062">
        <w:rPr>
          <w:sz w:val="28"/>
          <w:szCs w:val="28"/>
        </w:rPr>
        <w:t>физика мен техникаға қызығушылықты дамыту;</w:t>
      </w:r>
    </w:p>
    <w:p w:rsidR="00D50062" w:rsidRPr="00D50062" w:rsidRDefault="00D50062" w:rsidP="00D50062">
      <w:pPr>
        <w:ind w:firstLine="454"/>
        <w:jc w:val="both"/>
        <w:rPr>
          <w:sz w:val="28"/>
          <w:szCs w:val="28"/>
          <w:lang w:val="kk-KZ"/>
        </w:rPr>
      </w:pPr>
      <w:r w:rsidRPr="00D50062">
        <w:rPr>
          <w:sz w:val="28"/>
          <w:szCs w:val="28"/>
          <w:lang w:val="kk-KZ"/>
        </w:rPr>
        <w:t>*танымдық қызығушылықтар мен шығармашылық қабілеттерді дамыту;</w:t>
      </w:r>
    </w:p>
    <w:p w:rsidR="00D50062" w:rsidRPr="00D50062" w:rsidRDefault="00D50062" w:rsidP="00D50062">
      <w:pPr>
        <w:ind w:firstLine="454"/>
        <w:jc w:val="both"/>
        <w:rPr>
          <w:sz w:val="28"/>
          <w:szCs w:val="28"/>
          <w:lang w:val="kk-KZ"/>
        </w:rPr>
      </w:pPr>
      <w:r w:rsidRPr="00D50062">
        <w:rPr>
          <w:sz w:val="28"/>
          <w:szCs w:val="28"/>
          <w:lang w:val="kk-KZ"/>
        </w:rPr>
        <w:t>*өнертапқыштық қабілеттер.</w:t>
      </w:r>
    </w:p>
    <w:p w:rsidR="00D50062" w:rsidRPr="00D50062" w:rsidRDefault="00D50062" w:rsidP="00D50062">
      <w:pPr>
        <w:ind w:firstLine="454"/>
        <w:jc w:val="both"/>
        <w:rPr>
          <w:sz w:val="28"/>
          <w:szCs w:val="28"/>
          <w:lang w:val="kk-KZ"/>
        </w:rPr>
      </w:pPr>
      <w:r w:rsidRPr="00D50062">
        <w:rPr>
          <w:sz w:val="28"/>
          <w:szCs w:val="28"/>
          <w:lang w:val="kk-KZ"/>
        </w:rPr>
        <w:lastRenderedPageBreak/>
        <w:t>Үй эксперименттеріне қойылатын талаптар:</w:t>
      </w:r>
    </w:p>
    <w:p w:rsidR="00D50062" w:rsidRPr="00D50062" w:rsidRDefault="00D50062" w:rsidP="00D50062">
      <w:pPr>
        <w:ind w:firstLine="454"/>
        <w:jc w:val="both"/>
        <w:rPr>
          <w:sz w:val="28"/>
          <w:szCs w:val="28"/>
          <w:lang w:val="kk-KZ"/>
        </w:rPr>
      </w:pPr>
      <w:r w:rsidRPr="00D50062">
        <w:rPr>
          <w:sz w:val="28"/>
          <w:szCs w:val="28"/>
          <w:lang w:val="kk-KZ"/>
        </w:rPr>
        <w:t xml:space="preserve">Ең алдымен, бұл, әрине, қауіпсіздік. Тәжірибені үйде оқушы мұғалімнің тікелей бақылауынсыз жүргізетіндіктен, тәжірибеде баланың денсаулығы мен оның үй ортасына қауіп төндіретін химиялық заттар мен заттар болмауы керек. Тәжірибе оқушыдан айтарлықтай материалдық шығындарды талап етпеуі керек, тәжірибе жүргізу кезінде әр үйде бар заттар мен заттар қолданылуы керек: ыдыс-аяқ, банкалар, бөтелкелер, су, тұз және т.б. Үйде оқушылар орындайтын эксперимент қарапайым және жабдықта болуы керек, бірақ сонымен бірге балалық шақтағы физиканы зерттеу мен түсінуде құнды болуы керек, мазмұны </w:t>
      </w:r>
      <w:r w:rsidR="00835E4F">
        <w:rPr>
          <w:sz w:val="28"/>
          <w:szCs w:val="28"/>
          <w:lang w:val="kk-KZ"/>
        </w:rPr>
        <w:t xml:space="preserve">жағынан қызықты болуы керек </w:t>
      </w:r>
      <w:r w:rsidRPr="00D50062">
        <w:rPr>
          <w:sz w:val="28"/>
          <w:szCs w:val="28"/>
          <w:lang w:val="kk-KZ"/>
        </w:rPr>
        <w:t>.</w:t>
      </w:r>
    </w:p>
    <w:p w:rsidR="00D50062" w:rsidRPr="00D50062" w:rsidRDefault="00D50062" w:rsidP="00D50062">
      <w:pPr>
        <w:ind w:firstLine="454"/>
        <w:jc w:val="both"/>
        <w:rPr>
          <w:sz w:val="28"/>
          <w:szCs w:val="28"/>
          <w:lang w:val="kk-KZ"/>
        </w:rPr>
      </w:pPr>
      <w:r w:rsidRPr="00D50062">
        <w:rPr>
          <w:sz w:val="28"/>
          <w:szCs w:val="28"/>
          <w:lang w:val="kk-KZ"/>
        </w:rPr>
        <w:t>Үйде оқушылардың жүргізген тәжірибесінің нәтижелерін сабақта талқылап, талдау қажет. Оқушылардың жұмысы қалыптасқан үлгілерге  соқыр еліктеу болмауы керек, олар өз бастамаларының, шығармашылығының, жаңасын іздеудің кең көрінісін қамтуы керек.</w:t>
      </w:r>
    </w:p>
    <w:p w:rsidR="00D50062" w:rsidRPr="00D50062" w:rsidRDefault="00D50062" w:rsidP="00D50062">
      <w:pPr>
        <w:ind w:firstLine="454"/>
        <w:jc w:val="both"/>
        <w:rPr>
          <w:sz w:val="28"/>
          <w:szCs w:val="28"/>
          <w:lang w:val="kk-KZ"/>
        </w:rPr>
      </w:pPr>
      <w:r w:rsidRPr="00D50062">
        <w:rPr>
          <w:sz w:val="28"/>
          <w:szCs w:val="28"/>
          <w:lang w:val="kk-KZ"/>
        </w:rPr>
        <w:t>Осылайша, үйдегі эксперименттік тапсырмаларға қойылатын талаптар:</w:t>
      </w:r>
    </w:p>
    <w:p w:rsidR="00D50062" w:rsidRPr="00D50062" w:rsidRDefault="00D50062" w:rsidP="009B7F4B">
      <w:pPr>
        <w:numPr>
          <w:ilvl w:val="0"/>
          <w:numId w:val="16"/>
        </w:numPr>
        <w:jc w:val="both"/>
        <w:rPr>
          <w:sz w:val="28"/>
          <w:szCs w:val="28"/>
        </w:rPr>
      </w:pPr>
      <w:r w:rsidRPr="00D50062">
        <w:rPr>
          <w:sz w:val="28"/>
          <w:szCs w:val="28"/>
        </w:rPr>
        <w:t>өткізу кезіндегі қауіпсіздік;</w:t>
      </w:r>
    </w:p>
    <w:p w:rsidR="00D50062" w:rsidRPr="00D50062" w:rsidRDefault="00D50062" w:rsidP="009B7F4B">
      <w:pPr>
        <w:numPr>
          <w:ilvl w:val="0"/>
          <w:numId w:val="16"/>
        </w:numPr>
        <w:jc w:val="both"/>
        <w:rPr>
          <w:sz w:val="28"/>
          <w:szCs w:val="28"/>
        </w:rPr>
      </w:pPr>
      <w:r w:rsidRPr="00D50062">
        <w:rPr>
          <w:sz w:val="28"/>
          <w:szCs w:val="28"/>
        </w:rPr>
        <w:t>минималды материалдық шығындар;</w:t>
      </w:r>
    </w:p>
    <w:p w:rsidR="00D50062" w:rsidRPr="00D50062" w:rsidRDefault="00D50062" w:rsidP="009B7F4B">
      <w:pPr>
        <w:numPr>
          <w:ilvl w:val="0"/>
          <w:numId w:val="16"/>
        </w:numPr>
        <w:jc w:val="both"/>
        <w:rPr>
          <w:sz w:val="28"/>
          <w:szCs w:val="28"/>
        </w:rPr>
      </w:pPr>
      <w:r w:rsidRPr="00D50062">
        <w:rPr>
          <w:sz w:val="28"/>
          <w:szCs w:val="28"/>
        </w:rPr>
        <w:t>орындалуы оңай;</w:t>
      </w:r>
    </w:p>
    <w:p w:rsidR="00D50062" w:rsidRPr="00D50062" w:rsidRDefault="00D50062" w:rsidP="009B7F4B">
      <w:pPr>
        <w:numPr>
          <w:ilvl w:val="0"/>
          <w:numId w:val="16"/>
        </w:numPr>
        <w:jc w:val="both"/>
        <w:rPr>
          <w:sz w:val="28"/>
          <w:szCs w:val="28"/>
        </w:rPr>
      </w:pPr>
      <w:r w:rsidRPr="00D50062">
        <w:rPr>
          <w:sz w:val="28"/>
          <w:szCs w:val="28"/>
        </w:rPr>
        <w:t>физиканы зерттеу мен түсінуде құндылыққа ие болу;</w:t>
      </w:r>
    </w:p>
    <w:p w:rsidR="00D50062" w:rsidRPr="00D50062" w:rsidRDefault="00D50062" w:rsidP="009B7F4B">
      <w:pPr>
        <w:numPr>
          <w:ilvl w:val="0"/>
          <w:numId w:val="16"/>
        </w:numPr>
        <w:jc w:val="both"/>
        <w:rPr>
          <w:sz w:val="28"/>
          <w:szCs w:val="28"/>
        </w:rPr>
      </w:pPr>
      <w:r w:rsidRPr="00D50062">
        <w:rPr>
          <w:sz w:val="28"/>
          <w:szCs w:val="28"/>
        </w:rPr>
        <w:t>мұғалімнің кейінгі бақылауының жеңілдігі;</w:t>
      </w:r>
    </w:p>
    <w:p w:rsidR="00D50062" w:rsidRPr="00D50062" w:rsidRDefault="00D50062" w:rsidP="009B7F4B">
      <w:pPr>
        <w:numPr>
          <w:ilvl w:val="0"/>
          <w:numId w:val="16"/>
        </w:numPr>
        <w:jc w:val="both"/>
        <w:rPr>
          <w:sz w:val="28"/>
          <w:szCs w:val="28"/>
        </w:rPr>
      </w:pPr>
      <w:r w:rsidRPr="00D50062">
        <w:rPr>
          <w:sz w:val="28"/>
          <w:szCs w:val="28"/>
        </w:rPr>
        <w:t>шығармашылық бояудың болуы</w:t>
      </w:r>
      <w:r w:rsidRPr="00D50062">
        <w:rPr>
          <w:sz w:val="28"/>
          <w:szCs w:val="28"/>
          <w:lang w:val="kk-KZ"/>
        </w:rPr>
        <w:t xml:space="preserve"> </w:t>
      </w:r>
      <w:r w:rsidRPr="00D50062">
        <w:rPr>
          <w:sz w:val="28"/>
          <w:szCs w:val="28"/>
          <w:lang w:val="en-US"/>
        </w:rPr>
        <w:t>(</w:t>
      </w:r>
      <w:r w:rsidR="00835E4F">
        <w:rPr>
          <w:sz w:val="28"/>
          <w:szCs w:val="28"/>
          <w:lang w:val="kk-KZ"/>
        </w:rPr>
        <w:t>1</w:t>
      </w:r>
      <w:r w:rsidRPr="00D50062">
        <w:rPr>
          <w:sz w:val="28"/>
          <w:szCs w:val="28"/>
          <w:lang w:val="en-US"/>
        </w:rPr>
        <w:t>-</w:t>
      </w:r>
      <w:r w:rsidRPr="00D50062">
        <w:rPr>
          <w:sz w:val="28"/>
          <w:szCs w:val="28"/>
          <w:lang w:val="kk-KZ"/>
        </w:rPr>
        <w:t>сурет</w:t>
      </w:r>
      <w:r w:rsidRPr="00D50062">
        <w:rPr>
          <w:sz w:val="28"/>
          <w:szCs w:val="28"/>
          <w:lang w:val="en-US"/>
        </w:rPr>
        <w:t>)</w:t>
      </w:r>
      <w:r w:rsidRPr="00D50062">
        <w:rPr>
          <w:sz w:val="28"/>
          <w:szCs w:val="28"/>
        </w:rPr>
        <w:t>.</w:t>
      </w:r>
    </w:p>
    <w:p w:rsidR="00D50062" w:rsidRPr="00D50062" w:rsidRDefault="00D50062" w:rsidP="00D50062">
      <w:pPr>
        <w:ind w:firstLine="454"/>
        <w:jc w:val="both"/>
        <w:rPr>
          <w:sz w:val="28"/>
          <w:szCs w:val="28"/>
          <w:lang w:val="kk-KZ"/>
        </w:rPr>
      </w:pPr>
    </w:p>
    <w:p w:rsidR="00D50062" w:rsidRPr="00D50062" w:rsidRDefault="00D50062" w:rsidP="00D50062">
      <w:pPr>
        <w:ind w:firstLine="454"/>
        <w:jc w:val="both"/>
        <w:rPr>
          <w:sz w:val="28"/>
          <w:szCs w:val="28"/>
          <w:lang w:val="kk-KZ"/>
        </w:rPr>
      </w:pPr>
      <w:r w:rsidRPr="00D50062">
        <w:rPr>
          <w:noProof/>
          <w:sz w:val="28"/>
          <w:szCs w:val="28"/>
        </w:rPr>
        <w:drawing>
          <wp:inline distT="0" distB="0" distL="0" distR="0">
            <wp:extent cx="5943600" cy="3200400"/>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srcRect/>
                    <a:stretch>
                      <a:fillRect/>
                    </a:stretch>
                  </pic:blipFill>
                  <pic:spPr bwMode="auto">
                    <a:xfrm>
                      <a:off x="0" y="0"/>
                      <a:ext cx="5943600" cy="3200400"/>
                    </a:xfrm>
                    <a:prstGeom prst="rect">
                      <a:avLst/>
                    </a:prstGeom>
                    <a:noFill/>
                    <a:ln w="9525">
                      <a:noFill/>
                      <a:miter lim="800000"/>
                      <a:headEnd/>
                      <a:tailEnd/>
                    </a:ln>
                  </pic:spPr>
                </pic:pic>
              </a:graphicData>
            </a:graphic>
          </wp:inline>
        </w:drawing>
      </w:r>
    </w:p>
    <w:p w:rsidR="00D50062" w:rsidRPr="00D50062" w:rsidRDefault="00D50062" w:rsidP="00D50062">
      <w:pPr>
        <w:ind w:firstLine="454"/>
        <w:jc w:val="both"/>
        <w:rPr>
          <w:sz w:val="28"/>
          <w:szCs w:val="28"/>
          <w:lang w:val="kk-KZ"/>
        </w:rPr>
      </w:pPr>
    </w:p>
    <w:p w:rsidR="00D50062" w:rsidRPr="00D50062" w:rsidRDefault="00835E4F" w:rsidP="00D50062">
      <w:pPr>
        <w:ind w:firstLine="454"/>
        <w:jc w:val="both"/>
        <w:rPr>
          <w:sz w:val="28"/>
          <w:szCs w:val="28"/>
        </w:rPr>
      </w:pPr>
      <w:r>
        <w:rPr>
          <w:sz w:val="28"/>
          <w:szCs w:val="28"/>
          <w:lang w:val="kk-KZ"/>
        </w:rPr>
        <w:t>1</w:t>
      </w:r>
      <w:r w:rsidR="00D50062" w:rsidRPr="00D50062">
        <w:rPr>
          <w:sz w:val="28"/>
          <w:szCs w:val="28"/>
          <w:lang w:val="kk-KZ"/>
        </w:rPr>
        <w:t>-сурет. Үйде орындалатын эксперименттік тапсырмаларға қойылатын талаптар</w:t>
      </w:r>
    </w:p>
    <w:p w:rsidR="00D50062" w:rsidRPr="00D50062" w:rsidRDefault="00D50062" w:rsidP="00D50062">
      <w:pPr>
        <w:ind w:firstLine="454"/>
        <w:jc w:val="both"/>
        <w:rPr>
          <w:sz w:val="28"/>
          <w:szCs w:val="28"/>
        </w:rPr>
      </w:pPr>
    </w:p>
    <w:p w:rsidR="00D50062" w:rsidRPr="00D50062" w:rsidRDefault="00D50062" w:rsidP="00D50062">
      <w:pPr>
        <w:ind w:firstLine="454"/>
        <w:jc w:val="both"/>
        <w:rPr>
          <w:sz w:val="28"/>
          <w:szCs w:val="28"/>
          <w:lang w:val="kk-KZ"/>
        </w:rPr>
      </w:pPr>
      <w:r w:rsidRPr="00D50062">
        <w:rPr>
          <w:sz w:val="28"/>
          <w:szCs w:val="28"/>
          <w:lang w:val="kk-KZ"/>
        </w:rPr>
        <w:t>Оқу процесінде үйдегі эксперименттің орны:</w:t>
      </w:r>
    </w:p>
    <w:p w:rsidR="00D50062" w:rsidRPr="00D50062" w:rsidRDefault="00D50062" w:rsidP="00D50062">
      <w:pPr>
        <w:ind w:firstLine="454"/>
        <w:jc w:val="both"/>
        <w:rPr>
          <w:sz w:val="28"/>
          <w:szCs w:val="28"/>
          <w:lang w:val="kk-KZ"/>
        </w:rPr>
      </w:pPr>
      <w:r w:rsidRPr="00D50062">
        <w:rPr>
          <w:sz w:val="28"/>
          <w:szCs w:val="28"/>
          <w:lang w:val="kk-KZ"/>
        </w:rPr>
        <w:t xml:space="preserve">Үйдегі экспериментті сыныпта тақырыпты аяқтағаннан кейін беруге болады. Сонда оқушылар өз көздерімен көреді және теориялық тұрғыдан </w:t>
      </w:r>
      <w:r w:rsidRPr="00D50062">
        <w:rPr>
          <w:sz w:val="28"/>
          <w:szCs w:val="28"/>
          <w:lang w:val="kk-KZ"/>
        </w:rPr>
        <w:lastRenderedPageBreak/>
        <w:t>зерттелген заңның немесе құбылыстың дұрыстығына көз жеткізеді. Сонымен қатар, теориялық және тәжірибеде дәлелденген білім олардың санасында жеткілікті түрде сақталады. Керісінше, сіз үйге тапсырма бере аласыз, содан кейін құбылысты түсіндіре алады. Осылайша, оқушыларда проблемалық жағдай туғызып, проблемалық оқытуға көшуге болады, бұл оқушылардың зерттелетін материалға еріксіз қызығушылығын тудырады, оқу барысында оқушылардың танымдық белсенділігін қамтамасыз етеді, оқушылардың шығармашылық ойлауын дамытуға әкеледі. Бұл жағдайда, егер мектеп оқушылары үйде көрген құбылысты өздері түсіндіре алмаса да, олар мұғалімнің әңгіме</w:t>
      </w:r>
      <w:r w:rsidR="00835E4F">
        <w:rPr>
          <w:sz w:val="28"/>
          <w:szCs w:val="28"/>
          <w:lang w:val="kk-KZ"/>
        </w:rPr>
        <w:t>сін қызығушылықпен тыңдайды</w:t>
      </w:r>
      <w:r w:rsidRPr="00D50062">
        <w:rPr>
          <w:sz w:val="28"/>
          <w:szCs w:val="28"/>
          <w:lang w:val="kk-KZ"/>
        </w:rPr>
        <w:t>.</w:t>
      </w:r>
    </w:p>
    <w:p w:rsidR="00D50062" w:rsidRPr="00D50062" w:rsidRDefault="00D50062" w:rsidP="00D50062">
      <w:pPr>
        <w:ind w:firstLine="454"/>
        <w:jc w:val="both"/>
        <w:rPr>
          <w:sz w:val="28"/>
          <w:szCs w:val="28"/>
          <w:lang w:val="kk-KZ"/>
        </w:rPr>
      </w:pPr>
      <w:r w:rsidRPr="00D50062">
        <w:rPr>
          <w:sz w:val="28"/>
          <w:szCs w:val="28"/>
          <w:lang w:val="kk-KZ"/>
        </w:rPr>
        <w:t>Оқушылар үйдегі зертханалық жұмыстарды арнайы дәптерлерде орындайды. Жұмысты бастамас бұрын қауіпсіздік техникасы бойынша нұсқаулық өткізіледі.</w:t>
      </w:r>
    </w:p>
    <w:p w:rsidR="00D50062" w:rsidRPr="00D50062" w:rsidRDefault="00D50062" w:rsidP="00835E4F">
      <w:pPr>
        <w:ind w:firstLine="454"/>
        <w:jc w:val="both"/>
        <w:rPr>
          <w:sz w:val="28"/>
          <w:szCs w:val="28"/>
          <w:lang w:val="kk-KZ"/>
        </w:rPr>
      </w:pPr>
      <w:r w:rsidRPr="00D50062">
        <w:rPr>
          <w:sz w:val="28"/>
          <w:szCs w:val="28"/>
          <w:lang w:val="kk-KZ"/>
        </w:rPr>
        <w:t>Үйдегі зертханалық жұмыстарды орындау ережелері:</w:t>
      </w:r>
    </w:p>
    <w:p w:rsidR="00D50062" w:rsidRPr="00D50062" w:rsidRDefault="00D50062" w:rsidP="009B7F4B">
      <w:pPr>
        <w:numPr>
          <w:ilvl w:val="0"/>
          <w:numId w:val="18"/>
        </w:numPr>
        <w:ind w:left="0"/>
        <w:jc w:val="both"/>
        <w:rPr>
          <w:sz w:val="28"/>
          <w:szCs w:val="28"/>
        </w:rPr>
      </w:pPr>
      <w:r w:rsidRPr="00D50062">
        <w:rPr>
          <w:sz w:val="28"/>
          <w:szCs w:val="28"/>
          <w:lang w:val="kk-KZ"/>
        </w:rPr>
        <w:t xml:space="preserve">Ғылыми эксперименттер өте қызықты. Олар сізге айналаңыздағы әлемді жақсы білуге көмектеседі. </w:t>
      </w:r>
      <w:r w:rsidRPr="00D50062">
        <w:rPr>
          <w:sz w:val="28"/>
          <w:szCs w:val="28"/>
        </w:rPr>
        <w:t>Дегенмен, сақтық шараларын ешқашан ұмытпаңыз.</w:t>
      </w:r>
    </w:p>
    <w:p w:rsidR="00D50062" w:rsidRPr="00D50062" w:rsidRDefault="00D50062" w:rsidP="009B7F4B">
      <w:pPr>
        <w:numPr>
          <w:ilvl w:val="0"/>
          <w:numId w:val="18"/>
        </w:numPr>
        <w:ind w:left="0"/>
        <w:jc w:val="both"/>
        <w:rPr>
          <w:sz w:val="28"/>
          <w:szCs w:val="28"/>
        </w:rPr>
      </w:pPr>
      <w:r w:rsidRPr="00D50062">
        <w:rPr>
          <w:sz w:val="28"/>
          <w:szCs w:val="28"/>
        </w:rPr>
        <w:t>Егер жұмыс сипаттамасында ата-аналардың көмегі қажет болса, онда олардан тәжірибенің соңына дейін сізбен бірге болуын сұраңыз.</w:t>
      </w:r>
    </w:p>
    <w:p w:rsidR="00D50062" w:rsidRPr="00D50062" w:rsidRDefault="00D50062" w:rsidP="009B7F4B">
      <w:pPr>
        <w:numPr>
          <w:ilvl w:val="0"/>
          <w:numId w:val="18"/>
        </w:numPr>
        <w:ind w:left="0"/>
        <w:jc w:val="both"/>
        <w:rPr>
          <w:sz w:val="28"/>
          <w:szCs w:val="28"/>
        </w:rPr>
      </w:pPr>
      <w:r w:rsidRPr="00D50062">
        <w:rPr>
          <w:sz w:val="28"/>
          <w:szCs w:val="28"/>
        </w:rPr>
        <w:t>Қажет нәрсенің бәрін алдын ала дайындаңыз.</w:t>
      </w:r>
    </w:p>
    <w:p w:rsidR="00D50062" w:rsidRPr="00D50062" w:rsidRDefault="00D50062" w:rsidP="009B7F4B">
      <w:pPr>
        <w:numPr>
          <w:ilvl w:val="0"/>
          <w:numId w:val="18"/>
        </w:numPr>
        <w:ind w:left="0"/>
        <w:jc w:val="both"/>
        <w:rPr>
          <w:sz w:val="28"/>
          <w:szCs w:val="28"/>
        </w:rPr>
      </w:pPr>
      <w:r w:rsidRPr="00D50062">
        <w:rPr>
          <w:sz w:val="28"/>
          <w:szCs w:val="28"/>
        </w:rPr>
        <w:t>Ыстық сумен, тұрмыстық химиялық заттармен (сабын, ыдыс жууға арналған сұйықтық), қайшымен, әйнекпен жұмыс жасағанда абай болыңыз.</w:t>
      </w:r>
    </w:p>
    <w:p w:rsidR="00D50062" w:rsidRPr="00D50062" w:rsidRDefault="00D50062" w:rsidP="009B7F4B">
      <w:pPr>
        <w:numPr>
          <w:ilvl w:val="0"/>
          <w:numId w:val="18"/>
        </w:numPr>
        <w:ind w:left="0"/>
        <w:jc w:val="both"/>
        <w:rPr>
          <w:sz w:val="28"/>
          <w:szCs w:val="28"/>
        </w:rPr>
      </w:pPr>
      <w:r w:rsidRPr="00D50062">
        <w:rPr>
          <w:sz w:val="28"/>
          <w:szCs w:val="28"/>
        </w:rPr>
        <w:t>Эксперимент аяқталғаннан кейін барлық құрылғыларды алып тастаңыз.</w:t>
      </w:r>
    </w:p>
    <w:p w:rsidR="00D50062" w:rsidRPr="00D50062" w:rsidRDefault="00D50062" w:rsidP="00D50062">
      <w:pPr>
        <w:ind w:firstLine="454"/>
        <w:jc w:val="both"/>
        <w:rPr>
          <w:sz w:val="28"/>
          <w:szCs w:val="28"/>
          <w:lang w:val="kk-KZ"/>
        </w:rPr>
      </w:pPr>
      <w:r w:rsidRPr="00D50062">
        <w:rPr>
          <w:sz w:val="28"/>
          <w:szCs w:val="28"/>
          <w:lang w:val="kk-KZ"/>
        </w:rPr>
        <w:t>Физика сабақтарында мұғалім оқушыларда оқу зерттеуінің эксперименттік әдістері туралы түсінік қалыптастырады: өлшеу, бақылау, олардың нәтижелерін бекіту, алынған нәтижелерді математикалық өңдеу. Сонымен қатар, А.В. Усованың зерттеулері экспериментті өз бетінше жүргізу қабілеті студенттерде өте б</w:t>
      </w:r>
      <w:r w:rsidR="00835E4F">
        <w:rPr>
          <w:sz w:val="28"/>
          <w:szCs w:val="28"/>
          <w:lang w:val="kk-KZ"/>
        </w:rPr>
        <w:t>аяу қалыптасатынын көрсетті</w:t>
      </w:r>
      <w:r w:rsidRPr="00D50062">
        <w:rPr>
          <w:sz w:val="28"/>
          <w:szCs w:val="28"/>
          <w:lang w:val="kk-KZ"/>
        </w:rPr>
        <w:t>. Сондықтан физиканың алғашқы сабақтарынан бастап дайындық жұмыстарын бастау керек: оқушыларды әлемді ғылыми тану әдістерімен, еңбекті ғылыми ұйымдастырудың негіздерімен таныстыру, оларды оқулықпен және анықтамалық әдебиеттермен жұмыс істеуге үйрету.</w:t>
      </w:r>
    </w:p>
    <w:p w:rsidR="00D50062" w:rsidRPr="00D50062" w:rsidRDefault="00D50062" w:rsidP="00D50062">
      <w:pPr>
        <w:ind w:firstLine="454"/>
        <w:jc w:val="both"/>
        <w:rPr>
          <w:sz w:val="28"/>
          <w:szCs w:val="28"/>
          <w:lang w:val="kk-KZ"/>
        </w:rPr>
      </w:pPr>
      <w:r w:rsidRPr="00D50062">
        <w:rPr>
          <w:sz w:val="28"/>
          <w:szCs w:val="28"/>
          <w:lang w:val="kk-KZ"/>
        </w:rPr>
        <w:t>Дайындық кезеңінде оқушыларменмен қарапайым зерттеулер жүргізуге болады (диффузия, үйкеліс күші, денелердің жүзуі, сұйықтықтың беттік керілуі және т.б.) бұл физиканы оқуға деген қызығушылықты оятуға және оны жоғары деңгейде ұстауға көмектеседі.</w:t>
      </w:r>
    </w:p>
    <w:p w:rsidR="00D50062" w:rsidRPr="00D50062" w:rsidRDefault="00D50062" w:rsidP="00D50062">
      <w:pPr>
        <w:ind w:firstLine="454"/>
        <w:jc w:val="both"/>
        <w:rPr>
          <w:sz w:val="28"/>
          <w:szCs w:val="28"/>
          <w:lang w:val="kk-KZ"/>
        </w:rPr>
      </w:pPr>
      <w:r w:rsidRPr="00D50062">
        <w:rPr>
          <w:sz w:val="28"/>
          <w:szCs w:val="28"/>
          <w:lang w:val="kk-KZ"/>
        </w:rPr>
        <w:t>Бақылауларды, соның ішінде үйде бақылауды ұйымдастырған кезде, студенттерге алгоритмді қолдануды ұсыну қажет, онда олар бақылау мақсатын дербес тұжырымдайды, жоспар мен оны орындау әдісін жасайды. Алдымен сіз оларға байқалған құбылыстарды сипаттау әдісін таңдауға көмектесуіңіз керек, бірақ болашақта сипаттау ә</w:t>
      </w:r>
      <w:r w:rsidR="00835E4F">
        <w:rPr>
          <w:sz w:val="28"/>
          <w:szCs w:val="28"/>
          <w:lang w:val="kk-KZ"/>
        </w:rPr>
        <w:t>дісін таңдау оқушыда қалады</w:t>
      </w:r>
      <w:r w:rsidRPr="00D50062">
        <w:rPr>
          <w:sz w:val="28"/>
          <w:szCs w:val="28"/>
          <w:lang w:val="kk-KZ"/>
        </w:rPr>
        <w:t>.</w:t>
      </w:r>
    </w:p>
    <w:p w:rsidR="00D50062" w:rsidRPr="00D50062" w:rsidRDefault="00D50062" w:rsidP="00D50062">
      <w:pPr>
        <w:ind w:firstLine="454"/>
        <w:jc w:val="both"/>
        <w:rPr>
          <w:sz w:val="28"/>
          <w:szCs w:val="28"/>
          <w:lang w:val="kk-KZ"/>
        </w:rPr>
      </w:pPr>
      <w:r w:rsidRPr="00D50062">
        <w:rPr>
          <w:sz w:val="28"/>
          <w:szCs w:val="28"/>
          <w:lang w:val="kk-KZ"/>
        </w:rPr>
        <w:t>Ұқсас алгоритм оқушыларға үйдегі эксперименттерді орындауға көмектеседі:</w:t>
      </w:r>
    </w:p>
    <w:p w:rsidR="00D50062" w:rsidRPr="00D50062" w:rsidRDefault="00D50062" w:rsidP="009B7F4B">
      <w:pPr>
        <w:numPr>
          <w:ilvl w:val="0"/>
          <w:numId w:val="17"/>
        </w:numPr>
        <w:jc w:val="both"/>
        <w:rPr>
          <w:sz w:val="28"/>
          <w:szCs w:val="28"/>
        </w:rPr>
      </w:pPr>
      <w:r w:rsidRPr="00D50062">
        <w:rPr>
          <w:sz w:val="28"/>
          <w:szCs w:val="28"/>
        </w:rPr>
        <w:t>Эксперименттің мақсатын тұжырымдаңыз.</w:t>
      </w:r>
    </w:p>
    <w:p w:rsidR="00D50062" w:rsidRPr="00D50062" w:rsidRDefault="00D50062" w:rsidP="009B7F4B">
      <w:pPr>
        <w:numPr>
          <w:ilvl w:val="0"/>
          <w:numId w:val="17"/>
        </w:numPr>
        <w:jc w:val="both"/>
        <w:rPr>
          <w:sz w:val="28"/>
          <w:szCs w:val="28"/>
          <w:lang w:val="kk-KZ"/>
        </w:rPr>
      </w:pPr>
      <w:r w:rsidRPr="00D50062">
        <w:rPr>
          <w:sz w:val="28"/>
          <w:szCs w:val="28"/>
          <w:lang w:val="kk-KZ"/>
        </w:rPr>
        <w:lastRenderedPageBreak/>
        <w:t>Бұл құбылыс туралы не білетініңізді есіңізде сақтаңыз.</w:t>
      </w:r>
    </w:p>
    <w:p w:rsidR="00D50062" w:rsidRPr="00D50062" w:rsidRDefault="00D50062" w:rsidP="009B7F4B">
      <w:pPr>
        <w:numPr>
          <w:ilvl w:val="0"/>
          <w:numId w:val="17"/>
        </w:numPr>
        <w:jc w:val="both"/>
        <w:rPr>
          <w:sz w:val="28"/>
          <w:szCs w:val="28"/>
          <w:lang w:val="kk-KZ"/>
        </w:rPr>
      </w:pPr>
      <w:r w:rsidRPr="00D50062">
        <w:rPr>
          <w:sz w:val="28"/>
          <w:szCs w:val="28"/>
          <w:lang w:val="kk-KZ"/>
        </w:rPr>
        <w:t>Эксперименттің соңғы нәтижесін елестетіп көріңіз (гипотеза)</w:t>
      </w:r>
    </w:p>
    <w:p w:rsidR="00D50062" w:rsidRPr="00D50062" w:rsidRDefault="00D50062" w:rsidP="009B7F4B">
      <w:pPr>
        <w:numPr>
          <w:ilvl w:val="0"/>
          <w:numId w:val="17"/>
        </w:numPr>
        <w:jc w:val="both"/>
        <w:rPr>
          <w:sz w:val="28"/>
          <w:szCs w:val="28"/>
          <w:lang w:val="kk-KZ"/>
        </w:rPr>
      </w:pPr>
      <w:r w:rsidRPr="00D50062">
        <w:rPr>
          <w:sz w:val="28"/>
          <w:szCs w:val="28"/>
          <w:lang w:val="kk-KZ"/>
        </w:rPr>
        <w:t>Қажетті материалдар мен құралдарды таңдаңыз.</w:t>
      </w:r>
    </w:p>
    <w:p w:rsidR="00D50062" w:rsidRPr="00D50062" w:rsidRDefault="00D50062" w:rsidP="009B7F4B">
      <w:pPr>
        <w:numPr>
          <w:ilvl w:val="0"/>
          <w:numId w:val="17"/>
        </w:numPr>
        <w:jc w:val="both"/>
        <w:rPr>
          <w:sz w:val="28"/>
          <w:szCs w:val="28"/>
        </w:rPr>
      </w:pPr>
      <w:r w:rsidRPr="00D50062">
        <w:rPr>
          <w:sz w:val="28"/>
          <w:szCs w:val="28"/>
        </w:rPr>
        <w:t>Эксперимент жоспарын анықтаңыз.</w:t>
      </w:r>
    </w:p>
    <w:p w:rsidR="00D50062" w:rsidRPr="00D50062" w:rsidRDefault="00D50062" w:rsidP="009B7F4B">
      <w:pPr>
        <w:numPr>
          <w:ilvl w:val="0"/>
          <w:numId w:val="17"/>
        </w:numPr>
        <w:jc w:val="both"/>
        <w:rPr>
          <w:sz w:val="28"/>
          <w:szCs w:val="28"/>
        </w:rPr>
      </w:pPr>
      <w:r w:rsidRPr="00D50062">
        <w:rPr>
          <w:sz w:val="28"/>
          <w:szCs w:val="28"/>
        </w:rPr>
        <w:t>Қауіпсіздікті сақтай отырып, эксперимент жасаңыз.</w:t>
      </w:r>
    </w:p>
    <w:p w:rsidR="00D50062" w:rsidRPr="00D50062" w:rsidRDefault="00D50062" w:rsidP="009B7F4B">
      <w:pPr>
        <w:numPr>
          <w:ilvl w:val="0"/>
          <w:numId w:val="17"/>
        </w:numPr>
        <w:jc w:val="both"/>
        <w:rPr>
          <w:sz w:val="28"/>
          <w:szCs w:val="28"/>
        </w:rPr>
      </w:pPr>
      <w:r w:rsidRPr="00D50062">
        <w:rPr>
          <w:sz w:val="28"/>
          <w:szCs w:val="28"/>
        </w:rPr>
        <w:t>Алынған нәтиже мен гипотезаны салыстырыңыз.</w:t>
      </w:r>
    </w:p>
    <w:p w:rsidR="00D50062" w:rsidRPr="00D50062" w:rsidRDefault="00D50062" w:rsidP="009B7F4B">
      <w:pPr>
        <w:numPr>
          <w:ilvl w:val="0"/>
          <w:numId w:val="17"/>
        </w:numPr>
        <w:jc w:val="both"/>
        <w:rPr>
          <w:sz w:val="28"/>
          <w:szCs w:val="28"/>
        </w:rPr>
      </w:pPr>
      <w:r w:rsidRPr="00D50062">
        <w:rPr>
          <w:sz w:val="28"/>
          <w:szCs w:val="28"/>
        </w:rPr>
        <w:t>Нәтижені талдаңыз.</w:t>
      </w:r>
    </w:p>
    <w:p w:rsidR="00D50062" w:rsidRPr="00D50062" w:rsidRDefault="00D50062" w:rsidP="009B7F4B">
      <w:pPr>
        <w:numPr>
          <w:ilvl w:val="0"/>
          <w:numId w:val="17"/>
        </w:numPr>
        <w:jc w:val="both"/>
        <w:rPr>
          <w:sz w:val="28"/>
          <w:szCs w:val="28"/>
        </w:rPr>
      </w:pPr>
      <w:r w:rsidRPr="00D50062">
        <w:rPr>
          <w:sz w:val="28"/>
          <w:szCs w:val="28"/>
        </w:rPr>
        <w:t>Қорытынды жасаңыз.</w:t>
      </w:r>
    </w:p>
    <w:p w:rsidR="00D50062" w:rsidRPr="00D50062" w:rsidRDefault="00D50062" w:rsidP="00D50062">
      <w:pPr>
        <w:ind w:firstLine="454"/>
        <w:jc w:val="both"/>
        <w:rPr>
          <w:sz w:val="28"/>
          <w:szCs w:val="28"/>
          <w:lang w:val="kk-KZ"/>
        </w:rPr>
      </w:pPr>
      <w:r w:rsidRPr="00D50062">
        <w:rPr>
          <w:sz w:val="28"/>
          <w:szCs w:val="28"/>
          <w:lang w:val="kk-KZ"/>
        </w:rPr>
        <w:t>Бұл алгоритмдерді жүйелі қолдану оқушыларда негізгі идеяны анықтау және оны гипотеза түрінде тұжырымдау, нәтижелерді талдау және оларды ең көрнекі түрде ұсыну қабілетін қалыптастырады.</w:t>
      </w:r>
    </w:p>
    <w:p w:rsidR="00D50062" w:rsidRPr="00D50062" w:rsidRDefault="00D50062" w:rsidP="00D50062">
      <w:pPr>
        <w:ind w:firstLine="454"/>
        <w:jc w:val="both"/>
        <w:rPr>
          <w:sz w:val="28"/>
          <w:szCs w:val="28"/>
          <w:lang w:val="kk-KZ"/>
        </w:rPr>
      </w:pPr>
      <w:r w:rsidRPr="00D50062">
        <w:rPr>
          <w:sz w:val="28"/>
          <w:szCs w:val="28"/>
          <w:lang w:val="kk-KZ"/>
        </w:rPr>
        <w:t>Біз әсіресе қауіпсіздік ережелерін сақтауға тоқталғымыз келеді.</w:t>
      </w:r>
    </w:p>
    <w:p w:rsidR="00D50062" w:rsidRPr="00D50062" w:rsidRDefault="00D50062" w:rsidP="00D50062">
      <w:pPr>
        <w:ind w:firstLine="454"/>
        <w:jc w:val="both"/>
        <w:rPr>
          <w:sz w:val="28"/>
          <w:szCs w:val="28"/>
          <w:lang w:val="kk-KZ"/>
        </w:rPr>
      </w:pPr>
      <w:r w:rsidRPr="00D50062">
        <w:rPr>
          <w:sz w:val="28"/>
          <w:szCs w:val="28"/>
          <w:lang w:val="kk-KZ"/>
        </w:rPr>
        <w:t>Оқушы үйде мұғалімнің тікелей бақылауынсыз өз бетінше жұмыс істейтіндіктен, баланың денсаулығына зиян келтіретін барлық нәрсені алып тастау керек .</w:t>
      </w:r>
    </w:p>
    <w:p w:rsidR="00D50062" w:rsidRPr="00D50062" w:rsidRDefault="00D50062" w:rsidP="00D50062">
      <w:pPr>
        <w:ind w:firstLine="454"/>
        <w:jc w:val="both"/>
        <w:rPr>
          <w:sz w:val="28"/>
          <w:szCs w:val="28"/>
          <w:lang w:val="kk-KZ"/>
        </w:rPr>
      </w:pPr>
      <w:r w:rsidRPr="00D50062">
        <w:rPr>
          <w:sz w:val="28"/>
          <w:szCs w:val="28"/>
          <w:lang w:val="kk-KZ"/>
        </w:rPr>
        <w:t>Мұғалімнің үйде эксперимент жүргізген кезде қатысуға мүмкіндігі болмағандықтан, оның нәтижелері сәйкесінше рәсімделуі керек. Ол үшін балаларға келесі бөліктерден тұратын бланк-есепті толтыруды ұсынуға болады: мақсат, қажетті жабдық, іс-қимыл жоспары, жоспарды іске асыру, қорытындылау. Сабақта оқушылар өз жұмыстары туралы айтып, бір-біріне сұрақтар қояды. Егер нәтижелер әртүрлі болса немесе тіпті бір-біріне қайшы келсе, талқылау әсіресе қызықты. Бұл жаңа эксперименттер жүргізуге ынталандыру болып табылады .</w:t>
      </w:r>
    </w:p>
    <w:p w:rsidR="00D50062" w:rsidRPr="00D50062" w:rsidRDefault="00D50062" w:rsidP="00D50062">
      <w:pPr>
        <w:ind w:firstLine="454"/>
        <w:jc w:val="both"/>
        <w:rPr>
          <w:sz w:val="28"/>
          <w:szCs w:val="28"/>
          <w:lang w:val="kk-KZ"/>
        </w:rPr>
      </w:pPr>
      <w:r w:rsidRPr="00D50062">
        <w:rPr>
          <w:sz w:val="28"/>
          <w:szCs w:val="28"/>
          <w:lang w:val="kk-KZ"/>
        </w:rPr>
        <w:t>Үйде эксперименттік тапсырма бере отырып, оқушыларға оны ата- аналарымен немесе үлкен отбасы мүшелерімен орындауға кеңес беру керек және бұл маңызды. Өйткені, ата-аналардың баланың өміріне қатысуы көбінесе қарапайым "киіну және тамақтандыру" болып табылады. Бірлескен жұмыс отбасылық байланыстарды нығайтуға мүмкіндік береді, ата-аналар баласының әлеуетін аша алады, балалар әкесін немесе анасын мүлдем басқа рөлде көруге мүмкіндік алады. Сонымен қатар, көбінесе бұл қызмет түрінде балалар жетекші болып табылады, бұл серіктестіктің жаңа отбасылық қатынастарының дамуына ықпал етеді.</w:t>
      </w:r>
    </w:p>
    <w:p w:rsidR="00D50062" w:rsidRPr="00D50062" w:rsidRDefault="00D50062" w:rsidP="00D50062">
      <w:pPr>
        <w:ind w:firstLine="454"/>
        <w:jc w:val="both"/>
        <w:rPr>
          <w:sz w:val="28"/>
          <w:szCs w:val="28"/>
          <w:lang w:val="kk-KZ"/>
        </w:rPr>
      </w:pPr>
      <w:r w:rsidRPr="00D50062">
        <w:rPr>
          <w:sz w:val="28"/>
          <w:szCs w:val="28"/>
          <w:lang w:val="kk-KZ"/>
        </w:rPr>
        <w:t xml:space="preserve"> Осылайша, физиканы оқытуда үйдегі экспериментті қолдану оқу процесін сабақтың әдеттегі шеңберінен шығарып, нақты оқу әрекеттерін мета-пәндермен толықтыра отырып, жүйелік-белсенділік тәсілін жүзеге асыруға мүмкіндік береді. Сонымен, оқыту тиімдірек және заманауи талаптарға сай болады.</w:t>
      </w:r>
    </w:p>
    <w:p w:rsidR="00D50062" w:rsidRPr="00D50062" w:rsidRDefault="00D50062" w:rsidP="00D50062">
      <w:pPr>
        <w:ind w:firstLine="454"/>
        <w:jc w:val="both"/>
        <w:rPr>
          <w:sz w:val="28"/>
          <w:szCs w:val="28"/>
          <w:lang w:val="kk-KZ"/>
        </w:rPr>
      </w:pPr>
      <w:r w:rsidRPr="00D50062">
        <w:rPr>
          <w:sz w:val="28"/>
          <w:szCs w:val="28"/>
          <w:lang w:val="kk-KZ"/>
        </w:rPr>
        <w:t>Физика оқушылардың шығармашылық қабілеттері мен тәуелсіздігін дамытуға мүмкіндік береді, олардың дүниетанымы мен сенімдерін қалыптастырады, жоғары адамгершілік тұлғаны тәрбиелеуге ықпал етеді. Бұл негізгі мақсаттарға оқу процесінде білімге, оларды өз бетінше өндіруге деген қызығушылық пайда болған кезд</w:t>
      </w:r>
      <w:r w:rsidR="00835E4F">
        <w:rPr>
          <w:sz w:val="28"/>
          <w:szCs w:val="28"/>
          <w:lang w:val="kk-KZ"/>
        </w:rPr>
        <w:t>е ғана қол жеткізуге болады</w:t>
      </w:r>
      <w:r w:rsidRPr="00D50062">
        <w:rPr>
          <w:sz w:val="28"/>
          <w:szCs w:val="28"/>
          <w:lang w:val="kk-KZ"/>
        </w:rPr>
        <w:t xml:space="preserve">. Оқушылардың танымдық қызығушылықтары мен тәуелсіздігінің болуы олардың сабақтардағы белсенділігінің артуына, алған білімдерінің сапасын арттыруға, пәнді тереңірек зерттеу үшін оң мотивтерді қалыптастыруға, белсенді өмірлік </w:t>
      </w:r>
      <w:r w:rsidRPr="00D50062">
        <w:rPr>
          <w:sz w:val="28"/>
          <w:szCs w:val="28"/>
          <w:lang w:val="kk-KZ"/>
        </w:rPr>
        <w:lastRenderedPageBreak/>
        <w:t>ұстанымды дамытуға ықпал етеді, бұл жиынтықта оқу процесінің тиімділігін арттыруға әкеледі. Оқушылардың физикаға деген танымдық қызығушылықтары құбылыстарға, фактілерге, заңдарға деген қызығушылықтан тұрады; құбылыстардың мәнін олардың практикалық маңыздылығы туралы теориялық білімге және таным әдістерін – жоғары сыныптарда ғылым әдістеріне жақындаған теориялық және эксперименттік әдістерді игеруге деген ұмтылыстан. Егер белгілі бір ұғымдар, заттар немесе құбылыстар мектеп оқушыларына өмірлік маңызы бар маңызды болып көрінсе, онда олар олармен құмарлықпен айналысады, мұның бәрін терең зерттеуге тырысады. Физика материалдық әлемнің мәні мен негіздерін ашады.</w:t>
      </w:r>
    </w:p>
    <w:p w:rsidR="00D50062" w:rsidRPr="00D50062" w:rsidRDefault="00D50062" w:rsidP="00D50062">
      <w:pPr>
        <w:ind w:firstLine="454"/>
        <w:jc w:val="both"/>
        <w:rPr>
          <w:sz w:val="28"/>
          <w:szCs w:val="28"/>
          <w:lang w:val="kk-KZ"/>
        </w:rPr>
      </w:pPr>
      <w:r w:rsidRPr="00D50062">
        <w:rPr>
          <w:sz w:val="28"/>
          <w:szCs w:val="28"/>
          <w:lang w:val="kk-KZ"/>
        </w:rPr>
        <w:t>Қызығушылық пен таңданыс адамды осы жолға итермелеп, оны үйренуге мәжбүр етеді.</w:t>
      </w:r>
    </w:p>
    <w:p w:rsidR="00D50062" w:rsidRPr="00D50062" w:rsidRDefault="00D50062" w:rsidP="009B7F4B">
      <w:pPr>
        <w:numPr>
          <w:ilvl w:val="0"/>
          <w:numId w:val="19"/>
        </w:numPr>
        <w:jc w:val="both"/>
        <w:rPr>
          <w:sz w:val="28"/>
          <w:szCs w:val="28"/>
        </w:rPr>
      </w:pPr>
      <w:r w:rsidRPr="00D50062">
        <w:rPr>
          <w:sz w:val="28"/>
          <w:szCs w:val="28"/>
        </w:rPr>
        <w:t>кезең - қызығушылықтан таңдануға дейін;</w:t>
      </w:r>
    </w:p>
    <w:p w:rsidR="00D50062" w:rsidRPr="00D50062" w:rsidRDefault="00D50062" w:rsidP="009B7F4B">
      <w:pPr>
        <w:numPr>
          <w:ilvl w:val="0"/>
          <w:numId w:val="19"/>
        </w:numPr>
        <w:jc w:val="both"/>
        <w:rPr>
          <w:sz w:val="28"/>
          <w:szCs w:val="28"/>
        </w:rPr>
      </w:pPr>
      <w:r w:rsidRPr="00D50062">
        <w:rPr>
          <w:sz w:val="28"/>
          <w:szCs w:val="28"/>
        </w:rPr>
        <w:t>кезең-таңданудан белсенді қызығушылық пен ұмтылысқа дейін                                       білу;</w:t>
      </w:r>
    </w:p>
    <w:p w:rsidR="00D50062" w:rsidRPr="00D50062" w:rsidRDefault="00D50062" w:rsidP="009B7F4B">
      <w:pPr>
        <w:numPr>
          <w:ilvl w:val="0"/>
          <w:numId w:val="19"/>
        </w:numPr>
        <w:jc w:val="both"/>
        <w:rPr>
          <w:sz w:val="28"/>
          <w:szCs w:val="28"/>
        </w:rPr>
      </w:pPr>
      <w:r w:rsidRPr="00D50062">
        <w:rPr>
          <w:sz w:val="28"/>
          <w:szCs w:val="28"/>
        </w:rPr>
        <w:t>кезең-берік білім мен ғылыми ізденіске.</w:t>
      </w:r>
    </w:p>
    <w:p w:rsidR="00D50062" w:rsidRPr="00D50062" w:rsidRDefault="00D50062" w:rsidP="00D50062">
      <w:pPr>
        <w:ind w:firstLine="454"/>
        <w:jc w:val="both"/>
        <w:rPr>
          <w:sz w:val="28"/>
          <w:szCs w:val="28"/>
          <w:lang w:val="kk-KZ"/>
        </w:rPr>
      </w:pPr>
      <w:r w:rsidRPr="00D50062">
        <w:rPr>
          <w:sz w:val="28"/>
          <w:szCs w:val="28"/>
          <w:lang w:val="kk-KZ"/>
        </w:rPr>
        <w:t>Бірінші кезеңде оқушылар керемет тәжірибені көрсету кезінде, физика тарихынан қызықты оқиға туралы оқиғаны қабылдау процесінде, көрген ерекше құбылыстан және т. б. оқу іс-әрекеті процесінде нақты білім қорын байыта отырып, бірқатар фактілер, құбылыстар, заңдар туралы хабардар бола отырып, оқушының мазмұнды тереңірек зерттеуге деген ұмтылысы артады өз қызығушылығының объектісі. Қызығушылық тандануға айналады. Тандану кезеңі оқушылардың тақырыппен тереңірек танысуға, көбірек білуге деген ұмтылысымен сипатталады. Бұл кезеңде олар көп сұрайды, дауласады, өз сұрақтарына жауап табуға тырысады. Сондықтан оқушылардың жаңа нәрселерді үйренуге, таным процесінен қуаныш сезімін сезінуге деген ұмтылысын қолдау үшін оқытуды осылай ұйымдастыруға тырысқан жөн. Келесі кезең ерік-жігермен байланысты тақырып бойынша берік</w:t>
      </w:r>
      <w:r w:rsidR="00835E4F">
        <w:rPr>
          <w:sz w:val="28"/>
          <w:szCs w:val="28"/>
          <w:lang w:val="kk-KZ"/>
        </w:rPr>
        <w:t xml:space="preserve"> білімге ұмтылудан көрінеді</w:t>
      </w:r>
      <w:r w:rsidRPr="00D50062">
        <w:rPr>
          <w:sz w:val="28"/>
          <w:szCs w:val="28"/>
          <w:lang w:val="kk-KZ"/>
        </w:rPr>
        <w:t>.</w:t>
      </w:r>
    </w:p>
    <w:p w:rsidR="00D50062" w:rsidRPr="00D50062" w:rsidRDefault="00D50062" w:rsidP="00D50062">
      <w:pPr>
        <w:ind w:firstLine="454"/>
        <w:jc w:val="both"/>
        <w:rPr>
          <w:sz w:val="28"/>
          <w:szCs w:val="28"/>
          <w:lang w:val="kk-KZ"/>
        </w:rPr>
      </w:pPr>
      <w:r w:rsidRPr="00D50062">
        <w:rPr>
          <w:sz w:val="28"/>
          <w:szCs w:val="28"/>
          <w:lang w:val="kk-KZ"/>
        </w:rPr>
        <w:t>Үйдегі эксперименттік тапсырмалар бүгінгі күні оқушыларды эксперименттік оқытудың маңызды дидактикалық бөлігі болып табылады. Физикалық эксперименттер жүргізуде оқу дағдыларын дамытуға бағытталған дидактикалық материалдарды әзірлеу кезінде тәжірибелер мен бақылаулардың алуан түрлілігін ескеру қажет. Дәл осы тәсіл білім алушылардың танымдық және практикалық дағдылардың жан-жақты дамуын қамтамасыз етеді. Нәтижесінде оқушылардың таным әдісі ретіндегі эксперимент туралы дұрыс түсініктері қалыптасады.</w:t>
      </w:r>
    </w:p>
    <w:p w:rsidR="00D50062" w:rsidRPr="00D50062" w:rsidRDefault="00D50062" w:rsidP="00D50062">
      <w:pPr>
        <w:ind w:firstLine="454"/>
        <w:jc w:val="both"/>
        <w:rPr>
          <w:sz w:val="28"/>
          <w:szCs w:val="28"/>
          <w:lang w:val="kk-KZ"/>
        </w:rPr>
      </w:pPr>
      <w:r w:rsidRPr="00D50062">
        <w:rPr>
          <w:sz w:val="28"/>
          <w:szCs w:val="28"/>
          <w:lang w:val="kk-KZ"/>
        </w:rPr>
        <w:t>Кез-келген салада адам үнемі осы немесе басқа мәнді өлшеу қажеттілігіне тап болады. Үйдегі практикалық жұмыстар мен тәжірибелер ең алдымен оқушыларды өлшеудің әртүрлі әдістерімен таныстыруы керек. Өлшеу мәтіндік есептерді шешуге қарағанда көп уақытты алады. Алайда олардың орындалуы физикалық құбылыстарды түсіну сапасына оң әсер етеді. Үйдегі практикалық жұмыстар мен тәжірибелердің негізгі артықшылықтары:</w:t>
      </w:r>
    </w:p>
    <w:p w:rsidR="00D50062" w:rsidRPr="00D50062" w:rsidRDefault="00D50062" w:rsidP="009B7F4B">
      <w:pPr>
        <w:numPr>
          <w:ilvl w:val="0"/>
          <w:numId w:val="20"/>
        </w:numPr>
        <w:jc w:val="both"/>
        <w:rPr>
          <w:sz w:val="28"/>
          <w:szCs w:val="28"/>
          <w:lang w:val="kk-KZ"/>
        </w:rPr>
      </w:pPr>
      <w:r w:rsidRPr="00D50062">
        <w:rPr>
          <w:sz w:val="28"/>
          <w:szCs w:val="28"/>
          <w:lang w:val="kk-KZ"/>
        </w:rPr>
        <w:t xml:space="preserve">Кез-келген эксперимент сияқты, үйдегі практикалық тапсырмалар мен </w:t>
      </w:r>
      <w:r w:rsidRPr="00D50062">
        <w:rPr>
          <w:sz w:val="28"/>
          <w:szCs w:val="28"/>
          <w:lang w:val="kk-KZ"/>
        </w:rPr>
        <w:lastRenderedPageBreak/>
        <w:t>тәжірибелер оқушылардың белсенділігін арттыруға, логикалық ойлауды дамытуға үлкен ықпал етеді, құбылыстарды талдауға үйретеді, оқушыны сабақта алған барлық теориялық білімдері мен практикалық дағдыларын қолдана отырып, қарқынды ойлауға мәжбүр етеді.</w:t>
      </w:r>
    </w:p>
    <w:p w:rsidR="00D50062" w:rsidRPr="00D50062" w:rsidRDefault="00D50062" w:rsidP="009B7F4B">
      <w:pPr>
        <w:numPr>
          <w:ilvl w:val="0"/>
          <w:numId w:val="20"/>
        </w:numPr>
        <w:jc w:val="both"/>
        <w:rPr>
          <w:sz w:val="28"/>
          <w:szCs w:val="28"/>
          <w:lang w:val="kk-KZ"/>
        </w:rPr>
      </w:pPr>
      <w:r w:rsidRPr="00D50062">
        <w:rPr>
          <w:sz w:val="28"/>
          <w:szCs w:val="28"/>
          <w:lang w:val="kk-KZ"/>
        </w:rPr>
        <w:t>Үйдегі зертханалық жұмыстар мен тәжірибелерді орындау білім алуға деген ұмтылысты тәрбиелейді.</w:t>
      </w:r>
    </w:p>
    <w:p w:rsidR="00D50062" w:rsidRPr="00D50062" w:rsidRDefault="00D50062" w:rsidP="009B7F4B">
      <w:pPr>
        <w:numPr>
          <w:ilvl w:val="0"/>
          <w:numId w:val="20"/>
        </w:numPr>
        <w:jc w:val="both"/>
        <w:rPr>
          <w:sz w:val="28"/>
          <w:szCs w:val="28"/>
          <w:lang w:val="kk-KZ"/>
        </w:rPr>
      </w:pPr>
      <w:r w:rsidRPr="00D50062">
        <w:rPr>
          <w:sz w:val="28"/>
          <w:szCs w:val="28"/>
          <w:lang w:val="kk-KZ"/>
        </w:rPr>
        <w:t>Үйдегі практикалық жұмыстар оқушылардың білімін бағалау кезінде формализммен күресуге көмектеседі. Осындай жұмыстарды орындай отырып, студенттер физика туралы білімдері практикалық мәселелерді шешуге әбден қолданылатынына және алынған білімнің көмегімен физикалық құбылыстарды, олардың заңдылықтарын болжауға және тіпті осы құбылыстарды басқаруға болатындығына нақты мысалдармен сенімді болады. Осылайша, теориялық ережелер нақты мағынаға ие болады.</w:t>
      </w:r>
    </w:p>
    <w:p w:rsidR="00D50062" w:rsidRPr="00D50062" w:rsidRDefault="00D50062" w:rsidP="009B7F4B">
      <w:pPr>
        <w:numPr>
          <w:ilvl w:val="0"/>
          <w:numId w:val="20"/>
        </w:numPr>
        <w:jc w:val="both"/>
        <w:rPr>
          <w:sz w:val="28"/>
          <w:szCs w:val="28"/>
          <w:lang w:val="kk-KZ"/>
        </w:rPr>
      </w:pPr>
      <w:r w:rsidRPr="00D50062">
        <w:rPr>
          <w:sz w:val="28"/>
          <w:szCs w:val="28"/>
          <w:lang w:val="kk-KZ"/>
        </w:rPr>
        <w:t xml:space="preserve">Үйде жүргізілген тәжірибелердің нәтижелерін талдау және талқылау өлшеу нәтижелеріне сыни көзқарасты, эксперимент болатын жағдайларға назар аудару әдетін қалыптастырады. Іс жүзінде студенттер өлшеу нәтижелері әрқашан </w:t>
      </w:r>
      <w:r w:rsidR="00835E4F">
        <w:rPr>
          <w:sz w:val="28"/>
          <w:szCs w:val="28"/>
          <w:lang w:val="kk-KZ"/>
        </w:rPr>
        <w:t>шамамен екеніне көз жеткізеді (2</w:t>
      </w:r>
      <w:r w:rsidRPr="00D50062">
        <w:rPr>
          <w:sz w:val="28"/>
          <w:szCs w:val="28"/>
          <w:lang w:val="kk-KZ"/>
        </w:rPr>
        <w:t>-сурет).</w:t>
      </w:r>
    </w:p>
    <w:p w:rsidR="00D50062" w:rsidRPr="00D50062" w:rsidRDefault="00D50062" w:rsidP="00D50062">
      <w:pPr>
        <w:ind w:firstLine="454"/>
        <w:jc w:val="both"/>
        <w:rPr>
          <w:sz w:val="28"/>
          <w:szCs w:val="28"/>
          <w:lang w:val="kk-KZ"/>
        </w:rPr>
      </w:pPr>
    </w:p>
    <w:p w:rsidR="00D50062" w:rsidRPr="00D50062" w:rsidRDefault="00D50062" w:rsidP="00D50062">
      <w:pPr>
        <w:ind w:firstLine="454"/>
        <w:jc w:val="both"/>
        <w:rPr>
          <w:sz w:val="28"/>
          <w:szCs w:val="28"/>
          <w:lang w:val="kk-KZ"/>
        </w:rPr>
      </w:pPr>
      <w:r w:rsidRPr="00D50062">
        <w:rPr>
          <w:noProof/>
          <w:sz w:val="28"/>
          <w:szCs w:val="28"/>
        </w:rPr>
        <w:drawing>
          <wp:inline distT="0" distB="0" distL="0" distR="0">
            <wp:extent cx="5932170" cy="2503170"/>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srcRect/>
                    <a:stretch>
                      <a:fillRect/>
                    </a:stretch>
                  </pic:blipFill>
                  <pic:spPr bwMode="auto">
                    <a:xfrm>
                      <a:off x="0" y="0"/>
                      <a:ext cx="5932170" cy="2503170"/>
                    </a:xfrm>
                    <a:prstGeom prst="rect">
                      <a:avLst/>
                    </a:prstGeom>
                    <a:noFill/>
                    <a:ln w="9525">
                      <a:noFill/>
                      <a:miter lim="800000"/>
                      <a:headEnd/>
                      <a:tailEnd/>
                    </a:ln>
                  </pic:spPr>
                </pic:pic>
              </a:graphicData>
            </a:graphic>
          </wp:inline>
        </w:drawing>
      </w:r>
    </w:p>
    <w:p w:rsidR="00D50062" w:rsidRPr="00D50062" w:rsidRDefault="00D50062" w:rsidP="00D50062">
      <w:pPr>
        <w:ind w:firstLine="454"/>
        <w:jc w:val="both"/>
        <w:rPr>
          <w:sz w:val="28"/>
          <w:szCs w:val="28"/>
          <w:lang w:val="kk-KZ"/>
        </w:rPr>
      </w:pPr>
    </w:p>
    <w:p w:rsidR="00D50062" w:rsidRPr="00D50062" w:rsidRDefault="00835E4F" w:rsidP="00D50062">
      <w:pPr>
        <w:ind w:firstLine="454"/>
        <w:jc w:val="both"/>
        <w:rPr>
          <w:sz w:val="28"/>
          <w:szCs w:val="28"/>
          <w:lang w:val="kk-KZ"/>
        </w:rPr>
      </w:pPr>
      <w:r>
        <w:rPr>
          <w:sz w:val="28"/>
          <w:szCs w:val="28"/>
          <w:lang w:val="kk-KZ"/>
        </w:rPr>
        <w:t>2</w:t>
      </w:r>
      <w:r w:rsidR="00D50062" w:rsidRPr="00D50062">
        <w:rPr>
          <w:sz w:val="28"/>
          <w:szCs w:val="28"/>
          <w:lang w:val="kk-KZ"/>
        </w:rPr>
        <w:t>-сурет. Үйде орындалатын эксперименттік жұмыстардың негізгі артықшылықтары</w:t>
      </w:r>
    </w:p>
    <w:p w:rsidR="00D50062" w:rsidRPr="00D50062" w:rsidRDefault="00D50062" w:rsidP="00D50062">
      <w:pPr>
        <w:ind w:firstLine="454"/>
        <w:jc w:val="both"/>
        <w:rPr>
          <w:sz w:val="28"/>
          <w:szCs w:val="28"/>
          <w:lang w:val="kk-KZ"/>
        </w:rPr>
      </w:pPr>
    </w:p>
    <w:p w:rsidR="00D50062" w:rsidRPr="00D50062" w:rsidRDefault="00D50062" w:rsidP="00D50062">
      <w:pPr>
        <w:ind w:firstLine="454"/>
        <w:jc w:val="both"/>
        <w:rPr>
          <w:sz w:val="28"/>
          <w:szCs w:val="28"/>
          <w:lang w:val="kk-KZ"/>
        </w:rPr>
      </w:pPr>
      <w:r w:rsidRPr="00D50062">
        <w:rPr>
          <w:sz w:val="28"/>
          <w:szCs w:val="28"/>
          <w:lang w:val="kk-KZ"/>
        </w:rPr>
        <w:t>Үйде тәжірибе жасағаннан кейін студенттер келесі алгоритм бойынша есеп                            береді:</w:t>
      </w:r>
    </w:p>
    <w:p w:rsidR="00D50062" w:rsidRPr="00D50062" w:rsidRDefault="00D50062" w:rsidP="009B7F4B">
      <w:pPr>
        <w:numPr>
          <w:ilvl w:val="0"/>
          <w:numId w:val="16"/>
        </w:numPr>
        <w:jc w:val="both"/>
        <w:rPr>
          <w:sz w:val="28"/>
          <w:szCs w:val="28"/>
        </w:rPr>
      </w:pPr>
      <w:r w:rsidRPr="00D50062">
        <w:rPr>
          <w:sz w:val="28"/>
          <w:szCs w:val="28"/>
        </w:rPr>
        <w:t>өлшеу жоспарын жасаңыз;</w:t>
      </w:r>
    </w:p>
    <w:p w:rsidR="00D50062" w:rsidRPr="00D50062" w:rsidRDefault="00D50062" w:rsidP="009B7F4B">
      <w:pPr>
        <w:numPr>
          <w:ilvl w:val="0"/>
          <w:numId w:val="16"/>
        </w:numPr>
        <w:jc w:val="both"/>
        <w:rPr>
          <w:sz w:val="28"/>
          <w:szCs w:val="28"/>
        </w:rPr>
      </w:pPr>
      <w:r w:rsidRPr="00D50062">
        <w:rPr>
          <w:sz w:val="28"/>
          <w:szCs w:val="28"/>
        </w:rPr>
        <w:t>бастапқы деректермен, аралық және соңғы нәтижелермен кесте жасаңыз;</w:t>
      </w:r>
    </w:p>
    <w:p w:rsidR="00D50062" w:rsidRPr="00D50062" w:rsidRDefault="00D50062" w:rsidP="009B7F4B">
      <w:pPr>
        <w:numPr>
          <w:ilvl w:val="0"/>
          <w:numId w:val="16"/>
        </w:numPr>
        <w:jc w:val="both"/>
        <w:rPr>
          <w:sz w:val="28"/>
          <w:szCs w:val="28"/>
        </w:rPr>
      </w:pPr>
      <w:r w:rsidRPr="00D50062">
        <w:rPr>
          <w:sz w:val="28"/>
          <w:szCs w:val="28"/>
        </w:rPr>
        <w:t>өлшеу кезінде минималды қателіктерді қамтамасыз ету үшін жасаған шараларын сипаттаңыз;</w:t>
      </w:r>
    </w:p>
    <w:p w:rsidR="00D50062" w:rsidRPr="00D50062" w:rsidRDefault="00D50062" w:rsidP="00D50062">
      <w:pPr>
        <w:ind w:firstLine="454"/>
        <w:jc w:val="both"/>
        <w:rPr>
          <w:sz w:val="28"/>
          <w:szCs w:val="28"/>
          <w:lang w:val="kk-KZ"/>
        </w:rPr>
      </w:pPr>
      <w:r w:rsidRPr="00D50062">
        <w:rPr>
          <w:sz w:val="28"/>
          <w:szCs w:val="28"/>
          <w:lang w:val="kk-KZ"/>
        </w:rPr>
        <w:t>-  абсолютті және салыстырмалы қателіктерді есептеңіз;</w:t>
      </w:r>
    </w:p>
    <w:p w:rsidR="00D50062" w:rsidRPr="00D50062" w:rsidRDefault="00D50062" w:rsidP="009B7F4B">
      <w:pPr>
        <w:numPr>
          <w:ilvl w:val="0"/>
          <w:numId w:val="16"/>
        </w:numPr>
        <w:jc w:val="both"/>
        <w:rPr>
          <w:sz w:val="28"/>
          <w:szCs w:val="28"/>
          <w:lang w:val="kk-KZ"/>
        </w:rPr>
      </w:pPr>
      <w:r w:rsidRPr="00D50062">
        <w:rPr>
          <w:sz w:val="28"/>
          <w:szCs w:val="28"/>
          <w:lang w:val="kk-KZ"/>
        </w:rPr>
        <w:t>теорияны қолдана отырып, алынған нәтижелерді негіздейтін қорытынды жазылады.</w:t>
      </w:r>
    </w:p>
    <w:p w:rsidR="00D50062" w:rsidRPr="00D50062" w:rsidRDefault="00D50062" w:rsidP="00D50062">
      <w:pPr>
        <w:ind w:firstLine="454"/>
        <w:jc w:val="both"/>
        <w:rPr>
          <w:sz w:val="28"/>
          <w:szCs w:val="28"/>
          <w:lang w:val="kk-KZ"/>
        </w:rPr>
      </w:pPr>
      <w:r w:rsidRPr="00D50062">
        <w:rPr>
          <w:sz w:val="28"/>
          <w:szCs w:val="28"/>
          <w:lang w:val="kk-KZ"/>
        </w:rPr>
        <w:t xml:space="preserve">Үйдегі практикалық жұмыстар мен тәжірибелер, сыныптық зертханалық жұмыстардан айырмашылығы, тәуелсіз физикалық эксперименттің жоғары </w:t>
      </w:r>
      <w:r w:rsidRPr="00D50062">
        <w:rPr>
          <w:sz w:val="28"/>
          <w:szCs w:val="28"/>
          <w:lang w:val="kk-KZ"/>
        </w:rPr>
        <w:lastRenderedPageBreak/>
        <w:t>дәрежесін білдіреді деп санаймын. Олар арнайы мектеп жабдықтарын емес, импровизацияланған құралдарды қолдана отырып жүзеге асырылады, бұл өте маңызды, өйткені өмірде студенттер әрдайым оқу сияқты бола бермейтін әртүрлі практикалық міндеттерді шешуге мәжбүр болады. Осыған байланысты үйдегі эксперименттер эксперименттерді өз бетінше жоспарлау, жабдықты таңдау дағдыларын дамытуға ықпал етеді, қоршаған құбылыстарды жаңа жағдайда қарастыра отырып, оларды білу қабілетін қалыптастырады. Эксперимент студенттердің танымдық белсенділігі мен тәуелсіздігін арт</w:t>
      </w:r>
      <w:r w:rsidR="00835E4F">
        <w:rPr>
          <w:sz w:val="28"/>
          <w:szCs w:val="28"/>
          <w:lang w:val="kk-KZ"/>
        </w:rPr>
        <w:t>тыруда маңызды рөл атқарады</w:t>
      </w:r>
      <w:r w:rsidRPr="00D50062">
        <w:rPr>
          <w:sz w:val="28"/>
          <w:szCs w:val="28"/>
          <w:lang w:val="kk-KZ"/>
        </w:rPr>
        <w:t>.</w:t>
      </w:r>
    </w:p>
    <w:p w:rsidR="00D50062" w:rsidRPr="00D50062" w:rsidRDefault="00D50062" w:rsidP="00D50062">
      <w:pPr>
        <w:ind w:firstLine="454"/>
        <w:jc w:val="both"/>
        <w:rPr>
          <w:sz w:val="28"/>
          <w:szCs w:val="28"/>
          <w:lang w:val="kk-KZ"/>
        </w:rPr>
      </w:pPr>
      <w:r w:rsidRPr="00D50062">
        <w:rPr>
          <w:sz w:val="28"/>
          <w:szCs w:val="28"/>
          <w:lang w:val="kk-KZ"/>
        </w:rPr>
        <w:t>Эксперимент - бұл белгілі бір жағдайларда зерттелетін құбылысты бақылау және талдау, бұл құбылыстың барысын бақылауға және оны тұрақты (жасанды түрде жасалған) жағдайларда қайта құруға мүмкіндік береді.  Эксперимент алгоритмі:</w:t>
      </w:r>
    </w:p>
    <w:p w:rsidR="00D50062" w:rsidRPr="00D50062" w:rsidRDefault="00D50062" w:rsidP="009B7F4B">
      <w:pPr>
        <w:numPr>
          <w:ilvl w:val="0"/>
          <w:numId w:val="21"/>
        </w:numPr>
        <w:jc w:val="both"/>
        <w:rPr>
          <w:sz w:val="28"/>
          <w:szCs w:val="28"/>
        </w:rPr>
      </w:pPr>
      <w:r w:rsidRPr="00D50062">
        <w:rPr>
          <w:sz w:val="28"/>
          <w:szCs w:val="28"/>
        </w:rPr>
        <w:t>эксперимент мақсаттарын тұжырымдау;</w:t>
      </w:r>
    </w:p>
    <w:p w:rsidR="00D50062" w:rsidRPr="00D50062" w:rsidRDefault="00D50062" w:rsidP="009B7F4B">
      <w:pPr>
        <w:numPr>
          <w:ilvl w:val="0"/>
          <w:numId w:val="21"/>
        </w:numPr>
        <w:jc w:val="both"/>
        <w:rPr>
          <w:sz w:val="28"/>
          <w:szCs w:val="28"/>
        </w:rPr>
      </w:pPr>
      <w:r w:rsidRPr="00D50062">
        <w:rPr>
          <w:sz w:val="28"/>
          <w:szCs w:val="28"/>
        </w:rPr>
        <w:t>эксперимент гипотезасын тұжырымдау;</w:t>
      </w:r>
    </w:p>
    <w:p w:rsidR="00D50062" w:rsidRPr="00D50062" w:rsidRDefault="00D50062" w:rsidP="009B7F4B">
      <w:pPr>
        <w:numPr>
          <w:ilvl w:val="0"/>
          <w:numId w:val="21"/>
        </w:numPr>
        <w:jc w:val="both"/>
        <w:rPr>
          <w:sz w:val="28"/>
          <w:szCs w:val="28"/>
        </w:rPr>
      </w:pPr>
      <w:r w:rsidRPr="00D50062">
        <w:rPr>
          <w:sz w:val="28"/>
          <w:szCs w:val="28"/>
        </w:rPr>
        <w:t>қойылған мақсатқа жету үшін қажетті жағдайларды анықтау;</w:t>
      </w:r>
    </w:p>
    <w:p w:rsidR="00D50062" w:rsidRPr="00D50062" w:rsidRDefault="00D50062" w:rsidP="009B7F4B">
      <w:pPr>
        <w:numPr>
          <w:ilvl w:val="0"/>
          <w:numId w:val="21"/>
        </w:numPr>
        <w:jc w:val="both"/>
        <w:rPr>
          <w:sz w:val="28"/>
          <w:szCs w:val="28"/>
        </w:rPr>
      </w:pPr>
      <w:r w:rsidRPr="00D50062">
        <w:rPr>
          <w:sz w:val="28"/>
          <w:szCs w:val="28"/>
        </w:rPr>
        <w:t>эксперимент жобасын жасау;</w:t>
      </w:r>
    </w:p>
    <w:p w:rsidR="00D50062" w:rsidRPr="00D50062" w:rsidRDefault="00D50062" w:rsidP="009B7F4B">
      <w:pPr>
        <w:numPr>
          <w:ilvl w:val="0"/>
          <w:numId w:val="21"/>
        </w:numPr>
        <w:jc w:val="both"/>
        <w:rPr>
          <w:sz w:val="28"/>
          <w:szCs w:val="28"/>
        </w:rPr>
      </w:pPr>
      <w:r w:rsidRPr="00D50062">
        <w:rPr>
          <w:sz w:val="28"/>
          <w:szCs w:val="28"/>
        </w:rPr>
        <w:t>қажетті аспаптар мен материалдарды іріктеу;</w:t>
      </w:r>
    </w:p>
    <w:p w:rsidR="00D50062" w:rsidRPr="00D50062" w:rsidRDefault="00D50062" w:rsidP="009B7F4B">
      <w:pPr>
        <w:numPr>
          <w:ilvl w:val="0"/>
          <w:numId w:val="21"/>
        </w:numPr>
        <w:jc w:val="both"/>
        <w:rPr>
          <w:sz w:val="28"/>
          <w:szCs w:val="28"/>
        </w:rPr>
      </w:pPr>
      <w:r w:rsidRPr="00D50062">
        <w:rPr>
          <w:sz w:val="28"/>
          <w:szCs w:val="28"/>
        </w:rPr>
        <w:t>қондырғыны жинау;</w:t>
      </w:r>
    </w:p>
    <w:p w:rsidR="00D50062" w:rsidRPr="00D50062" w:rsidRDefault="00D50062" w:rsidP="009B7F4B">
      <w:pPr>
        <w:numPr>
          <w:ilvl w:val="0"/>
          <w:numId w:val="21"/>
        </w:numPr>
        <w:jc w:val="both"/>
        <w:rPr>
          <w:sz w:val="28"/>
          <w:szCs w:val="28"/>
        </w:rPr>
      </w:pPr>
      <w:r w:rsidRPr="00D50062">
        <w:rPr>
          <w:sz w:val="28"/>
          <w:szCs w:val="28"/>
        </w:rPr>
        <w:t>алынған нәтижелерді тіркей отырып, жоспарланған дәйектілікпен тәжірибелер жүргізу;</w:t>
      </w:r>
    </w:p>
    <w:p w:rsidR="00D50062" w:rsidRPr="00D50062" w:rsidRDefault="00D50062" w:rsidP="009B7F4B">
      <w:pPr>
        <w:numPr>
          <w:ilvl w:val="0"/>
          <w:numId w:val="21"/>
        </w:numPr>
        <w:jc w:val="both"/>
        <w:rPr>
          <w:sz w:val="28"/>
          <w:szCs w:val="28"/>
        </w:rPr>
      </w:pPr>
      <w:r w:rsidRPr="00D50062">
        <w:rPr>
          <w:sz w:val="28"/>
          <w:szCs w:val="28"/>
        </w:rPr>
        <w:t>өлшеу нәтижелерін өңдеу;</w:t>
      </w:r>
    </w:p>
    <w:p w:rsidR="00D50062" w:rsidRPr="00D50062" w:rsidRDefault="00D50062" w:rsidP="009B7F4B">
      <w:pPr>
        <w:numPr>
          <w:ilvl w:val="0"/>
          <w:numId w:val="21"/>
        </w:numPr>
        <w:jc w:val="both"/>
        <w:rPr>
          <w:sz w:val="28"/>
          <w:szCs w:val="28"/>
        </w:rPr>
      </w:pPr>
      <w:r w:rsidRPr="00D50062">
        <w:rPr>
          <w:sz w:val="28"/>
          <w:szCs w:val="28"/>
        </w:rPr>
        <w:t>эксперимент нәтижелерін талдау;</w:t>
      </w:r>
    </w:p>
    <w:p w:rsidR="00D50062" w:rsidRPr="00D50062" w:rsidRDefault="00D50062" w:rsidP="00D50062">
      <w:pPr>
        <w:ind w:firstLine="454"/>
        <w:jc w:val="both"/>
        <w:rPr>
          <w:sz w:val="28"/>
          <w:szCs w:val="28"/>
        </w:rPr>
      </w:pPr>
      <w:r w:rsidRPr="00D50062">
        <w:rPr>
          <w:sz w:val="28"/>
          <w:szCs w:val="28"/>
        </w:rPr>
        <w:t xml:space="preserve">10) </w:t>
      </w:r>
      <w:r w:rsidRPr="00D50062">
        <w:rPr>
          <w:sz w:val="28"/>
          <w:szCs w:val="28"/>
          <w:lang w:val="kk-KZ"/>
        </w:rPr>
        <w:t>қорытындыны</w:t>
      </w:r>
      <w:r w:rsidRPr="00D50062">
        <w:rPr>
          <w:sz w:val="28"/>
          <w:szCs w:val="28"/>
        </w:rPr>
        <w:t xml:space="preserve"> тұжырымдау.</w:t>
      </w:r>
    </w:p>
    <w:p w:rsidR="00D50062" w:rsidRPr="00D50062" w:rsidRDefault="00D50062" w:rsidP="00D50062">
      <w:pPr>
        <w:ind w:firstLine="454"/>
        <w:jc w:val="both"/>
        <w:rPr>
          <w:sz w:val="28"/>
          <w:szCs w:val="28"/>
          <w:lang w:val="kk-KZ"/>
        </w:rPr>
      </w:pPr>
      <w:r w:rsidRPr="00D50062">
        <w:rPr>
          <w:sz w:val="28"/>
          <w:szCs w:val="28"/>
          <w:lang w:val="kk-KZ"/>
        </w:rPr>
        <w:t>Сонымен, оқу процесінде эксперименттік есептерді шешуге көп көңіл бөлу керек. Оларды қолдану теорияның практикамен байланысын көрсетеді және әртүрлі дидактикалық мәселелерді шешуге мүмкіндік береді, атап айтқанда: шығармашылық ойлауды дамыту, оқушылардың танымдық белсенділігі мен тәуелсіздігін белсендіру және басқалар. Эксперименттік тапсырмаларды үй тапсырмасына да қосуға болады. Үйде эксперимент жасай отырып, оқушылар өз білімдерін өз бетінш</w:t>
      </w:r>
      <w:r w:rsidR="00835E4F">
        <w:rPr>
          <w:sz w:val="28"/>
          <w:szCs w:val="28"/>
          <w:lang w:val="kk-KZ"/>
        </w:rPr>
        <w:t>е толықтыра білуге тырысады</w:t>
      </w:r>
      <w:r w:rsidRPr="00D50062">
        <w:rPr>
          <w:sz w:val="28"/>
          <w:szCs w:val="28"/>
          <w:lang w:val="kk-KZ"/>
        </w:rPr>
        <w:t>.</w:t>
      </w:r>
    </w:p>
    <w:p w:rsidR="00D50062" w:rsidRPr="00D50062" w:rsidRDefault="00D50062" w:rsidP="009B5A26">
      <w:pPr>
        <w:ind w:firstLine="454"/>
        <w:jc w:val="both"/>
        <w:rPr>
          <w:sz w:val="28"/>
          <w:szCs w:val="28"/>
          <w:lang w:val="kk-KZ"/>
        </w:rPr>
      </w:pPr>
    </w:p>
    <w:p w:rsidR="009B5A26" w:rsidRPr="009B5A26" w:rsidRDefault="009B5A26" w:rsidP="009B5A26">
      <w:pPr>
        <w:ind w:firstLine="454"/>
        <w:jc w:val="both"/>
        <w:rPr>
          <w:sz w:val="28"/>
          <w:szCs w:val="28"/>
          <w:lang w:val="kk-KZ"/>
        </w:rPr>
      </w:pPr>
    </w:p>
    <w:p w:rsidR="00EF4438" w:rsidRPr="00067410" w:rsidRDefault="00EF4438" w:rsidP="00EF4438">
      <w:pPr>
        <w:ind w:firstLine="454"/>
        <w:jc w:val="both"/>
        <w:rPr>
          <w:b/>
          <w:sz w:val="28"/>
          <w:szCs w:val="28"/>
          <w:lang w:val="kk-KZ"/>
        </w:rPr>
      </w:pPr>
    </w:p>
    <w:p w:rsidR="00EF4438" w:rsidRDefault="00EF4438" w:rsidP="00EF4438">
      <w:pPr>
        <w:ind w:left="814"/>
        <w:jc w:val="both"/>
        <w:rPr>
          <w:sz w:val="28"/>
          <w:szCs w:val="28"/>
          <w:lang w:val="kk-KZ"/>
        </w:rPr>
      </w:pPr>
    </w:p>
    <w:p w:rsidR="00B01CDB" w:rsidRDefault="00B01CDB" w:rsidP="00EF4438">
      <w:pPr>
        <w:ind w:left="814"/>
        <w:jc w:val="both"/>
        <w:rPr>
          <w:sz w:val="28"/>
          <w:szCs w:val="28"/>
          <w:lang w:val="kk-KZ"/>
        </w:rPr>
      </w:pPr>
    </w:p>
    <w:p w:rsidR="00B01CDB" w:rsidRDefault="00B01CDB" w:rsidP="00EF4438">
      <w:pPr>
        <w:ind w:left="814"/>
        <w:jc w:val="both"/>
        <w:rPr>
          <w:sz w:val="28"/>
          <w:szCs w:val="28"/>
          <w:lang w:val="kk-KZ"/>
        </w:rPr>
      </w:pPr>
    </w:p>
    <w:p w:rsidR="00B01CDB" w:rsidRDefault="00B01CDB" w:rsidP="00EF4438">
      <w:pPr>
        <w:ind w:left="814"/>
        <w:jc w:val="both"/>
        <w:rPr>
          <w:sz w:val="28"/>
          <w:szCs w:val="28"/>
          <w:lang w:val="kk-KZ"/>
        </w:rPr>
      </w:pPr>
    </w:p>
    <w:p w:rsidR="00B01CDB" w:rsidRDefault="00B01CDB" w:rsidP="00EF4438">
      <w:pPr>
        <w:ind w:left="814"/>
        <w:jc w:val="both"/>
        <w:rPr>
          <w:sz w:val="28"/>
          <w:szCs w:val="28"/>
          <w:lang w:val="kk-KZ"/>
        </w:rPr>
      </w:pPr>
    </w:p>
    <w:p w:rsidR="00835E4F" w:rsidRDefault="00835E4F" w:rsidP="00EF4438">
      <w:pPr>
        <w:ind w:left="814"/>
        <w:jc w:val="both"/>
        <w:rPr>
          <w:sz w:val="28"/>
          <w:szCs w:val="28"/>
          <w:lang w:val="kk-KZ"/>
        </w:rPr>
      </w:pPr>
    </w:p>
    <w:p w:rsidR="00835E4F" w:rsidRDefault="00835E4F" w:rsidP="00EF4438">
      <w:pPr>
        <w:ind w:left="814"/>
        <w:jc w:val="both"/>
        <w:rPr>
          <w:sz w:val="28"/>
          <w:szCs w:val="28"/>
          <w:lang w:val="kk-KZ"/>
        </w:rPr>
      </w:pPr>
    </w:p>
    <w:p w:rsidR="00835E4F" w:rsidRDefault="00835E4F" w:rsidP="00EF4438">
      <w:pPr>
        <w:ind w:left="814"/>
        <w:jc w:val="both"/>
        <w:rPr>
          <w:sz w:val="28"/>
          <w:szCs w:val="28"/>
          <w:lang w:val="kk-KZ"/>
        </w:rPr>
      </w:pPr>
    </w:p>
    <w:p w:rsidR="00835E4F" w:rsidRDefault="00835E4F" w:rsidP="00EF4438">
      <w:pPr>
        <w:ind w:left="814"/>
        <w:jc w:val="both"/>
        <w:rPr>
          <w:sz w:val="28"/>
          <w:szCs w:val="28"/>
          <w:lang w:val="kk-KZ"/>
        </w:rPr>
      </w:pPr>
    </w:p>
    <w:p w:rsidR="00D738B8" w:rsidRDefault="00D738B8" w:rsidP="00EF4438">
      <w:pPr>
        <w:ind w:left="814"/>
        <w:jc w:val="both"/>
        <w:rPr>
          <w:sz w:val="28"/>
          <w:szCs w:val="28"/>
          <w:lang w:val="kk-KZ"/>
        </w:rPr>
      </w:pPr>
    </w:p>
    <w:p w:rsidR="00D738B8" w:rsidRDefault="00D738B8" w:rsidP="00EF4438">
      <w:pPr>
        <w:ind w:left="814"/>
        <w:jc w:val="both"/>
        <w:rPr>
          <w:sz w:val="28"/>
          <w:szCs w:val="28"/>
          <w:lang w:val="kk-KZ"/>
        </w:rPr>
      </w:pPr>
    </w:p>
    <w:p w:rsidR="007C6D34" w:rsidRDefault="00835E4F" w:rsidP="006C161F">
      <w:pPr>
        <w:ind w:firstLine="454"/>
        <w:rPr>
          <w:b/>
          <w:sz w:val="28"/>
          <w:szCs w:val="28"/>
          <w:lang w:val="kk-KZ"/>
        </w:rPr>
      </w:pPr>
      <w:r>
        <w:rPr>
          <w:b/>
          <w:sz w:val="28"/>
          <w:szCs w:val="28"/>
          <w:lang w:val="kk-KZ"/>
        </w:rPr>
        <w:lastRenderedPageBreak/>
        <w:t>Тақырып 7</w:t>
      </w:r>
      <w:r w:rsidR="007C6D34" w:rsidRPr="00A57D26">
        <w:rPr>
          <w:b/>
          <w:sz w:val="28"/>
          <w:szCs w:val="28"/>
          <w:lang w:val="kk-KZ"/>
        </w:rPr>
        <w:t>.</w:t>
      </w:r>
      <w:r w:rsidR="006C161F">
        <w:rPr>
          <w:b/>
          <w:sz w:val="28"/>
          <w:szCs w:val="28"/>
          <w:lang w:val="kk-KZ"/>
        </w:rPr>
        <w:t xml:space="preserve"> </w:t>
      </w:r>
      <w:r w:rsidR="006C161F" w:rsidRPr="006C161F">
        <w:rPr>
          <w:b/>
          <w:sz w:val="28"/>
          <w:szCs w:val="28"/>
          <w:lang w:val="kk-KZ"/>
        </w:rPr>
        <w:t>Мектептегі физикалық экспериметінде компьютерлік технологияны қолдану</w:t>
      </w:r>
      <w:r w:rsidR="007C6D34">
        <w:rPr>
          <w:b/>
          <w:sz w:val="28"/>
          <w:szCs w:val="28"/>
          <w:lang w:val="kk-KZ"/>
        </w:rPr>
        <w:t xml:space="preserve"> </w:t>
      </w:r>
    </w:p>
    <w:p w:rsidR="007C6D34" w:rsidRDefault="007C6D34" w:rsidP="006C161F">
      <w:pPr>
        <w:ind w:firstLine="454"/>
        <w:rPr>
          <w:b/>
          <w:sz w:val="28"/>
          <w:szCs w:val="28"/>
          <w:lang w:val="kk-KZ"/>
        </w:rPr>
      </w:pPr>
    </w:p>
    <w:p w:rsidR="007C6D34" w:rsidRDefault="007C6D34" w:rsidP="006C161F">
      <w:pPr>
        <w:ind w:firstLine="454"/>
        <w:rPr>
          <w:b/>
          <w:sz w:val="28"/>
          <w:szCs w:val="28"/>
          <w:lang w:val="kk-KZ"/>
        </w:rPr>
      </w:pPr>
    </w:p>
    <w:p w:rsidR="007C6D34" w:rsidRPr="007C6D34" w:rsidRDefault="007C6D34" w:rsidP="006C161F">
      <w:pPr>
        <w:ind w:firstLine="454"/>
        <w:jc w:val="both"/>
        <w:rPr>
          <w:sz w:val="28"/>
          <w:szCs w:val="28"/>
          <w:lang w:val="kk-KZ"/>
        </w:rPr>
      </w:pPr>
      <w:r w:rsidRPr="007C6D34">
        <w:rPr>
          <w:sz w:val="28"/>
          <w:szCs w:val="28"/>
          <w:lang w:val="kk-KZ"/>
        </w:rPr>
        <w:t>Физиканы оқыту процесінде эксперименттің толып жатқан түріне орын берілуі керек. Өйткені, эксперимент физикалық құбылыстардың сырын ашудың негізгі құралы. Оқушылар бақылау мен тәжірибе арқылы табиғаттағы процестердің және онда болатын өзгерістердің мәнін біледі, салыстыруға және талдап қорытындылауға қажетті фактілер жинайды. Эксперимент арқылы оқудың бірнеше жүйесінің өзара әрекеті мен байланысы іс жүзіне асырылады. Эксперимент – физикалық құбылысты тану жолы болумен қатар, жалпы дүние жүззіндегі ғылыми білімнің шынай екендігінің, адамның дүние тануының және табиғатқа ықпал жасай алатындығының дәлелі. Физикалық тәжірибені тікелей жасаған, түрлі физикалық құбылыстарды бақылаған, оның жүруіне тікелей ат салысқан оқушының күрделі физикалық құбылыстарды бақылауға, ал өзгерістерді қажетті мақсатқа сәйкес басқаруға болатынына, олардың табиғи заңға бағынатынына, ол заңдарды білу физикалық өзгерістерді адамның өмірлік іс-әрекетінде кең пайдалануына мүмкіндік туғызатына көзі жетеді. Эксперимент – оқыту процесінде теорияның өмірмен өзара байланысын іс жүзіне асыратын, білімді сенімге айналдыратын өте маңызды жол. Демек, дұрыс жасалған эксперимент пен одан шығарылған айқын қорытынды – физиканы оқыту процесінде оқушылардың дұрыс дүниетанымдық көзқарасын қалыптастырудың маңызды құралы деп есептеу керек.</w:t>
      </w:r>
    </w:p>
    <w:p w:rsidR="007C6D34" w:rsidRPr="007C6D34" w:rsidRDefault="007C6D34" w:rsidP="006C161F">
      <w:pPr>
        <w:ind w:firstLine="454"/>
        <w:jc w:val="both"/>
        <w:rPr>
          <w:sz w:val="28"/>
          <w:szCs w:val="28"/>
          <w:lang w:val="kk-KZ"/>
        </w:rPr>
      </w:pPr>
      <w:r w:rsidRPr="007C6D34">
        <w:rPr>
          <w:sz w:val="28"/>
          <w:szCs w:val="28"/>
          <w:lang w:val="kk-KZ"/>
        </w:rPr>
        <w:t>Физикалық эксперименттің сипаты мынадай:</w:t>
      </w:r>
    </w:p>
    <w:p w:rsidR="007C6D34" w:rsidRPr="007C6D34" w:rsidRDefault="007C6D34" w:rsidP="006C161F">
      <w:pPr>
        <w:ind w:firstLine="454"/>
        <w:jc w:val="both"/>
        <w:rPr>
          <w:sz w:val="28"/>
          <w:szCs w:val="28"/>
          <w:lang w:val="kk-KZ"/>
        </w:rPr>
      </w:pPr>
      <w:r w:rsidRPr="007C6D34">
        <w:rPr>
          <w:sz w:val="28"/>
          <w:szCs w:val="28"/>
          <w:lang w:val="kk-KZ"/>
        </w:rPr>
        <w:t>-физикалық, яғни табиғи құбылыстарды танудағы бастапқы қадам;</w:t>
      </w:r>
    </w:p>
    <w:p w:rsidR="007C6D34" w:rsidRPr="007C6D34" w:rsidRDefault="007C6D34" w:rsidP="006C161F">
      <w:pPr>
        <w:ind w:firstLine="454"/>
        <w:jc w:val="both"/>
        <w:rPr>
          <w:sz w:val="28"/>
          <w:szCs w:val="28"/>
          <w:lang w:val="kk-KZ"/>
        </w:rPr>
      </w:pPr>
      <w:r w:rsidRPr="007C6D34">
        <w:rPr>
          <w:sz w:val="28"/>
          <w:szCs w:val="28"/>
          <w:lang w:val="kk-KZ"/>
        </w:rPr>
        <w:t>-айтылған болжаудың, сол сияқты мұғалім айтқан немесе оқушылардың оқулықтан оқыған физикалық ғылыми ережелерінің дұрыстығын анықтаудағы бірден-бір негізгі дәлел;</w:t>
      </w:r>
    </w:p>
    <w:p w:rsidR="007C6D34" w:rsidRPr="007C6D34" w:rsidRDefault="007C6D34" w:rsidP="006C161F">
      <w:pPr>
        <w:ind w:firstLine="454"/>
        <w:jc w:val="both"/>
        <w:rPr>
          <w:sz w:val="28"/>
          <w:szCs w:val="28"/>
          <w:lang w:val="kk-KZ"/>
        </w:rPr>
      </w:pPr>
      <w:r w:rsidRPr="007C6D34">
        <w:rPr>
          <w:sz w:val="28"/>
          <w:szCs w:val="28"/>
          <w:lang w:val="kk-KZ"/>
        </w:rPr>
        <w:t>-лаборатория – құрал-жабдықтарды, жеке аспаптарды қолдана білу, физикалық құбылыстарды тудыру және бір-бірінен ажырата білу жөнінде практикалық дағдыларды қалыптастырып, жетілдіре түсетін бірден-бір тиімді орын;</w:t>
      </w:r>
    </w:p>
    <w:p w:rsidR="007C6D34" w:rsidRPr="007C6D34" w:rsidRDefault="007C6D34" w:rsidP="006C161F">
      <w:pPr>
        <w:ind w:firstLine="454"/>
        <w:jc w:val="both"/>
        <w:rPr>
          <w:sz w:val="28"/>
          <w:szCs w:val="28"/>
          <w:lang w:val="kk-KZ"/>
        </w:rPr>
      </w:pPr>
      <w:r w:rsidRPr="007C6D34">
        <w:rPr>
          <w:sz w:val="28"/>
          <w:szCs w:val="28"/>
          <w:lang w:val="kk-KZ"/>
        </w:rPr>
        <w:t>-эксперимент – теориялық білмді дамытудың, жетілдіре берудің және алған білімінің тиянақты болуының бірден-бір кепілі;</w:t>
      </w:r>
    </w:p>
    <w:p w:rsidR="007C6D34" w:rsidRPr="007C6D34" w:rsidRDefault="007C6D34" w:rsidP="006C161F">
      <w:pPr>
        <w:ind w:firstLine="454"/>
        <w:jc w:val="both"/>
        <w:rPr>
          <w:sz w:val="28"/>
          <w:szCs w:val="28"/>
          <w:lang w:val="kk-KZ"/>
        </w:rPr>
      </w:pPr>
      <w:r w:rsidRPr="007C6D34">
        <w:rPr>
          <w:sz w:val="28"/>
          <w:szCs w:val="28"/>
          <w:lang w:val="kk-KZ"/>
        </w:rPr>
        <w:t>-эксперимент – оқушылардың білімін, іскерлігін және алған дағдыларын тексерудің әдісі;</w:t>
      </w:r>
    </w:p>
    <w:p w:rsidR="007C6D34" w:rsidRPr="007C6D34" w:rsidRDefault="007C6D34" w:rsidP="006C161F">
      <w:pPr>
        <w:ind w:firstLine="454"/>
        <w:jc w:val="both"/>
        <w:rPr>
          <w:sz w:val="28"/>
          <w:szCs w:val="28"/>
          <w:lang w:val="kk-KZ"/>
        </w:rPr>
      </w:pPr>
      <w:r w:rsidRPr="007C6D34">
        <w:rPr>
          <w:sz w:val="28"/>
          <w:szCs w:val="28"/>
          <w:lang w:val="kk-KZ"/>
        </w:rPr>
        <w:t>-оқушыларға талап қоюшы; оқушылардың бақылаушылық, ізденушілік қабілетін дамытушы; білімді өз бетінше алуға, оны жетілдіре түсуге және алған білімдерін іс жүзінде қолдануға машықтаушы.</w:t>
      </w:r>
    </w:p>
    <w:p w:rsidR="007C6D34" w:rsidRPr="007C6D34" w:rsidRDefault="007C6D34" w:rsidP="006C161F">
      <w:pPr>
        <w:ind w:firstLine="454"/>
        <w:jc w:val="both"/>
        <w:rPr>
          <w:sz w:val="28"/>
          <w:szCs w:val="28"/>
          <w:lang w:val="kk-KZ"/>
        </w:rPr>
      </w:pPr>
      <w:r w:rsidRPr="007C6D34">
        <w:rPr>
          <w:sz w:val="28"/>
          <w:szCs w:val="28"/>
          <w:lang w:val="kk-KZ"/>
        </w:rPr>
        <w:t xml:space="preserve">Оқушыларға физикалық құбылыстар жөнінде түсінік беру алдында, оларға эксперименттік есеп пен сұрақ ұсынуға болады. Әрине, ол сұрақтарға тек тәжірибе жүзінде жауап беріледі. Оқушылардың әлі қажетті білімі болмағандықтан бұл жерде мұғалімнің көмегі қажет, ол оқулықтағы аспап құрылысымен таныстырады, шәкірттерге тәжірибе жүргізіп, қорытынды </w:t>
      </w:r>
      <w:r w:rsidRPr="007C6D34">
        <w:rPr>
          <w:sz w:val="28"/>
          <w:szCs w:val="28"/>
          <w:lang w:val="kk-KZ"/>
        </w:rPr>
        <w:lastRenderedPageBreak/>
        <w:t>жасатады. Кей жағдайда тәжірибе нәтижесінде алынатын мәліметтерді оқушылар алдын ала болжап айтуы мүмкін. Мұндай жағдайда, эксперимент дәлелдеу, не тексеру міндетін атқарады. Ол оқушылардың физикалық заңдарды неғұрлым тереңірек меңгеруіне, физика пәнін оқып үйренуге деген қызығуын арттыруға үлкен себеін тигізеді.</w:t>
      </w:r>
    </w:p>
    <w:p w:rsidR="007C6D34" w:rsidRPr="007C6D34" w:rsidRDefault="007C6D34" w:rsidP="006C161F">
      <w:pPr>
        <w:ind w:firstLine="454"/>
        <w:jc w:val="both"/>
        <w:rPr>
          <w:sz w:val="28"/>
          <w:szCs w:val="28"/>
        </w:rPr>
      </w:pPr>
      <w:r w:rsidRPr="007C6D34">
        <w:rPr>
          <w:sz w:val="28"/>
          <w:szCs w:val="28"/>
        </w:rPr>
        <w:t>Эксперименттің негізгі төрт түрі қолданылады: 1) көрсетілмдік эксперимент; 2)лабораториялық эксперимент; 3) практикалық эксперимент; 4) аралас типті эксперимент.</w:t>
      </w:r>
    </w:p>
    <w:p w:rsidR="007C6D34" w:rsidRDefault="007C6D34" w:rsidP="006C161F">
      <w:pPr>
        <w:ind w:firstLine="454"/>
        <w:jc w:val="both"/>
        <w:rPr>
          <w:sz w:val="28"/>
          <w:szCs w:val="28"/>
          <w:lang w:val="kk-KZ"/>
        </w:rPr>
      </w:pPr>
      <w:r w:rsidRPr="007C6D34">
        <w:rPr>
          <w:sz w:val="28"/>
          <w:szCs w:val="28"/>
        </w:rPr>
        <w:t>Физикалық эксперимент оқушылардың ойын жинақтауға, ұқыптылықка, төзімділікке, ізденушілікке, жан - жақты бақылай білуіне, сол алған білімдерін дамытуға және күнделікті өмірде дағдылану құзыреттілігін қалыптастырады.</w:t>
      </w:r>
    </w:p>
    <w:p w:rsidR="006C161F" w:rsidRPr="000040B0" w:rsidRDefault="006C161F" w:rsidP="006C161F">
      <w:pPr>
        <w:shd w:val="clear" w:color="auto" w:fill="FFFFFF"/>
        <w:ind w:firstLine="454"/>
        <w:jc w:val="both"/>
        <w:textAlignment w:val="baseline"/>
        <w:rPr>
          <w:color w:val="000000"/>
          <w:sz w:val="28"/>
          <w:szCs w:val="28"/>
        </w:rPr>
      </w:pPr>
      <w:r w:rsidRPr="006C161F">
        <w:rPr>
          <w:color w:val="000000"/>
          <w:sz w:val="28"/>
          <w:szCs w:val="28"/>
          <w:lang w:val="kk-KZ"/>
        </w:rPr>
        <w:t xml:space="preserve">Сабақты не оның бір бөлігін оқушылардың тікелей компьютерлерде жұмыс істеуі арқылы өткізуге болады. Әрине, бұл сабақтың тақырыбы мен мазмұнына сай қажеттіліктен туындауы тиіс. </w:t>
      </w:r>
      <w:r w:rsidRPr="000040B0">
        <w:rPr>
          <w:color w:val="000000"/>
          <w:sz w:val="28"/>
          <w:szCs w:val="28"/>
        </w:rPr>
        <w:t>Сабақтардың мынадай түрлері болуы мүмкін</w:t>
      </w:r>
      <w:r w:rsidR="00835E4F">
        <w:rPr>
          <w:color w:val="000000"/>
          <w:sz w:val="28"/>
          <w:szCs w:val="28"/>
          <w:lang w:val="kk-KZ"/>
        </w:rPr>
        <w:t xml:space="preserve"> (1-сурет)</w:t>
      </w:r>
      <w:r w:rsidRPr="000040B0">
        <w:rPr>
          <w:color w:val="000000"/>
          <w:sz w:val="28"/>
          <w:szCs w:val="28"/>
        </w:rPr>
        <w:t>:</w:t>
      </w:r>
    </w:p>
    <w:p w:rsidR="006C161F" w:rsidRDefault="006C161F" w:rsidP="006C161F">
      <w:pPr>
        <w:shd w:val="clear" w:color="auto" w:fill="FFFFFF"/>
        <w:ind w:firstLine="454"/>
        <w:jc w:val="both"/>
        <w:textAlignment w:val="baseline"/>
        <w:rPr>
          <w:color w:val="000000"/>
          <w:sz w:val="28"/>
          <w:szCs w:val="28"/>
          <w:lang w:val="kk-KZ"/>
        </w:rPr>
      </w:pPr>
      <w:r w:rsidRPr="000040B0">
        <w:rPr>
          <w:noProof/>
          <w:color w:val="000000"/>
          <w:sz w:val="28"/>
          <w:szCs w:val="28"/>
        </w:rPr>
        <w:drawing>
          <wp:inline distT="0" distB="0" distL="0" distR="0">
            <wp:extent cx="4676775" cy="2733675"/>
            <wp:effectExtent l="19050" t="0" r="9525" b="0"/>
            <wp:docPr id="1" name="Рисунок 3" descr="q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3"/>
                    <pic:cNvPicPr>
                      <a:picLocks noChangeAspect="1" noChangeArrowheads="1"/>
                    </pic:cNvPicPr>
                  </pic:nvPicPr>
                  <pic:blipFill>
                    <a:blip r:embed="rId13" cstate="print"/>
                    <a:srcRect/>
                    <a:stretch>
                      <a:fillRect/>
                    </a:stretch>
                  </pic:blipFill>
                  <pic:spPr bwMode="auto">
                    <a:xfrm>
                      <a:off x="0" y="0"/>
                      <a:ext cx="4676775" cy="2733675"/>
                    </a:xfrm>
                    <a:prstGeom prst="rect">
                      <a:avLst/>
                    </a:prstGeom>
                    <a:noFill/>
                    <a:ln w="9525">
                      <a:noFill/>
                      <a:miter lim="800000"/>
                      <a:headEnd/>
                      <a:tailEnd/>
                    </a:ln>
                  </pic:spPr>
                </pic:pic>
              </a:graphicData>
            </a:graphic>
          </wp:inline>
        </w:drawing>
      </w:r>
    </w:p>
    <w:p w:rsidR="00835E4F" w:rsidRDefault="00835E4F" w:rsidP="00835E4F">
      <w:pPr>
        <w:shd w:val="clear" w:color="auto" w:fill="FFFFFF"/>
        <w:ind w:firstLine="454"/>
        <w:jc w:val="center"/>
        <w:textAlignment w:val="baseline"/>
        <w:rPr>
          <w:color w:val="000000"/>
          <w:sz w:val="28"/>
          <w:szCs w:val="28"/>
          <w:lang w:val="kk-KZ"/>
        </w:rPr>
      </w:pPr>
      <w:r>
        <w:rPr>
          <w:color w:val="000000"/>
          <w:sz w:val="28"/>
          <w:szCs w:val="28"/>
          <w:lang w:val="kk-KZ"/>
        </w:rPr>
        <w:t>1-сурет. Сабақтардың түрлері</w:t>
      </w:r>
    </w:p>
    <w:p w:rsidR="00835E4F" w:rsidRPr="00835E4F" w:rsidRDefault="00835E4F" w:rsidP="006C161F">
      <w:pPr>
        <w:shd w:val="clear" w:color="auto" w:fill="FFFFFF"/>
        <w:ind w:firstLine="454"/>
        <w:jc w:val="both"/>
        <w:textAlignment w:val="baseline"/>
        <w:rPr>
          <w:color w:val="000000"/>
          <w:sz w:val="28"/>
          <w:szCs w:val="28"/>
          <w:lang w:val="kk-KZ"/>
        </w:rPr>
      </w:pPr>
    </w:p>
    <w:p w:rsidR="006C161F" w:rsidRPr="004333B7" w:rsidRDefault="006C161F" w:rsidP="006C161F">
      <w:pPr>
        <w:shd w:val="clear" w:color="auto" w:fill="FFFFFF"/>
        <w:ind w:firstLine="454"/>
        <w:jc w:val="both"/>
        <w:textAlignment w:val="baseline"/>
        <w:rPr>
          <w:color w:val="000000"/>
          <w:sz w:val="28"/>
          <w:szCs w:val="28"/>
          <w:lang w:val="kk-KZ"/>
        </w:rPr>
      </w:pPr>
      <w:r>
        <w:rPr>
          <w:color w:val="000000"/>
          <w:sz w:val="28"/>
          <w:szCs w:val="28"/>
          <w:lang w:val="kk-KZ"/>
        </w:rPr>
        <w:t xml:space="preserve"> </w:t>
      </w:r>
      <w:r w:rsidRPr="004333B7">
        <w:rPr>
          <w:color w:val="000000"/>
          <w:sz w:val="28"/>
          <w:szCs w:val="28"/>
          <w:lang w:val="kk-KZ"/>
        </w:rPr>
        <w:t>Компьютерде тікелей сабақ оқитын, жұмыс істейтін басты тұлға оқушылар болғандықтан, олардың компьютерлік сауаттылығы мен мәдениетіне жоғары талап қойылады. Компьютерде жылдам істеп, тиісті ақпарат пен программаларды тиімді іздеп тауып, іріктеп, өзіне керегін жедел пайдалану жолдарын білуі тиіс. Сондықтан алдымен мұғалімнің өзі осы жоғары талаптарға сай болуы қажет.</w:t>
      </w:r>
    </w:p>
    <w:p w:rsidR="006C161F" w:rsidRPr="006C161F" w:rsidRDefault="006C161F" w:rsidP="006C161F">
      <w:pPr>
        <w:shd w:val="clear" w:color="auto" w:fill="FFFFFF"/>
        <w:ind w:firstLine="454"/>
        <w:jc w:val="both"/>
        <w:textAlignment w:val="baseline"/>
        <w:rPr>
          <w:color w:val="000000"/>
          <w:sz w:val="28"/>
          <w:szCs w:val="28"/>
          <w:lang w:val="kk-KZ"/>
        </w:rPr>
      </w:pPr>
      <w:r w:rsidRPr="00596863">
        <w:rPr>
          <w:color w:val="000000"/>
          <w:sz w:val="28"/>
          <w:szCs w:val="28"/>
          <w:lang w:val="kk-KZ"/>
        </w:rPr>
        <w:t xml:space="preserve">Мұндай сабақтарда мұғалімнің компьютерлік техника мен программаларды, локал желіні немесе интернетті дұрыс басқарып, сабақты техникалық жағынан дұрыс ұйымдасты-ру ролі өте маңызды. Оқушылардың ешбір техникалық кедергісіз үздіксіз жұмыс істеуіне барынша жағдай жасап, мұғалім негізінен бақылаушы, көмекші ретінде іс-әрекет жасауы тиіс. Оқушылар еркін оқып, еркін қимылдауға мүмкіндік алып, дербестікке, өздігінен ойлау мен іс-әрекет жасауға дағдыланады. </w:t>
      </w:r>
      <w:r w:rsidRPr="006C161F">
        <w:rPr>
          <w:color w:val="000000"/>
          <w:sz w:val="28"/>
          <w:szCs w:val="28"/>
          <w:lang w:val="kk-KZ"/>
        </w:rPr>
        <w:t xml:space="preserve">Компьютерлік </w:t>
      </w:r>
      <w:r w:rsidRPr="006C161F">
        <w:rPr>
          <w:color w:val="000000"/>
          <w:sz w:val="28"/>
          <w:szCs w:val="28"/>
          <w:lang w:val="kk-KZ"/>
        </w:rPr>
        <w:lastRenderedPageBreak/>
        <w:t>сабақтарды осы айрықша пайдалы мүмкіндігі үшін өте ұнатамын. Өйткені біздің оқушыларда осы айтылған дербестік – өзінше ойлау, өздігінен шешім қабылдап, өзінше іс-қимыл жасау әсіресе төмен дәрежеде. Ал бұл қасиет жеке тұлға болып қалыптасудың ең алғы шарты және қазіргі заманға сай білім парадигмасының өзі дербес тұлға тәрбиелеуге бағытталған.</w:t>
      </w:r>
    </w:p>
    <w:p w:rsidR="007C6D34" w:rsidRPr="007C6D34" w:rsidRDefault="007C6D34" w:rsidP="006C161F">
      <w:pPr>
        <w:ind w:firstLine="454"/>
        <w:jc w:val="both"/>
        <w:rPr>
          <w:i/>
          <w:sz w:val="28"/>
          <w:szCs w:val="28"/>
          <w:lang w:val="kk-KZ"/>
        </w:rPr>
      </w:pPr>
      <w:r w:rsidRPr="007C6D34">
        <w:rPr>
          <w:i/>
          <w:sz w:val="28"/>
          <w:szCs w:val="28"/>
          <w:lang w:val="kk-KZ"/>
        </w:rPr>
        <w:t xml:space="preserve">Оқу процесінде компьютерлік физикалық экспериментті қолдану мыналарды қамтиды: </w:t>
      </w:r>
    </w:p>
    <w:p w:rsidR="007C6D34" w:rsidRDefault="007C6D34" w:rsidP="006C161F">
      <w:pPr>
        <w:ind w:firstLine="454"/>
        <w:jc w:val="both"/>
        <w:rPr>
          <w:sz w:val="28"/>
          <w:szCs w:val="28"/>
          <w:lang w:val="kk-KZ"/>
        </w:rPr>
      </w:pPr>
      <w:r>
        <w:rPr>
          <w:sz w:val="28"/>
          <w:szCs w:val="28"/>
          <w:lang w:val="kk-KZ"/>
        </w:rPr>
        <w:t xml:space="preserve">- </w:t>
      </w:r>
      <w:r w:rsidRPr="007C6D34">
        <w:rPr>
          <w:sz w:val="28"/>
          <w:szCs w:val="28"/>
          <w:lang w:val="kk-KZ"/>
        </w:rPr>
        <w:t>эксперимент кезеңдерінің рет</w:t>
      </w:r>
      <w:r>
        <w:rPr>
          <w:sz w:val="28"/>
          <w:szCs w:val="28"/>
          <w:lang w:val="kk-KZ"/>
        </w:rPr>
        <w:t>тілігін жоспарлау және әзірлеу;</w:t>
      </w:r>
    </w:p>
    <w:p w:rsidR="007C6D34" w:rsidRDefault="007C6D34" w:rsidP="006C161F">
      <w:pPr>
        <w:ind w:firstLine="454"/>
        <w:jc w:val="both"/>
        <w:rPr>
          <w:sz w:val="28"/>
          <w:szCs w:val="28"/>
          <w:lang w:val="kk-KZ"/>
        </w:rPr>
      </w:pPr>
      <w:r>
        <w:rPr>
          <w:sz w:val="28"/>
          <w:szCs w:val="28"/>
          <w:lang w:val="kk-KZ"/>
        </w:rPr>
        <w:t>- и</w:t>
      </w:r>
      <w:r w:rsidRPr="007C6D34">
        <w:rPr>
          <w:sz w:val="28"/>
          <w:szCs w:val="28"/>
          <w:lang w:val="kk-KZ"/>
        </w:rPr>
        <w:t>митациялық жағдай мен эксперименттік қондырғыны жобалауды қоса алғанда, экспериментті жобалау, компьютердің аппараттық және бағдарламалық құралдарын қамтитын ақпар</w:t>
      </w:r>
      <w:r>
        <w:rPr>
          <w:sz w:val="28"/>
          <w:szCs w:val="28"/>
          <w:lang w:val="kk-KZ"/>
        </w:rPr>
        <w:t>атты жинау мен өңдеуді жобалау;</w:t>
      </w:r>
    </w:p>
    <w:p w:rsidR="007C6D34" w:rsidRDefault="007C6D34" w:rsidP="006C161F">
      <w:pPr>
        <w:ind w:firstLine="454"/>
        <w:jc w:val="both"/>
        <w:rPr>
          <w:sz w:val="28"/>
          <w:szCs w:val="28"/>
          <w:lang w:val="kk-KZ"/>
        </w:rPr>
      </w:pPr>
      <w:r>
        <w:rPr>
          <w:sz w:val="28"/>
          <w:szCs w:val="28"/>
          <w:lang w:val="kk-KZ"/>
        </w:rPr>
        <w:t>- эксперимент жүргізу;</w:t>
      </w:r>
    </w:p>
    <w:p w:rsidR="007C6D34" w:rsidRDefault="007C6D34" w:rsidP="006C161F">
      <w:pPr>
        <w:ind w:firstLine="454"/>
        <w:jc w:val="both"/>
        <w:rPr>
          <w:sz w:val="28"/>
          <w:szCs w:val="28"/>
          <w:lang w:val="kk-KZ"/>
        </w:rPr>
      </w:pPr>
      <w:r>
        <w:rPr>
          <w:sz w:val="28"/>
          <w:szCs w:val="28"/>
          <w:lang w:val="kk-KZ"/>
        </w:rPr>
        <w:t xml:space="preserve">- </w:t>
      </w:r>
      <w:r w:rsidRPr="007C6D34">
        <w:rPr>
          <w:sz w:val="28"/>
          <w:szCs w:val="28"/>
          <w:lang w:val="kk-KZ"/>
        </w:rPr>
        <w:t xml:space="preserve">эксперимент нәтижелерін өңдеу және талдау; </w:t>
      </w:r>
    </w:p>
    <w:p w:rsidR="007C6D34" w:rsidRDefault="007C6D34" w:rsidP="006C161F">
      <w:pPr>
        <w:ind w:firstLine="454"/>
        <w:jc w:val="both"/>
        <w:rPr>
          <w:sz w:val="28"/>
          <w:szCs w:val="28"/>
          <w:lang w:val="kk-KZ"/>
        </w:rPr>
      </w:pPr>
      <w:r>
        <w:rPr>
          <w:sz w:val="28"/>
          <w:szCs w:val="28"/>
          <w:lang w:val="kk-KZ"/>
        </w:rPr>
        <w:t xml:space="preserve">- </w:t>
      </w:r>
      <w:r w:rsidRPr="007C6D34">
        <w:rPr>
          <w:sz w:val="28"/>
          <w:szCs w:val="28"/>
          <w:lang w:val="kk-KZ"/>
        </w:rPr>
        <w:t>экспериментті жетілдіру.</w:t>
      </w:r>
    </w:p>
    <w:p w:rsidR="007C6D34" w:rsidRPr="007C6D34" w:rsidRDefault="007C6D34" w:rsidP="006C161F">
      <w:pPr>
        <w:ind w:firstLine="454"/>
        <w:jc w:val="both"/>
        <w:rPr>
          <w:sz w:val="28"/>
          <w:szCs w:val="28"/>
          <w:lang w:val="kk-KZ"/>
        </w:rPr>
      </w:pPr>
      <w:r w:rsidRPr="007C6D34">
        <w:rPr>
          <w:sz w:val="28"/>
          <w:szCs w:val="28"/>
          <w:lang w:val="kk-KZ"/>
        </w:rPr>
        <w:t xml:space="preserve">Компьютерді физикалық экспериментте қолдану оның мазмұнын едәуір арттыруға, оқушылардың іс-әрекетіндегі өнімді компонентті арттыруға, олардың мотивациясының, белсенділігінің, </w:t>
      </w:r>
      <w:r>
        <w:rPr>
          <w:sz w:val="28"/>
          <w:szCs w:val="28"/>
          <w:lang w:val="kk-KZ"/>
        </w:rPr>
        <w:t>т</w:t>
      </w:r>
      <w:r w:rsidRPr="007C6D34">
        <w:rPr>
          <w:sz w:val="28"/>
          <w:szCs w:val="28"/>
          <w:lang w:val="kk-KZ"/>
        </w:rPr>
        <w:t>әуелсіздігінің тиісті деңгейін қамтамасыз етуге мүмкіндік береді.</w:t>
      </w:r>
    </w:p>
    <w:p w:rsidR="007C6D34" w:rsidRDefault="007C6D34" w:rsidP="006C161F">
      <w:pPr>
        <w:ind w:firstLine="454"/>
        <w:jc w:val="both"/>
        <w:rPr>
          <w:sz w:val="28"/>
          <w:szCs w:val="28"/>
          <w:lang w:val="kk-KZ"/>
        </w:rPr>
      </w:pPr>
      <w:r w:rsidRPr="007C6D34">
        <w:rPr>
          <w:sz w:val="28"/>
          <w:szCs w:val="28"/>
          <w:lang w:val="kk-KZ"/>
        </w:rPr>
        <w:t>Компьютер оқу мазмұнына бұрын қол жетімді болмаған деректерді өңдеу әдістерін қосуға мүмкіндік береді, бұл есептеулердің күрделілігіне немесе графикалық құрылымдардың күрделілігіне байланысты. Сонымен қатар, компьютер барлық деректерді өңдеу процедураларының дәлдігін жақсартады, әр түрлі қателіктердің, әсіресе "субъективті"</w:t>
      </w:r>
      <w:r>
        <w:rPr>
          <w:sz w:val="28"/>
          <w:szCs w:val="28"/>
          <w:lang w:val="kk-KZ"/>
        </w:rPr>
        <w:t xml:space="preserve"> </w:t>
      </w:r>
      <w:r w:rsidRPr="007C6D34">
        <w:rPr>
          <w:sz w:val="28"/>
          <w:szCs w:val="28"/>
          <w:lang w:val="kk-KZ"/>
        </w:rPr>
        <w:t>қателіктердің алдын алуға және анықтауға көмектеседі. Оқу физикалық зертханасында компьютерді қолданудың жалпы дидактикалық мақсаты-қолданылатын эксперименттік-зерттеу құралдарына қатысты тұтас және егжей-тегжейлі қалыптастыру.</w:t>
      </w:r>
    </w:p>
    <w:p w:rsidR="007C6D34" w:rsidRDefault="007C6D34" w:rsidP="006C161F">
      <w:pPr>
        <w:ind w:firstLine="454"/>
        <w:jc w:val="both"/>
        <w:rPr>
          <w:sz w:val="28"/>
          <w:szCs w:val="28"/>
          <w:lang w:val="kk-KZ"/>
        </w:rPr>
      </w:pPr>
      <w:r w:rsidRPr="007C6D34">
        <w:rPr>
          <w:sz w:val="28"/>
          <w:szCs w:val="28"/>
          <w:lang w:val="kk-KZ"/>
        </w:rPr>
        <w:t>Компьютерлік эксперимент физика курсының "эксперименттік" бөлігін толықтыра алады және сабақтың тиімділігін едәуір арттырады. Оны пайдалану кезінде құбылыстағы басты нәрсені оқшаулауға, кішігірім факторларды кесуге, заңдылықтарды анықтауға, өзгермелі параметрлермен бірнеше рет сынақ жүргізуге, нәтижелерді сақтауға және өз зерттеулеріне ыңғайлы уақытта оралуға болады. Көптеген интерактивті модельдер тәжірибелердің бастапқы параметрлері мен шарттарының кең ауқымындағы өзгерістердің нұсқаларын, олардың уақыт шкаласын өзгертуді, сондай-ақ нақты эксперименттерде қол жетімді емес жағдайларды модельдеуді ұсынады.</w:t>
      </w:r>
    </w:p>
    <w:p w:rsidR="007C6D34" w:rsidRDefault="007C6D34" w:rsidP="006C161F">
      <w:pPr>
        <w:ind w:firstLine="454"/>
        <w:jc w:val="both"/>
        <w:rPr>
          <w:sz w:val="28"/>
          <w:szCs w:val="28"/>
          <w:lang w:val="kk-KZ"/>
        </w:rPr>
      </w:pPr>
      <w:r w:rsidRPr="007C6D34">
        <w:rPr>
          <w:sz w:val="28"/>
          <w:szCs w:val="28"/>
          <w:lang w:val="kk-KZ"/>
        </w:rPr>
        <w:t xml:space="preserve">Тағы бір жағымды жайт, компьютер нақты физикалық экспериментте жүзеге асырылмайтын бірегей, табиғаттың нақты құбылысын емес, оның жеңілдетілген теориялық моделін бейнелеу мүмкіндігін ұсынады, бұл бақыланатын құбылыстың негізгі физикалық заңдылықтарын тез және тиімді табуға мүмкіндік береді. Сонымен қатар, студент эксперимент барысымен бір уақытта сәйкес графикалық тәуелділіктердің құрылысын бақылай алады. Модельдеу нәтижелерін көрсетудің графикалық тәсілі студенттерге алынған ақпараттың үлкен көлемін игеруді жеңілдетеді. Мұндай модельдер ерекше </w:t>
      </w:r>
      <w:r w:rsidRPr="007C6D34">
        <w:rPr>
          <w:sz w:val="28"/>
          <w:szCs w:val="28"/>
          <w:lang w:val="kk-KZ"/>
        </w:rPr>
        <w:lastRenderedPageBreak/>
        <w:t>мәнге ие, өйткені оқушылар графиктерді құруда және оқуда айтарлықтай қиындықтарға тап болады.</w:t>
      </w:r>
    </w:p>
    <w:p w:rsidR="007C6D34" w:rsidRPr="007C6D34" w:rsidRDefault="007C6D34" w:rsidP="006C161F">
      <w:pPr>
        <w:ind w:firstLine="454"/>
        <w:jc w:val="both"/>
        <w:rPr>
          <w:sz w:val="28"/>
          <w:szCs w:val="28"/>
          <w:lang w:val="kk-KZ"/>
        </w:rPr>
      </w:pPr>
      <w:r w:rsidRPr="007C6D34">
        <w:rPr>
          <w:sz w:val="28"/>
          <w:szCs w:val="28"/>
          <w:lang w:val="kk-KZ"/>
        </w:rPr>
        <w:t>Сондай-ақ, физикадағы барлық процестер, құбылыстар, тарихи тәжірибелер емес, студент виртуалды модельдердің көмегінсіз елестете алатындығын ескеру қажет (мысалы, Карно циклі, Мишельсон жарық жылдамдығын өлшеу тәжірибесі, Резерфорд тәжірибесі және т.б.). Интерактивті модельдер оқушыға процестерді жеңілдетілген түрде көруге, қондырғылардың схемаларын елестетуге, нақты өмірде мүмкін емес эксперименттер жасауға мүмкіндік береді.</w:t>
      </w:r>
    </w:p>
    <w:p w:rsidR="007C6D34" w:rsidRPr="007C6D34" w:rsidRDefault="007C6D34" w:rsidP="006C161F">
      <w:pPr>
        <w:ind w:firstLine="454"/>
        <w:jc w:val="both"/>
        <w:rPr>
          <w:sz w:val="28"/>
          <w:szCs w:val="28"/>
          <w:lang w:val="kk-KZ"/>
        </w:rPr>
      </w:pPr>
      <w:r w:rsidRPr="007C6D34">
        <w:rPr>
          <w:sz w:val="28"/>
          <w:szCs w:val="28"/>
          <w:lang w:val="kk-KZ"/>
        </w:rPr>
        <w:t>* Виртуалды эксперименттердің бірқатар артықшылықтары бар, соның ішінде:</w:t>
      </w:r>
    </w:p>
    <w:p w:rsidR="007C6D34" w:rsidRPr="007C6D34" w:rsidRDefault="007C6D34" w:rsidP="006C161F">
      <w:pPr>
        <w:ind w:firstLine="454"/>
        <w:jc w:val="both"/>
        <w:rPr>
          <w:sz w:val="28"/>
          <w:szCs w:val="28"/>
          <w:lang w:val="kk-KZ"/>
        </w:rPr>
      </w:pPr>
      <w:r w:rsidRPr="007C6D34">
        <w:rPr>
          <w:sz w:val="28"/>
          <w:szCs w:val="28"/>
          <w:lang w:val="kk-KZ"/>
        </w:rPr>
        <w:t>* Көрнекілік, есте сақтау;</w:t>
      </w:r>
    </w:p>
    <w:p w:rsidR="007C6D34" w:rsidRPr="007C6D34" w:rsidRDefault="007C6D34" w:rsidP="006C161F">
      <w:pPr>
        <w:ind w:firstLine="454"/>
        <w:jc w:val="both"/>
        <w:rPr>
          <w:sz w:val="28"/>
          <w:szCs w:val="28"/>
          <w:lang w:val="kk-KZ"/>
        </w:rPr>
      </w:pPr>
      <w:r w:rsidRPr="007C6D34">
        <w:rPr>
          <w:sz w:val="28"/>
          <w:szCs w:val="28"/>
          <w:lang w:val="kk-KZ"/>
        </w:rPr>
        <w:t>* Нақты эксперименттерді бақылау кезінде сырғып кетуі мүмкін нәзік бөлшектерді көбейту;</w:t>
      </w:r>
    </w:p>
    <w:p w:rsidR="007C6D34" w:rsidRPr="007C6D34" w:rsidRDefault="007C6D34" w:rsidP="006C161F">
      <w:pPr>
        <w:ind w:firstLine="454"/>
        <w:jc w:val="both"/>
        <w:rPr>
          <w:sz w:val="28"/>
          <w:szCs w:val="28"/>
          <w:lang w:val="kk-KZ"/>
        </w:rPr>
      </w:pPr>
      <w:r w:rsidRPr="007C6D34">
        <w:rPr>
          <w:sz w:val="28"/>
          <w:szCs w:val="28"/>
          <w:lang w:val="kk-KZ"/>
        </w:rPr>
        <w:t>* Уақыт шкаласын өзгерту;</w:t>
      </w:r>
    </w:p>
    <w:p w:rsidR="007C6D34" w:rsidRPr="007C6D34" w:rsidRDefault="007C6D34" w:rsidP="006C161F">
      <w:pPr>
        <w:ind w:firstLine="454"/>
        <w:jc w:val="both"/>
        <w:rPr>
          <w:sz w:val="28"/>
          <w:szCs w:val="28"/>
          <w:lang w:val="kk-KZ"/>
        </w:rPr>
      </w:pPr>
      <w:r w:rsidRPr="007C6D34">
        <w:rPr>
          <w:sz w:val="28"/>
          <w:szCs w:val="28"/>
          <w:lang w:val="kk-KZ"/>
        </w:rPr>
        <w:t>* Эксперименттердің параметрлері мен шарттарының кең ауқымын өзгерту;</w:t>
      </w:r>
    </w:p>
    <w:p w:rsidR="007C6D34" w:rsidRPr="007C6D34" w:rsidRDefault="007C6D34" w:rsidP="006C161F">
      <w:pPr>
        <w:ind w:firstLine="454"/>
        <w:jc w:val="both"/>
        <w:rPr>
          <w:sz w:val="28"/>
          <w:szCs w:val="28"/>
          <w:lang w:val="kk-KZ"/>
        </w:rPr>
      </w:pPr>
      <w:r w:rsidRPr="007C6D34">
        <w:rPr>
          <w:sz w:val="28"/>
          <w:szCs w:val="28"/>
          <w:lang w:val="kk-KZ"/>
        </w:rPr>
        <w:t>* Нақты эксперименттерде қол жетімді емес жағдайларды модельдеу;</w:t>
      </w:r>
    </w:p>
    <w:p w:rsidR="007C6D34" w:rsidRDefault="007C6D34" w:rsidP="006C161F">
      <w:pPr>
        <w:ind w:firstLine="454"/>
        <w:jc w:val="both"/>
        <w:rPr>
          <w:sz w:val="28"/>
          <w:szCs w:val="28"/>
          <w:lang w:val="kk-KZ"/>
        </w:rPr>
      </w:pPr>
      <w:r w:rsidRPr="007C6D34">
        <w:rPr>
          <w:sz w:val="28"/>
          <w:szCs w:val="28"/>
          <w:lang w:val="kk-KZ"/>
        </w:rPr>
        <w:t>* Эксперименттерді сипаттайтын шамалардың уақытша тәуелділік графиктерін экранға бір уақытта шығару;</w:t>
      </w:r>
    </w:p>
    <w:p w:rsidR="007C6D34" w:rsidRDefault="007C6D34" w:rsidP="008D4B41">
      <w:pPr>
        <w:ind w:firstLine="454"/>
        <w:jc w:val="both"/>
        <w:rPr>
          <w:b/>
          <w:sz w:val="28"/>
          <w:szCs w:val="28"/>
          <w:lang w:val="kk-KZ"/>
        </w:rPr>
      </w:pPr>
    </w:p>
    <w:p w:rsidR="007C6D34" w:rsidRDefault="007C6D34" w:rsidP="008D4B41">
      <w:pPr>
        <w:ind w:firstLine="454"/>
        <w:jc w:val="both"/>
        <w:rPr>
          <w:b/>
          <w:sz w:val="28"/>
          <w:szCs w:val="28"/>
          <w:lang w:val="kk-KZ"/>
        </w:rPr>
      </w:pPr>
    </w:p>
    <w:p w:rsidR="007C6D34" w:rsidRDefault="007C6D34" w:rsidP="008D4B41">
      <w:pPr>
        <w:ind w:firstLine="454"/>
        <w:jc w:val="both"/>
        <w:rPr>
          <w:b/>
          <w:sz w:val="28"/>
          <w:szCs w:val="28"/>
          <w:lang w:val="kk-KZ"/>
        </w:rPr>
      </w:pPr>
    </w:p>
    <w:p w:rsidR="007C6D34" w:rsidRDefault="007C6D34" w:rsidP="008D4B41">
      <w:pPr>
        <w:ind w:firstLine="454"/>
        <w:jc w:val="both"/>
        <w:rPr>
          <w:b/>
          <w:sz w:val="28"/>
          <w:szCs w:val="28"/>
          <w:lang w:val="kk-KZ"/>
        </w:rPr>
      </w:pPr>
    </w:p>
    <w:p w:rsidR="007C6D34" w:rsidRDefault="007C6D34" w:rsidP="008D4B41">
      <w:pPr>
        <w:ind w:firstLine="454"/>
        <w:jc w:val="both"/>
        <w:rPr>
          <w:b/>
          <w:sz w:val="28"/>
          <w:szCs w:val="28"/>
          <w:lang w:val="kk-KZ"/>
        </w:rPr>
      </w:pPr>
    </w:p>
    <w:p w:rsidR="007C6D34" w:rsidRDefault="007C6D34" w:rsidP="008D4B41">
      <w:pPr>
        <w:ind w:firstLine="454"/>
        <w:jc w:val="both"/>
        <w:rPr>
          <w:b/>
          <w:sz w:val="28"/>
          <w:szCs w:val="28"/>
          <w:lang w:val="kk-KZ"/>
        </w:rPr>
      </w:pPr>
    </w:p>
    <w:p w:rsidR="007C6D34" w:rsidRDefault="007C6D34" w:rsidP="008D4B41">
      <w:pPr>
        <w:ind w:firstLine="454"/>
        <w:jc w:val="both"/>
        <w:rPr>
          <w:b/>
          <w:sz w:val="28"/>
          <w:szCs w:val="28"/>
          <w:lang w:val="kk-KZ"/>
        </w:rPr>
      </w:pPr>
    </w:p>
    <w:p w:rsidR="007C6D34" w:rsidRDefault="007C6D34" w:rsidP="008D4B41">
      <w:pPr>
        <w:ind w:firstLine="454"/>
        <w:jc w:val="both"/>
        <w:rPr>
          <w:b/>
          <w:sz w:val="28"/>
          <w:szCs w:val="28"/>
          <w:lang w:val="kk-KZ"/>
        </w:rPr>
      </w:pPr>
    </w:p>
    <w:p w:rsidR="007C6D34" w:rsidRDefault="007C6D34" w:rsidP="008D4B41">
      <w:pPr>
        <w:ind w:firstLine="454"/>
        <w:jc w:val="both"/>
        <w:rPr>
          <w:b/>
          <w:sz w:val="28"/>
          <w:szCs w:val="28"/>
          <w:lang w:val="kk-KZ"/>
        </w:rPr>
      </w:pPr>
    </w:p>
    <w:p w:rsidR="007C6D34" w:rsidRDefault="007C6D34" w:rsidP="008D4B41">
      <w:pPr>
        <w:ind w:firstLine="454"/>
        <w:jc w:val="both"/>
        <w:rPr>
          <w:b/>
          <w:sz w:val="28"/>
          <w:szCs w:val="28"/>
          <w:lang w:val="kk-KZ"/>
        </w:rPr>
      </w:pPr>
    </w:p>
    <w:p w:rsidR="007C6D34" w:rsidRDefault="007C6D34" w:rsidP="008D4B41">
      <w:pPr>
        <w:ind w:firstLine="454"/>
        <w:jc w:val="both"/>
        <w:rPr>
          <w:b/>
          <w:sz w:val="28"/>
          <w:szCs w:val="28"/>
          <w:lang w:val="kk-KZ"/>
        </w:rPr>
      </w:pPr>
    </w:p>
    <w:p w:rsidR="007C6D34" w:rsidRDefault="007C6D34" w:rsidP="008D4B41">
      <w:pPr>
        <w:ind w:firstLine="454"/>
        <w:jc w:val="both"/>
        <w:rPr>
          <w:b/>
          <w:sz w:val="28"/>
          <w:szCs w:val="28"/>
          <w:lang w:val="kk-KZ"/>
        </w:rPr>
      </w:pPr>
    </w:p>
    <w:p w:rsidR="007C6D34" w:rsidRDefault="007C6D34" w:rsidP="008D4B41">
      <w:pPr>
        <w:ind w:firstLine="454"/>
        <w:jc w:val="both"/>
        <w:rPr>
          <w:b/>
          <w:sz w:val="28"/>
          <w:szCs w:val="28"/>
          <w:lang w:val="kk-KZ"/>
        </w:rPr>
      </w:pPr>
    </w:p>
    <w:p w:rsidR="007C6D34" w:rsidRDefault="007C6D34" w:rsidP="008D4B41">
      <w:pPr>
        <w:ind w:firstLine="454"/>
        <w:jc w:val="both"/>
        <w:rPr>
          <w:b/>
          <w:sz w:val="28"/>
          <w:szCs w:val="28"/>
          <w:lang w:val="kk-KZ"/>
        </w:rPr>
      </w:pPr>
    </w:p>
    <w:p w:rsidR="007C6D34" w:rsidRDefault="007C6D34" w:rsidP="008D4B41">
      <w:pPr>
        <w:ind w:firstLine="454"/>
        <w:jc w:val="both"/>
        <w:rPr>
          <w:b/>
          <w:sz w:val="28"/>
          <w:szCs w:val="28"/>
          <w:lang w:val="kk-KZ"/>
        </w:rPr>
      </w:pPr>
    </w:p>
    <w:p w:rsidR="006C161F" w:rsidRDefault="006C161F" w:rsidP="008D4B41">
      <w:pPr>
        <w:ind w:firstLine="454"/>
        <w:jc w:val="both"/>
        <w:rPr>
          <w:b/>
          <w:sz w:val="28"/>
          <w:szCs w:val="28"/>
          <w:lang w:val="kk-KZ"/>
        </w:rPr>
      </w:pPr>
    </w:p>
    <w:p w:rsidR="006C161F" w:rsidRDefault="006C161F" w:rsidP="008D4B41">
      <w:pPr>
        <w:ind w:firstLine="454"/>
        <w:jc w:val="both"/>
        <w:rPr>
          <w:b/>
          <w:sz w:val="28"/>
          <w:szCs w:val="28"/>
          <w:lang w:val="kk-KZ"/>
        </w:rPr>
      </w:pPr>
    </w:p>
    <w:p w:rsidR="006C161F" w:rsidRDefault="006C161F" w:rsidP="008D4B41">
      <w:pPr>
        <w:ind w:firstLine="454"/>
        <w:jc w:val="both"/>
        <w:rPr>
          <w:b/>
          <w:sz w:val="28"/>
          <w:szCs w:val="28"/>
          <w:lang w:val="kk-KZ"/>
        </w:rPr>
      </w:pPr>
    </w:p>
    <w:p w:rsidR="006C161F" w:rsidRDefault="006C161F" w:rsidP="008D4B41">
      <w:pPr>
        <w:ind w:firstLine="454"/>
        <w:jc w:val="both"/>
        <w:rPr>
          <w:b/>
          <w:sz w:val="28"/>
          <w:szCs w:val="28"/>
          <w:lang w:val="kk-KZ"/>
        </w:rPr>
      </w:pPr>
    </w:p>
    <w:p w:rsidR="006C161F" w:rsidRDefault="006C161F" w:rsidP="008D4B41">
      <w:pPr>
        <w:ind w:firstLine="454"/>
        <w:jc w:val="both"/>
        <w:rPr>
          <w:b/>
          <w:sz w:val="28"/>
          <w:szCs w:val="28"/>
          <w:lang w:val="kk-KZ"/>
        </w:rPr>
      </w:pPr>
    </w:p>
    <w:p w:rsidR="006C161F" w:rsidRDefault="006C161F" w:rsidP="008D4B41">
      <w:pPr>
        <w:ind w:firstLine="454"/>
        <w:jc w:val="both"/>
        <w:rPr>
          <w:b/>
          <w:sz w:val="28"/>
          <w:szCs w:val="28"/>
          <w:lang w:val="kk-KZ"/>
        </w:rPr>
      </w:pPr>
    </w:p>
    <w:p w:rsidR="007C6D34" w:rsidRDefault="007C6D34" w:rsidP="008D4B41">
      <w:pPr>
        <w:ind w:firstLine="454"/>
        <w:jc w:val="both"/>
        <w:rPr>
          <w:b/>
          <w:sz w:val="28"/>
          <w:szCs w:val="28"/>
          <w:lang w:val="kk-KZ"/>
        </w:rPr>
      </w:pPr>
    </w:p>
    <w:p w:rsidR="007C6D34" w:rsidRDefault="007C6D34" w:rsidP="008D4B41">
      <w:pPr>
        <w:ind w:firstLine="454"/>
        <w:jc w:val="both"/>
        <w:rPr>
          <w:b/>
          <w:sz w:val="28"/>
          <w:szCs w:val="28"/>
          <w:lang w:val="kk-KZ"/>
        </w:rPr>
      </w:pPr>
    </w:p>
    <w:p w:rsidR="007C6D34" w:rsidRDefault="007C6D34" w:rsidP="008D4B41">
      <w:pPr>
        <w:ind w:firstLine="454"/>
        <w:jc w:val="both"/>
        <w:rPr>
          <w:b/>
          <w:sz w:val="28"/>
          <w:szCs w:val="28"/>
          <w:lang w:val="kk-KZ"/>
        </w:rPr>
      </w:pPr>
    </w:p>
    <w:p w:rsidR="007C6D34" w:rsidRDefault="007C6D34" w:rsidP="008D4B41">
      <w:pPr>
        <w:ind w:firstLine="454"/>
        <w:jc w:val="both"/>
        <w:rPr>
          <w:b/>
          <w:sz w:val="28"/>
          <w:szCs w:val="28"/>
          <w:lang w:val="kk-KZ"/>
        </w:rPr>
      </w:pPr>
    </w:p>
    <w:p w:rsidR="004A61DF" w:rsidRDefault="00835E4F" w:rsidP="004A61DF">
      <w:pPr>
        <w:pStyle w:val="2"/>
        <w:spacing w:before="0"/>
        <w:ind w:firstLine="454"/>
        <w:jc w:val="both"/>
        <w:rPr>
          <w:rFonts w:ascii="Times New Roman" w:hAnsi="Times New Roman" w:cs="Times New Roman"/>
          <w:b w:val="0"/>
          <w:color w:val="auto"/>
          <w:sz w:val="28"/>
          <w:szCs w:val="28"/>
          <w:lang w:val="kk-KZ"/>
        </w:rPr>
      </w:pPr>
      <w:r>
        <w:rPr>
          <w:rFonts w:ascii="Times New Roman" w:hAnsi="Times New Roman" w:cs="Times New Roman"/>
          <w:color w:val="auto"/>
          <w:sz w:val="28"/>
          <w:szCs w:val="28"/>
          <w:lang w:val="kk-KZ"/>
        </w:rPr>
        <w:lastRenderedPageBreak/>
        <w:t>Тақырып 8</w:t>
      </w:r>
      <w:r w:rsidR="008D4B41" w:rsidRPr="004A61DF">
        <w:rPr>
          <w:rFonts w:ascii="Times New Roman" w:hAnsi="Times New Roman" w:cs="Times New Roman"/>
          <w:color w:val="auto"/>
          <w:sz w:val="28"/>
          <w:szCs w:val="28"/>
          <w:lang w:val="kk-KZ"/>
        </w:rPr>
        <w:t>.</w:t>
      </w:r>
      <w:r w:rsidR="008D4B41" w:rsidRPr="00A57D26">
        <w:rPr>
          <w:b w:val="0"/>
          <w:sz w:val="28"/>
          <w:szCs w:val="28"/>
          <w:lang w:val="kk-KZ"/>
        </w:rPr>
        <w:t xml:space="preserve"> </w:t>
      </w:r>
      <w:r w:rsidR="004A61DF" w:rsidRPr="004A61DF">
        <w:rPr>
          <w:rFonts w:ascii="Times New Roman" w:hAnsi="Times New Roman" w:cs="Times New Roman"/>
          <w:color w:val="auto"/>
          <w:sz w:val="28"/>
          <w:szCs w:val="28"/>
          <w:lang w:val="kk-KZ"/>
        </w:rPr>
        <w:t>Зертханалық сабақтар</w:t>
      </w:r>
    </w:p>
    <w:p w:rsidR="004A61DF" w:rsidRDefault="004A61DF" w:rsidP="004A61DF">
      <w:pPr>
        <w:pStyle w:val="2"/>
        <w:spacing w:before="0"/>
        <w:ind w:firstLine="454"/>
        <w:jc w:val="both"/>
        <w:rPr>
          <w:rFonts w:ascii="Times New Roman" w:hAnsi="Times New Roman" w:cs="Times New Roman"/>
          <w:b w:val="0"/>
          <w:color w:val="auto"/>
          <w:sz w:val="28"/>
          <w:szCs w:val="28"/>
          <w:lang w:val="kk-KZ"/>
        </w:rPr>
      </w:pPr>
    </w:p>
    <w:p w:rsidR="004A61DF" w:rsidRDefault="004A61DF" w:rsidP="004A61DF">
      <w:pPr>
        <w:pStyle w:val="2"/>
        <w:spacing w:before="0"/>
        <w:ind w:firstLine="454"/>
        <w:jc w:val="both"/>
        <w:rPr>
          <w:rFonts w:ascii="Times New Roman" w:hAnsi="Times New Roman" w:cs="Times New Roman"/>
          <w:b w:val="0"/>
          <w:i/>
          <w:color w:val="auto"/>
          <w:sz w:val="28"/>
          <w:szCs w:val="28"/>
          <w:lang w:val="kk-KZ"/>
        </w:rPr>
      </w:pPr>
      <w:r w:rsidRPr="004A61DF">
        <w:rPr>
          <w:rFonts w:ascii="Times New Roman" w:hAnsi="Times New Roman" w:cs="Times New Roman"/>
          <w:b w:val="0"/>
          <w:i/>
          <w:color w:val="auto"/>
          <w:sz w:val="28"/>
          <w:szCs w:val="28"/>
          <w:lang w:val="kk-KZ"/>
        </w:rPr>
        <w:t>1. Зертханалық сабақтар</w:t>
      </w:r>
    </w:p>
    <w:p w:rsidR="004A61DF" w:rsidRDefault="004A61DF" w:rsidP="004A61DF">
      <w:pPr>
        <w:rPr>
          <w:lang w:val="kk-KZ"/>
        </w:rPr>
      </w:pPr>
    </w:p>
    <w:p w:rsidR="004A61DF" w:rsidRPr="004A61DF" w:rsidRDefault="004A61DF" w:rsidP="004A61DF">
      <w:pPr>
        <w:rPr>
          <w:lang w:val="kk-KZ"/>
        </w:rPr>
      </w:pPr>
    </w:p>
    <w:p w:rsidR="004A61DF" w:rsidRPr="00180CA7" w:rsidRDefault="004A61DF" w:rsidP="004A61DF">
      <w:pPr>
        <w:pStyle w:val="2"/>
        <w:spacing w:before="0"/>
        <w:ind w:firstLine="454"/>
        <w:jc w:val="both"/>
        <w:rPr>
          <w:rFonts w:ascii="Times New Roman" w:hAnsi="Times New Roman" w:cs="Times New Roman"/>
          <w:b w:val="0"/>
          <w:color w:val="auto"/>
          <w:sz w:val="28"/>
          <w:szCs w:val="28"/>
          <w:lang w:val="kk-KZ"/>
        </w:rPr>
      </w:pPr>
      <w:r w:rsidRPr="006C161F">
        <w:rPr>
          <w:rFonts w:ascii="Times New Roman" w:hAnsi="Times New Roman" w:cs="Times New Roman"/>
          <w:b w:val="0"/>
          <w:color w:val="auto"/>
          <w:sz w:val="28"/>
          <w:szCs w:val="28"/>
          <w:lang w:val="kk-KZ"/>
        </w:rPr>
        <w:t xml:space="preserve">Зертханалық </w:t>
      </w:r>
      <w:r>
        <w:rPr>
          <w:rFonts w:ascii="Times New Roman" w:hAnsi="Times New Roman" w:cs="Times New Roman"/>
          <w:b w:val="0"/>
          <w:color w:val="auto"/>
          <w:sz w:val="28"/>
          <w:szCs w:val="28"/>
          <w:lang w:val="kk-KZ"/>
        </w:rPr>
        <w:t>сабақтар</w:t>
      </w:r>
      <w:r w:rsidRPr="006C161F">
        <w:rPr>
          <w:rFonts w:ascii="Times New Roman" w:hAnsi="Times New Roman" w:cs="Times New Roman"/>
          <w:b w:val="0"/>
          <w:color w:val="auto"/>
          <w:sz w:val="28"/>
          <w:szCs w:val="28"/>
          <w:lang w:val="kk-KZ"/>
        </w:rPr>
        <w:t xml:space="preserve"> - оқушылардың оқу іс-әрекетінің </w:t>
      </w:r>
      <w:r w:rsidRPr="00180CA7">
        <w:rPr>
          <w:rFonts w:ascii="Times New Roman" w:hAnsi="Times New Roman" w:cs="Times New Roman"/>
          <w:b w:val="0"/>
          <w:color w:val="auto"/>
          <w:sz w:val="28"/>
          <w:szCs w:val="28"/>
          <w:lang w:val="kk-KZ"/>
        </w:rPr>
        <w:t>бір түрі; мақсаты мен міндеті айқын анық көрінетін жұмыс.</w:t>
      </w:r>
    </w:p>
    <w:p w:rsidR="004A61DF" w:rsidRPr="004A61DF" w:rsidRDefault="004A61DF" w:rsidP="004A61DF">
      <w:pPr>
        <w:pStyle w:val="4"/>
        <w:spacing w:before="0"/>
        <w:ind w:firstLine="454"/>
        <w:jc w:val="both"/>
        <w:rPr>
          <w:rFonts w:ascii="Times New Roman" w:hAnsi="Times New Roman" w:cs="Times New Roman"/>
          <w:b w:val="0"/>
          <w:i w:val="0"/>
          <w:color w:val="auto"/>
          <w:sz w:val="28"/>
          <w:szCs w:val="28"/>
          <w:lang w:val="kk-KZ"/>
        </w:rPr>
      </w:pPr>
      <w:r w:rsidRPr="00180CA7">
        <w:rPr>
          <w:rFonts w:ascii="Times New Roman" w:hAnsi="Times New Roman" w:cs="Times New Roman"/>
          <w:b w:val="0"/>
          <w:i w:val="0"/>
          <w:color w:val="auto"/>
          <w:sz w:val="28"/>
          <w:szCs w:val="28"/>
          <w:lang w:val="kk-KZ"/>
        </w:rPr>
        <w:t xml:space="preserve">Кейбір оқу пәндерінің әдістемелерінде (мысалы, еңбек және кәсіби оқыту әдістемесінде) </w:t>
      </w:r>
      <w:r>
        <w:rPr>
          <w:rFonts w:ascii="Times New Roman" w:hAnsi="Times New Roman" w:cs="Times New Roman"/>
          <w:b w:val="0"/>
          <w:i w:val="0"/>
          <w:color w:val="auto"/>
          <w:sz w:val="28"/>
          <w:szCs w:val="28"/>
          <w:lang w:val="kk-KZ"/>
        </w:rPr>
        <w:t>«</w:t>
      </w:r>
      <w:r w:rsidRPr="00180CA7">
        <w:rPr>
          <w:rFonts w:ascii="Times New Roman" w:hAnsi="Times New Roman" w:cs="Times New Roman"/>
          <w:b w:val="0"/>
          <w:i w:val="0"/>
          <w:color w:val="auto"/>
          <w:sz w:val="28"/>
          <w:szCs w:val="28"/>
          <w:lang w:val="kk-KZ"/>
        </w:rPr>
        <w:t>лабораториялық-практикалық жұмыс</w:t>
      </w:r>
      <w:r>
        <w:rPr>
          <w:rFonts w:ascii="Times New Roman" w:hAnsi="Times New Roman" w:cs="Times New Roman"/>
          <w:b w:val="0"/>
          <w:i w:val="0"/>
          <w:color w:val="auto"/>
          <w:sz w:val="28"/>
          <w:szCs w:val="28"/>
          <w:lang w:val="kk-KZ"/>
        </w:rPr>
        <w:t>»</w:t>
      </w:r>
      <w:r w:rsidRPr="00180CA7">
        <w:rPr>
          <w:rFonts w:ascii="Times New Roman" w:hAnsi="Times New Roman" w:cs="Times New Roman"/>
          <w:b w:val="0"/>
          <w:i w:val="0"/>
          <w:color w:val="auto"/>
          <w:sz w:val="28"/>
          <w:szCs w:val="28"/>
          <w:lang w:val="kk-KZ"/>
        </w:rPr>
        <w:t xml:space="preserve"> деген термин қолданылады. </w:t>
      </w:r>
      <w:r w:rsidRPr="004A61DF">
        <w:rPr>
          <w:rFonts w:ascii="Times New Roman" w:hAnsi="Times New Roman" w:cs="Times New Roman"/>
          <w:b w:val="0"/>
          <w:i w:val="0"/>
          <w:color w:val="auto"/>
          <w:sz w:val="28"/>
          <w:szCs w:val="28"/>
          <w:lang w:val="kk-KZ"/>
        </w:rPr>
        <w:t xml:space="preserve">Зертханалық жұмыстар оқу бағдарламасына енгізіліп, курс бөлімін немесе тақырыпты оқығаннан кейін жүргізіледі. Зертханалық жұмыстарды жүйелі түрде орындау — анализ - оқушылардың оқу іс-әрекетінің бір түрі; мақсаты мен міндеті айқын анық көрінетін жұмыс. Кейбір оқу пәндерінің әдістемелерінде (мысалы, еңбек және кәсіби оқыту әдістемесінде) </w:t>
      </w:r>
      <w:r>
        <w:rPr>
          <w:rFonts w:ascii="Times New Roman" w:hAnsi="Times New Roman" w:cs="Times New Roman"/>
          <w:b w:val="0"/>
          <w:i w:val="0"/>
          <w:color w:val="auto"/>
          <w:sz w:val="28"/>
          <w:szCs w:val="28"/>
          <w:lang w:val="kk-KZ"/>
        </w:rPr>
        <w:t>«</w:t>
      </w:r>
      <w:r w:rsidRPr="004A61DF">
        <w:rPr>
          <w:rFonts w:ascii="Times New Roman" w:hAnsi="Times New Roman" w:cs="Times New Roman"/>
          <w:b w:val="0"/>
          <w:i w:val="0"/>
          <w:color w:val="auto"/>
          <w:sz w:val="28"/>
          <w:szCs w:val="28"/>
          <w:lang w:val="kk-KZ"/>
        </w:rPr>
        <w:t>лабораториялық-практикалық жұмыс</w:t>
      </w:r>
      <w:r>
        <w:rPr>
          <w:rFonts w:ascii="Times New Roman" w:hAnsi="Times New Roman" w:cs="Times New Roman"/>
          <w:b w:val="0"/>
          <w:i w:val="0"/>
          <w:color w:val="auto"/>
          <w:sz w:val="28"/>
          <w:szCs w:val="28"/>
          <w:lang w:val="kk-KZ"/>
        </w:rPr>
        <w:t>»</w:t>
      </w:r>
      <w:r w:rsidRPr="004A61DF">
        <w:rPr>
          <w:rFonts w:ascii="Times New Roman" w:hAnsi="Times New Roman" w:cs="Times New Roman"/>
          <w:b w:val="0"/>
          <w:i w:val="0"/>
          <w:color w:val="auto"/>
          <w:sz w:val="28"/>
          <w:szCs w:val="28"/>
          <w:lang w:val="kk-KZ"/>
        </w:rPr>
        <w:t xml:space="preserve"> деген термин қолданылады. Зертханалық жұмыстар оқу бағдарламасына енгізіліп, курс бөлімін немесе тақырыпты оқығаннан кейін жүргізіледі. Зертханалық жұмыстарды жүйелі түрде орындау — анализ, синтез, салыстыру, жалпылау, оқытудағы теория мен практиканың байланысы, оқушылардың дербестілігі мен танымдық күшінің дамуы сияқты ойлау амалдарын меңгерудің маңызды құралы. </w:t>
      </w:r>
    </w:p>
    <w:p w:rsidR="004A61DF" w:rsidRDefault="004A61DF" w:rsidP="004A61DF">
      <w:pPr>
        <w:pStyle w:val="a4"/>
        <w:spacing w:before="0" w:beforeAutospacing="0" w:after="0" w:afterAutospacing="0"/>
        <w:ind w:firstLine="454"/>
        <w:jc w:val="both"/>
        <w:rPr>
          <w:sz w:val="28"/>
          <w:szCs w:val="28"/>
          <w:lang w:val="kk-KZ"/>
        </w:rPr>
      </w:pPr>
      <w:r w:rsidRPr="004A61DF">
        <w:rPr>
          <w:sz w:val="28"/>
          <w:szCs w:val="28"/>
          <w:lang w:val="kk-KZ"/>
        </w:rPr>
        <w:t>Зертханалық жұмыстар білімді бекітуге және нақтылауға себепші болады. Зертханалық жұмыстарды орындау мазмұны мен тәсілдері оқу пәнінің ерекшелігіне байланысты.</w:t>
      </w:r>
    </w:p>
    <w:p w:rsidR="004A61DF" w:rsidRDefault="004A61DF" w:rsidP="004A61DF">
      <w:pPr>
        <w:pStyle w:val="a4"/>
        <w:spacing w:before="0" w:beforeAutospacing="0" w:after="0" w:afterAutospacing="0"/>
        <w:ind w:firstLine="454"/>
        <w:jc w:val="both"/>
        <w:rPr>
          <w:sz w:val="28"/>
          <w:szCs w:val="28"/>
          <w:lang w:val="kk-KZ"/>
        </w:rPr>
      </w:pPr>
      <w:r w:rsidRPr="00180CA7">
        <w:rPr>
          <w:sz w:val="28"/>
          <w:szCs w:val="28"/>
          <w:lang w:val="kk-KZ"/>
        </w:rPr>
        <w:t>Физиканы оқытуда оқушылар мен оқыту обьектісі болып табылатын табиғат арасындағы байланысты жүзеге асыруда физикалық эксперименттің,</w:t>
      </w:r>
      <w:r>
        <w:rPr>
          <w:sz w:val="28"/>
          <w:szCs w:val="28"/>
          <w:lang w:val="kk-KZ"/>
        </w:rPr>
        <w:t xml:space="preserve"> </w:t>
      </w:r>
      <w:r w:rsidRPr="00180CA7">
        <w:rPr>
          <w:sz w:val="28"/>
          <w:szCs w:val="28"/>
          <w:lang w:val="kk-KZ"/>
        </w:rPr>
        <w:t>табиғат арасындағы байланысты жүзеге асыруда физикалық эксперименттің, лабораториялық жұмыстар</w:t>
      </w:r>
      <w:r>
        <w:rPr>
          <w:sz w:val="28"/>
          <w:szCs w:val="28"/>
          <w:lang w:val="kk-KZ"/>
        </w:rPr>
        <w:t xml:space="preserve"> </w:t>
      </w:r>
      <w:r w:rsidRPr="00180CA7">
        <w:rPr>
          <w:sz w:val="28"/>
          <w:szCs w:val="28"/>
          <w:lang w:val="kk-KZ"/>
        </w:rPr>
        <w:t>мен физикалық практикумның атқарар ролі үлкен. Осыған орай, әр лабораториялық</w:t>
      </w:r>
      <w:r>
        <w:rPr>
          <w:sz w:val="28"/>
          <w:szCs w:val="28"/>
          <w:lang w:val="kk-KZ"/>
        </w:rPr>
        <w:t xml:space="preserve"> </w:t>
      </w:r>
      <w:r w:rsidRPr="00180CA7">
        <w:rPr>
          <w:sz w:val="28"/>
          <w:szCs w:val="28"/>
          <w:lang w:val="kk-KZ"/>
        </w:rPr>
        <w:t>жұмыстың бірнеше вариантын қарастыра отырып, оқушының ой – өрісін дамытуға, экспериментті қоюы және орындау кезіндегі қабілеті тексеріледі</w:t>
      </w:r>
      <w:r>
        <w:rPr>
          <w:sz w:val="28"/>
          <w:szCs w:val="28"/>
          <w:lang w:val="kk-KZ"/>
        </w:rPr>
        <w:t>.</w:t>
      </w:r>
    </w:p>
    <w:p w:rsidR="004A61DF" w:rsidRPr="00180CA7" w:rsidRDefault="004A61DF" w:rsidP="004A61DF">
      <w:pPr>
        <w:pStyle w:val="a4"/>
        <w:spacing w:before="0" w:beforeAutospacing="0" w:after="0" w:afterAutospacing="0"/>
        <w:ind w:firstLine="454"/>
        <w:jc w:val="both"/>
        <w:rPr>
          <w:sz w:val="28"/>
          <w:szCs w:val="28"/>
          <w:lang w:val="kk-KZ"/>
        </w:rPr>
      </w:pPr>
      <w:r w:rsidRPr="00180CA7">
        <w:rPr>
          <w:sz w:val="28"/>
          <w:szCs w:val="28"/>
          <w:lang w:val="kk-KZ"/>
        </w:rPr>
        <w:t>Физикадан жүргізілетін лабораториялық сабақтарды фронталь әдісімен өткізудің аса маңызды пайдалы жақтары бар. Фронтальды лабораториялық</w:t>
      </w:r>
      <w:r>
        <w:rPr>
          <w:sz w:val="28"/>
          <w:szCs w:val="28"/>
          <w:lang w:val="kk-KZ"/>
        </w:rPr>
        <w:t xml:space="preserve"> </w:t>
      </w:r>
      <w:r w:rsidRPr="00180CA7">
        <w:rPr>
          <w:sz w:val="28"/>
          <w:szCs w:val="28"/>
          <w:lang w:val="kk-KZ"/>
        </w:rPr>
        <w:t>аса маңызды пайдалы жақтары бар. Фронтальды лабораториялық жұмыстарда кластың</w:t>
      </w:r>
      <w:r>
        <w:rPr>
          <w:sz w:val="28"/>
          <w:szCs w:val="28"/>
          <w:lang w:val="kk-KZ"/>
        </w:rPr>
        <w:t xml:space="preserve"> </w:t>
      </w:r>
      <w:r w:rsidRPr="00180CA7">
        <w:rPr>
          <w:sz w:val="28"/>
          <w:szCs w:val="28"/>
          <w:lang w:val="kk-KZ"/>
        </w:rPr>
        <w:t>барлық оқушылары жұмысты бір тақырыпқа орындайды және бірдей жабдықтарды пайдаланады.</w:t>
      </w:r>
    </w:p>
    <w:p w:rsidR="004A61DF" w:rsidRDefault="004A61DF" w:rsidP="004A61DF">
      <w:pPr>
        <w:pStyle w:val="a4"/>
        <w:spacing w:before="0" w:beforeAutospacing="0" w:after="0" w:afterAutospacing="0"/>
        <w:ind w:firstLine="454"/>
        <w:jc w:val="both"/>
        <w:rPr>
          <w:sz w:val="28"/>
          <w:szCs w:val="28"/>
          <w:lang w:val="kk-KZ"/>
        </w:rPr>
      </w:pPr>
      <w:r w:rsidRPr="004A61DF">
        <w:rPr>
          <w:sz w:val="28"/>
          <w:szCs w:val="28"/>
          <w:lang w:val="kk-KZ"/>
        </w:rPr>
        <w:t>Қазіргі білім берудегі физикалық лабораториялық жұмыстары көбінесе осы бағытта жүргізіледі. Өйткені қазіргі таңда мектеп лабораториясында физикалық құрал – жабдықтардың мүлде болмауы не мөлшерлі түрде болуынан, тіпті іске жарамсыз болуы;</w:t>
      </w:r>
    </w:p>
    <w:p w:rsidR="004A61DF" w:rsidRPr="00B1013D" w:rsidRDefault="004A61DF" w:rsidP="004A61DF">
      <w:pPr>
        <w:pStyle w:val="a4"/>
        <w:spacing w:before="0" w:beforeAutospacing="0" w:after="0" w:afterAutospacing="0"/>
        <w:ind w:firstLine="454"/>
        <w:jc w:val="both"/>
        <w:rPr>
          <w:bCs/>
          <w:i/>
          <w:sz w:val="28"/>
          <w:szCs w:val="28"/>
          <w:lang w:val="kk-KZ"/>
        </w:rPr>
      </w:pPr>
      <w:r w:rsidRPr="00B1013D">
        <w:rPr>
          <w:bCs/>
          <w:i/>
          <w:sz w:val="28"/>
          <w:szCs w:val="28"/>
          <w:lang w:val="kk-KZ"/>
        </w:rPr>
        <w:t>Фронтальды зертханалық жұмыстардың жіктелуі:</w:t>
      </w:r>
    </w:p>
    <w:p w:rsidR="004A61DF" w:rsidRPr="00B1013D" w:rsidRDefault="004A61DF" w:rsidP="004A61DF">
      <w:pPr>
        <w:pStyle w:val="a4"/>
        <w:spacing w:before="0" w:beforeAutospacing="0" w:after="0" w:afterAutospacing="0"/>
        <w:ind w:firstLine="454"/>
        <w:jc w:val="both"/>
        <w:rPr>
          <w:bCs/>
          <w:sz w:val="28"/>
          <w:szCs w:val="28"/>
          <w:lang w:val="kk-KZ"/>
        </w:rPr>
      </w:pPr>
      <w:r w:rsidRPr="00B1013D">
        <w:rPr>
          <w:bCs/>
          <w:sz w:val="28"/>
          <w:szCs w:val="28"/>
          <w:lang w:val="kk-KZ"/>
        </w:rPr>
        <w:t>- Мазмұны бойынша (механика, молекулалық физика, электр және магнетизм, оптика, кванттық физика);</w:t>
      </w:r>
    </w:p>
    <w:p w:rsidR="004A61DF" w:rsidRPr="00B1013D" w:rsidRDefault="004A61DF" w:rsidP="004A61DF">
      <w:pPr>
        <w:pStyle w:val="a4"/>
        <w:spacing w:before="0" w:beforeAutospacing="0" w:after="0" w:afterAutospacing="0"/>
        <w:ind w:firstLine="454"/>
        <w:jc w:val="both"/>
        <w:rPr>
          <w:bCs/>
          <w:sz w:val="28"/>
          <w:szCs w:val="28"/>
          <w:lang w:val="kk-KZ"/>
        </w:rPr>
      </w:pPr>
      <w:r w:rsidRPr="00B1013D">
        <w:rPr>
          <w:bCs/>
          <w:sz w:val="28"/>
          <w:szCs w:val="28"/>
          <w:lang w:val="kk-KZ"/>
        </w:rPr>
        <w:t>- Ұйымасқан белгі бойынша (үй тәжірибесі, физикалық практикум, фронталды зертханалық жұмыс);</w:t>
      </w:r>
    </w:p>
    <w:p w:rsidR="004A61DF" w:rsidRPr="00B1013D" w:rsidRDefault="004A61DF" w:rsidP="004A61DF">
      <w:pPr>
        <w:pStyle w:val="a4"/>
        <w:spacing w:before="0" w:beforeAutospacing="0" w:after="0" w:afterAutospacing="0"/>
        <w:ind w:firstLine="454"/>
        <w:jc w:val="both"/>
        <w:rPr>
          <w:bCs/>
          <w:sz w:val="28"/>
          <w:szCs w:val="28"/>
          <w:lang w:val="kk-KZ"/>
        </w:rPr>
      </w:pPr>
      <w:r w:rsidRPr="00B1013D">
        <w:rPr>
          <w:bCs/>
          <w:sz w:val="28"/>
          <w:szCs w:val="28"/>
          <w:lang w:val="kk-KZ"/>
        </w:rPr>
        <w:lastRenderedPageBreak/>
        <w:t>- Амалдарды орындау және нәтижелерді өңдеу (сандық зерттеу, бақылау, өлшемдік жұмыстар, сапалық зерттеу);</w:t>
      </w:r>
    </w:p>
    <w:p w:rsidR="004A61DF" w:rsidRPr="00B1013D" w:rsidRDefault="004A61DF" w:rsidP="004A61DF">
      <w:pPr>
        <w:pStyle w:val="a4"/>
        <w:spacing w:before="0" w:beforeAutospacing="0" w:after="0" w:afterAutospacing="0"/>
        <w:ind w:firstLine="454"/>
        <w:jc w:val="both"/>
        <w:rPr>
          <w:bCs/>
          <w:sz w:val="28"/>
          <w:szCs w:val="28"/>
          <w:lang w:val="kk-KZ"/>
        </w:rPr>
      </w:pPr>
      <w:r w:rsidRPr="00B1013D">
        <w:rPr>
          <w:bCs/>
          <w:sz w:val="28"/>
          <w:szCs w:val="28"/>
          <w:lang w:val="kk-KZ"/>
        </w:rPr>
        <w:t>- Оқу үрдісіндегі орны бойынша (алғашқы, иллюстрациялы, қорытынды);</w:t>
      </w:r>
    </w:p>
    <w:p w:rsidR="004A61DF" w:rsidRPr="00B1013D" w:rsidRDefault="004A61DF" w:rsidP="004A61DF">
      <w:pPr>
        <w:pStyle w:val="a4"/>
        <w:spacing w:before="0" w:beforeAutospacing="0" w:after="0" w:afterAutospacing="0"/>
        <w:ind w:firstLine="454"/>
        <w:jc w:val="both"/>
        <w:rPr>
          <w:bCs/>
          <w:sz w:val="28"/>
          <w:szCs w:val="28"/>
          <w:lang w:val="kk-KZ"/>
        </w:rPr>
      </w:pPr>
      <w:r w:rsidRPr="00B1013D">
        <w:rPr>
          <w:bCs/>
          <w:sz w:val="28"/>
          <w:szCs w:val="28"/>
          <w:lang w:val="kk-KZ"/>
        </w:rPr>
        <w:t>- Оқушылардың дербестігінің өлшемі бойынша (тексерушілік, эвристикалық, шығармашылық);</w:t>
      </w:r>
    </w:p>
    <w:p w:rsidR="004A61DF" w:rsidRDefault="004A61DF" w:rsidP="004A61DF">
      <w:pPr>
        <w:pStyle w:val="a4"/>
        <w:spacing w:before="0" w:beforeAutospacing="0" w:after="0" w:afterAutospacing="0"/>
        <w:ind w:firstLine="454"/>
        <w:jc w:val="both"/>
        <w:rPr>
          <w:bCs/>
          <w:sz w:val="28"/>
          <w:szCs w:val="28"/>
          <w:lang w:val="kk-KZ"/>
        </w:rPr>
      </w:pPr>
      <w:r w:rsidRPr="00B1013D">
        <w:rPr>
          <w:bCs/>
          <w:sz w:val="28"/>
          <w:szCs w:val="28"/>
          <w:lang w:val="kk-KZ"/>
        </w:rPr>
        <w:t>- Дидактикалық мақсаты бойынша (жаңа нәрсе үйрену, қайталау, бекіту, физикалық құбылыстарды зерттеу және бақылау, құрылғылармен танысу).</w:t>
      </w:r>
    </w:p>
    <w:p w:rsidR="004A61DF" w:rsidRDefault="004A61DF" w:rsidP="004A61DF">
      <w:pPr>
        <w:pStyle w:val="a4"/>
        <w:spacing w:before="0" w:beforeAutospacing="0" w:after="0" w:afterAutospacing="0"/>
        <w:ind w:firstLine="454"/>
        <w:jc w:val="both"/>
        <w:rPr>
          <w:bCs/>
          <w:sz w:val="28"/>
          <w:szCs w:val="28"/>
          <w:lang w:val="kk-KZ"/>
        </w:rPr>
      </w:pPr>
      <w:r>
        <w:rPr>
          <w:bCs/>
          <w:sz w:val="28"/>
          <w:szCs w:val="28"/>
          <w:lang w:val="kk-KZ"/>
        </w:rPr>
        <w:t>З</w:t>
      </w:r>
      <w:r w:rsidRPr="00B1013D">
        <w:rPr>
          <w:bCs/>
          <w:sz w:val="28"/>
          <w:szCs w:val="28"/>
          <w:lang w:val="kk-KZ"/>
        </w:rPr>
        <w:t>ертханалық жұмыстарды құру ережесі:жұмыстың аталуы;керекті құралдардың тізімі;фрындалатын операциялар туралы толық мағлұмат беретін жұмыстың орындалу реті;физикалық</w:t>
      </w:r>
      <w:r>
        <w:rPr>
          <w:bCs/>
          <w:sz w:val="28"/>
          <w:szCs w:val="28"/>
          <w:lang w:val="kk-KZ"/>
        </w:rPr>
        <w:t xml:space="preserve"> </w:t>
      </w:r>
      <w:r w:rsidRPr="00B1013D">
        <w:rPr>
          <w:bCs/>
          <w:sz w:val="28"/>
          <w:szCs w:val="28"/>
          <w:lang w:val="kk-KZ"/>
        </w:rPr>
        <w:t>туралы толық мағлұмат беретін жұмыстың орындалу реті;</w:t>
      </w:r>
      <w:r>
        <w:rPr>
          <w:bCs/>
          <w:sz w:val="28"/>
          <w:szCs w:val="28"/>
          <w:lang w:val="kk-KZ"/>
        </w:rPr>
        <w:t xml:space="preserve"> </w:t>
      </w:r>
      <w:r w:rsidRPr="00B1013D">
        <w:rPr>
          <w:bCs/>
          <w:sz w:val="28"/>
          <w:szCs w:val="28"/>
          <w:lang w:val="kk-KZ"/>
        </w:rPr>
        <w:t>физикалық шамаларды есептеуге</w:t>
      </w:r>
      <w:r>
        <w:rPr>
          <w:bCs/>
          <w:sz w:val="28"/>
          <w:szCs w:val="28"/>
          <w:lang w:val="kk-KZ"/>
        </w:rPr>
        <w:t xml:space="preserve"> </w:t>
      </w:r>
      <w:r w:rsidRPr="00B1013D">
        <w:rPr>
          <w:bCs/>
          <w:sz w:val="28"/>
          <w:szCs w:val="28"/>
          <w:lang w:val="kk-KZ"/>
        </w:rPr>
        <w:t>арналған формулалар;</w:t>
      </w:r>
      <w:r>
        <w:rPr>
          <w:bCs/>
          <w:sz w:val="28"/>
          <w:szCs w:val="28"/>
          <w:lang w:val="kk-KZ"/>
        </w:rPr>
        <w:t xml:space="preserve"> </w:t>
      </w:r>
      <w:r w:rsidRPr="00B1013D">
        <w:rPr>
          <w:bCs/>
          <w:sz w:val="28"/>
          <w:szCs w:val="28"/>
          <w:lang w:val="kk-KZ"/>
        </w:rPr>
        <w:t>өлшеуді және есептеу нәтижелерін енгізетін кесте;</w:t>
      </w:r>
      <w:r>
        <w:rPr>
          <w:bCs/>
          <w:sz w:val="28"/>
          <w:szCs w:val="28"/>
          <w:lang w:val="kk-KZ"/>
        </w:rPr>
        <w:t xml:space="preserve"> </w:t>
      </w:r>
      <w:r w:rsidRPr="00B1013D">
        <w:rPr>
          <w:bCs/>
          <w:sz w:val="28"/>
          <w:szCs w:val="28"/>
          <w:lang w:val="kk-KZ"/>
        </w:rPr>
        <w:t>абсолют және салыстырмалы қателіктерді</w:t>
      </w:r>
      <w:r>
        <w:rPr>
          <w:bCs/>
          <w:sz w:val="28"/>
          <w:szCs w:val="28"/>
          <w:lang w:val="kk-KZ"/>
        </w:rPr>
        <w:t xml:space="preserve"> </w:t>
      </w:r>
      <w:r w:rsidRPr="00B1013D">
        <w:rPr>
          <w:bCs/>
          <w:sz w:val="28"/>
          <w:szCs w:val="28"/>
          <w:lang w:val="kk-KZ"/>
        </w:rPr>
        <w:t>бағалау;</w:t>
      </w:r>
      <w:r>
        <w:rPr>
          <w:bCs/>
          <w:sz w:val="28"/>
          <w:szCs w:val="28"/>
          <w:lang w:val="kk-KZ"/>
        </w:rPr>
        <w:t xml:space="preserve"> нәтижені қорытындылау.</w:t>
      </w:r>
    </w:p>
    <w:p w:rsidR="004A61DF" w:rsidRDefault="004A61DF" w:rsidP="004A61DF">
      <w:pPr>
        <w:pStyle w:val="a4"/>
        <w:spacing w:before="0" w:beforeAutospacing="0" w:after="0" w:afterAutospacing="0"/>
        <w:ind w:firstLine="454"/>
        <w:jc w:val="both"/>
        <w:rPr>
          <w:bCs/>
          <w:sz w:val="28"/>
          <w:szCs w:val="28"/>
          <w:lang w:val="kk-KZ"/>
        </w:rPr>
      </w:pPr>
      <w:r w:rsidRPr="00B1013D">
        <w:rPr>
          <w:bCs/>
          <w:sz w:val="28"/>
          <w:szCs w:val="28"/>
          <w:lang w:val="kk-KZ"/>
        </w:rPr>
        <w:t>Әрбір зертханалық жұмысты орындау келесі кезеңдерден тұрады:</w:t>
      </w:r>
    </w:p>
    <w:p w:rsidR="004A61DF" w:rsidRDefault="004A61DF" w:rsidP="004A61DF">
      <w:pPr>
        <w:pStyle w:val="a4"/>
        <w:spacing w:before="0" w:beforeAutospacing="0" w:after="0" w:afterAutospacing="0"/>
        <w:ind w:firstLine="454"/>
        <w:jc w:val="both"/>
        <w:rPr>
          <w:bCs/>
          <w:sz w:val="28"/>
          <w:szCs w:val="28"/>
          <w:lang w:val="kk-KZ"/>
        </w:rPr>
      </w:pPr>
      <w:r>
        <w:rPr>
          <w:bCs/>
          <w:sz w:val="28"/>
          <w:szCs w:val="28"/>
          <w:lang w:val="kk-KZ"/>
        </w:rPr>
        <w:t>- Оқушылардың</w:t>
      </w:r>
      <w:r w:rsidRPr="00B1013D">
        <w:rPr>
          <w:bCs/>
          <w:sz w:val="28"/>
          <w:szCs w:val="28"/>
          <w:lang w:val="kk-KZ"/>
        </w:rPr>
        <w:t xml:space="preserve"> зертханалық</w:t>
      </w:r>
      <w:r>
        <w:rPr>
          <w:bCs/>
          <w:sz w:val="28"/>
          <w:szCs w:val="28"/>
          <w:lang w:val="kk-KZ"/>
        </w:rPr>
        <w:t xml:space="preserve"> </w:t>
      </w:r>
      <w:r w:rsidRPr="00B1013D">
        <w:rPr>
          <w:bCs/>
          <w:sz w:val="28"/>
          <w:szCs w:val="28"/>
          <w:lang w:val="kk-KZ"/>
        </w:rPr>
        <w:t>жұмысқа дайындалу бойынша</w:t>
      </w:r>
      <w:r>
        <w:rPr>
          <w:bCs/>
          <w:sz w:val="28"/>
          <w:szCs w:val="28"/>
          <w:lang w:val="kk-KZ"/>
        </w:rPr>
        <w:t xml:space="preserve"> </w:t>
      </w:r>
      <w:r w:rsidRPr="00B1013D">
        <w:rPr>
          <w:bCs/>
          <w:sz w:val="28"/>
          <w:szCs w:val="28"/>
          <w:lang w:val="kk-KZ"/>
        </w:rPr>
        <w:t>өздік жұмысы;</w:t>
      </w:r>
    </w:p>
    <w:p w:rsidR="004A61DF" w:rsidRDefault="004A61DF" w:rsidP="004A61DF">
      <w:pPr>
        <w:pStyle w:val="a4"/>
        <w:spacing w:before="0" w:beforeAutospacing="0" w:after="0" w:afterAutospacing="0"/>
        <w:ind w:firstLine="454"/>
        <w:jc w:val="both"/>
        <w:rPr>
          <w:bCs/>
          <w:sz w:val="28"/>
          <w:szCs w:val="28"/>
          <w:lang w:val="kk-KZ"/>
        </w:rPr>
      </w:pPr>
      <w:r>
        <w:rPr>
          <w:bCs/>
          <w:sz w:val="28"/>
          <w:szCs w:val="28"/>
          <w:lang w:val="kk-KZ"/>
        </w:rPr>
        <w:t xml:space="preserve">- </w:t>
      </w:r>
      <w:r w:rsidRPr="00B1013D">
        <w:rPr>
          <w:bCs/>
          <w:sz w:val="28"/>
          <w:szCs w:val="28"/>
          <w:lang w:val="kk-KZ"/>
        </w:rPr>
        <w:t>оқытушының студентті зертханалық жұмысқа дайындығын</w:t>
      </w:r>
      <w:r>
        <w:rPr>
          <w:bCs/>
          <w:sz w:val="28"/>
          <w:szCs w:val="28"/>
          <w:lang w:val="kk-KZ"/>
        </w:rPr>
        <w:t xml:space="preserve"> </w:t>
      </w:r>
      <w:r w:rsidRPr="00B1013D">
        <w:rPr>
          <w:bCs/>
          <w:sz w:val="28"/>
          <w:szCs w:val="28"/>
          <w:lang w:val="kk-KZ"/>
        </w:rPr>
        <w:t>тексеру</w:t>
      </w:r>
      <w:r>
        <w:rPr>
          <w:bCs/>
          <w:sz w:val="28"/>
          <w:szCs w:val="28"/>
          <w:lang w:val="kk-KZ"/>
        </w:rPr>
        <w:t>;</w:t>
      </w:r>
    </w:p>
    <w:p w:rsidR="004A61DF" w:rsidRDefault="004A61DF" w:rsidP="004A61DF">
      <w:pPr>
        <w:pStyle w:val="a4"/>
        <w:spacing w:before="0" w:beforeAutospacing="0" w:after="0" w:afterAutospacing="0"/>
        <w:ind w:firstLine="454"/>
        <w:jc w:val="both"/>
        <w:rPr>
          <w:bCs/>
          <w:sz w:val="28"/>
          <w:szCs w:val="28"/>
          <w:lang w:val="kk-KZ"/>
        </w:rPr>
      </w:pPr>
      <w:r>
        <w:rPr>
          <w:bCs/>
          <w:sz w:val="28"/>
          <w:szCs w:val="28"/>
          <w:lang w:val="kk-KZ"/>
        </w:rPr>
        <w:t xml:space="preserve">- </w:t>
      </w:r>
      <w:r w:rsidRPr="00B1013D">
        <w:rPr>
          <w:bCs/>
          <w:sz w:val="28"/>
          <w:szCs w:val="28"/>
          <w:lang w:val="kk-KZ"/>
        </w:rPr>
        <w:t>зертханалық жұмысты орындау;</w:t>
      </w:r>
    </w:p>
    <w:p w:rsidR="004A61DF" w:rsidRDefault="004A61DF" w:rsidP="004A61DF">
      <w:pPr>
        <w:pStyle w:val="a4"/>
        <w:spacing w:before="0" w:beforeAutospacing="0" w:after="0" w:afterAutospacing="0"/>
        <w:ind w:firstLine="454"/>
        <w:jc w:val="both"/>
        <w:rPr>
          <w:bCs/>
          <w:sz w:val="28"/>
          <w:szCs w:val="28"/>
          <w:lang w:val="kk-KZ"/>
        </w:rPr>
      </w:pPr>
      <w:r>
        <w:rPr>
          <w:bCs/>
          <w:sz w:val="28"/>
          <w:szCs w:val="28"/>
          <w:lang w:val="kk-KZ"/>
        </w:rPr>
        <w:t xml:space="preserve">- </w:t>
      </w:r>
      <w:r w:rsidRPr="00B1013D">
        <w:rPr>
          <w:bCs/>
          <w:sz w:val="28"/>
          <w:szCs w:val="28"/>
          <w:lang w:val="kk-KZ"/>
        </w:rPr>
        <w:t>жұмыс орнына ұйымдастыру-техникалық қызмет көрсету,</w:t>
      </w:r>
    </w:p>
    <w:p w:rsidR="004A61DF" w:rsidRPr="00B1013D" w:rsidRDefault="004A61DF" w:rsidP="004A61DF">
      <w:pPr>
        <w:pStyle w:val="a4"/>
        <w:spacing w:before="0" w:beforeAutospacing="0" w:after="0" w:afterAutospacing="0"/>
        <w:ind w:firstLine="454"/>
        <w:jc w:val="both"/>
        <w:rPr>
          <w:bCs/>
          <w:sz w:val="28"/>
          <w:szCs w:val="28"/>
          <w:lang w:val="kk-KZ"/>
        </w:rPr>
      </w:pPr>
      <w:r>
        <w:rPr>
          <w:bCs/>
          <w:sz w:val="28"/>
          <w:szCs w:val="28"/>
          <w:lang w:val="kk-KZ"/>
        </w:rPr>
        <w:t xml:space="preserve">- </w:t>
      </w:r>
      <w:r w:rsidRPr="00B1013D">
        <w:rPr>
          <w:bCs/>
          <w:sz w:val="28"/>
          <w:szCs w:val="28"/>
          <w:lang w:val="kk-KZ"/>
        </w:rPr>
        <w:t>есепті дайындау және</w:t>
      </w:r>
      <w:r>
        <w:rPr>
          <w:bCs/>
          <w:sz w:val="28"/>
          <w:szCs w:val="28"/>
          <w:lang w:val="kk-KZ"/>
        </w:rPr>
        <w:t xml:space="preserve"> </w:t>
      </w:r>
      <w:r w:rsidRPr="00B1013D">
        <w:rPr>
          <w:bCs/>
          <w:sz w:val="28"/>
          <w:szCs w:val="28"/>
          <w:lang w:val="kk-KZ"/>
        </w:rPr>
        <w:t>жұмыстың нәтижелерін қорғау.</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Зертханалық сабақтарда оқушылар өздігінен эксперименттер қояды,бақылайды, табиғи құбылыстарды  немесе  технологиялық  процестерді зерттейді, құрал-жабдықтармен танысады,олардың  жұмыс істеу  принциптерін игереді.</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Зертханалық сабақтар жеке және топта жұмыс істей білу дағдылары мен іскерліктерін қалыптастырады, есеп шығару, тәжірибе қою, эксперимент жасау, жаттығулар орындау  барысында ойлау  қабілеттерін белсендіреді.</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 xml:space="preserve">Зертханалық сабақтың  міндеттеріне: </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1)    Теория мен практиканың  байланысын жүзеге асыруды  ықпал ету;</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2)   Оқушыларды  құрал – жабдықтармен таныстыру,оларға  жұмыс істеу  принциптерін үйрету, қазіргі заманғы техникамен,техникалық оқыту  құралдарымен  жұмыс  істей білу  дағдысын үйрету ;</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3)   Ғылыми эксперименттерді  жүргізу әдістерін, эксперименттік мәліметтерді  жинақтап оны  өңдей білу әдістеріне үйрету;</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4)   Ғылыми-зерттеу жұмыстарының дағдысын, өз беттерімен жұмыс жасай білу  дағдыларын қалыптастыру, оқушылардың шығармашылық әрекеттерін белсендіру.</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 xml:space="preserve">Зертханалық сабақтар төмендегідей формада  ұйымдастырылады: фронтальды (барлық оқушылар  бір тақырып  бойынша бір жұмысты бірге орындайды) немесе, әртүрлі  жұмыстар тәсілімен (бір сабақта оқушылар  әр түрлі  жұмыстар орындайды).   </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 xml:space="preserve">Зертханалық сабақтар  өзінің  міндеттері  бойынша  бірнеше  категорияларға бөлінеді: </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 xml:space="preserve">а) кіріспе немесе таныстыру сабақты химия,физика пәндері бойынша  жүргізіледі. Мақсаты оқушыларды  эксперимент техникасымен танысу </w:t>
      </w:r>
      <w:r w:rsidRPr="00B1013D">
        <w:rPr>
          <w:sz w:val="28"/>
          <w:szCs w:val="28"/>
          <w:lang w:val="kk-KZ"/>
        </w:rPr>
        <w:lastRenderedPageBreak/>
        <w:t>эксперименттік  мәліметтерді өңдеу және жуықтау теориясымен, жиі кездесетін құрал-жабдықтардың құрлысымен жұмыс істеу  принциптерімен танысу;</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б) тереңдетілен практикумдар  жалпы  курста  игерілген және жинақталған тәжірибелер  арнайы  курстарды  өтуде және  ғылыми  зерттеулерді  жүргізудегі  ауыспалы  кезеңі болып табылады ;</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в)  арнайы  пәндер  бойынша  практикумдар мамандарды  даярлаудың  белгілі бір  ғылым аймағындағы ғылыми эксперименттік зерттеулерді  жүргізу дағдыларын  қалыптастыруға ықпал ететін соңғы кезеңі болып табылады  .</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Зертханалық сабақтың құрылымы:</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Зертханалық сабақтың құрылымы жұмыстың  түріне байланыссыз төмендегідей болып келеді. :</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а) бастапқы кезеңі – сабаққа рұқсат беру, студенттің дайындығы, жұмыс барысының  дәптерде  болуы,  кестелердің, графиктердің дайындығы т.с.с тексеріледі;</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б) оқушылармен сұрау жұмыстарын өткізу және экспериментке мәліметтер жинақтау ;</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в) экспериментті жүргізу және есепті өңдеу  ;</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г) оқытушыға жұмыстың есебін өткізу.</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Зертханалық сабақтарды өткізу сапасын талдау реті :</w:t>
      </w:r>
    </w:p>
    <w:p w:rsidR="004A61DF" w:rsidRPr="00B1013D" w:rsidRDefault="004A61DF" w:rsidP="004A61DF">
      <w:pPr>
        <w:pStyle w:val="a4"/>
        <w:spacing w:before="0" w:beforeAutospacing="0" w:after="0" w:afterAutospacing="0"/>
        <w:ind w:firstLine="454"/>
        <w:jc w:val="both"/>
        <w:rPr>
          <w:sz w:val="28"/>
          <w:szCs w:val="28"/>
          <w:lang w:val="kk-KZ"/>
        </w:rPr>
      </w:pPr>
      <w:r>
        <w:rPr>
          <w:sz w:val="28"/>
          <w:szCs w:val="28"/>
          <w:lang w:val="kk-KZ"/>
        </w:rPr>
        <w:t xml:space="preserve">1. </w:t>
      </w:r>
      <w:r w:rsidRPr="00B1013D">
        <w:rPr>
          <w:sz w:val="28"/>
          <w:szCs w:val="28"/>
          <w:lang w:val="kk-KZ"/>
        </w:rPr>
        <w:t>Зертханалық жұмысты орындауда қауіпсіздіктің орындалуы, инструктаж өткізу, зертхананың гигиеналық және эстетикалық күйі .</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2</w:t>
      </w:r>
      <w:r>
        <w:rPr>
          <w:sz w:val="28"/>
          <w:szCs w:val="28"/>
          <w:lang w:val="kk-KZ"/>
        </w:rPr>
        <w:t xml:space="preserve">. </w:t>
      </w:r>
      <w:r w:rsidRPr="00B1013D">
        <w:rPr>
          <w:sz w:val="28"/>
          <w:szCs w:val="28"/>
          <w:lang w:val="kk-KZ"/>
        </w:rPr>
        <w:t xml:space="preserve">Оқушылардың қажетті  оқу құралдарымен, анықтамалармен, сөздіктермен қамтамасыздығы. </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3</w:t>
      </w:r>
      <w:r>
        <w:rPr>
          <w:sz w:val="28"/>
          <w:szCs w:val="28"/>
          <w:lang w:val="kk-KZ"/>
        </w:rPr>
        <w:t xml:space="preserve">. </w:t>
      </w:r>
      <w:r w:rsidRPr="00B1013D">
        <w:rPr>
          <w:sz w:val="28"/>
          <w:szCs w:val="28"/>
          <w:lang w:val="kk-KZ"/>
        </w:rPr>
        <w:t xml:space="preserve">Оқу зертханаларының қазіргі заманғы құрал-жабдықтар мен қазіргі заманғы ақпарат құралдарымен қамтамасыздығы. </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4</w:t>
      </w:r>
      <w:r>
        <w:rPr>
          <w:sz w:val="28"/>
          <w:szCs w:val="28"/>
          <w:lang w:val="kk-KZ"/>
        </w:rPr>
        <w:t xml:space="preserve">. </w:t>
      </w:r>
      <w:r w:rsidRPr="00B1013D">
        <w:rPr>
          <w:sz w:val="28"/>
          <w:szCs w:val="28"/>
          <w:lang w:val="kk-KZ"/>
        </w:rPr>
        <w:t xml:space="preserve">Зертханалық жұмыстардың дәріс және  жұмыс бағдарламаларымен сәйкестігі. </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5</w:t>
      </w:r>
      <w:r>
        <w:rPr>
          <w:sz w:val="28"/>
          <w:szCs w:val="28"/>
          <w:lang w:val="kk-KZ"/>
        </w:rPr>
        <w:t xml:space="preserve">. </w:t>
      </w:r>
      <w:r w:rsidRPr="00B1013D">
        <w:rPr>
          <w:sz w:val="28"/>
          <w:szCs w:val="28"/>
          <w:lang w:val="kk-KZ"/>
        </w:rPr>
        <w:t>Зертханалық жұмыстарды орындау үшін қажетті теориялық білімінің және  сарамандық іскерліктері мен дағдыларының деңгейі.</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6</w:t>
      </w:r>
      <w:r>
        <w:rPr>
          <w:sz w:val="28"/>
          <w:szCs w:val="28"/>
          <w:lang w:val="kk-KZ"/>
        </w:rPr>
        <w:t xml:space="preserve">. </w:t>
      </w:r>
      <w:r w:rsidRPr="00B1013D">
        <w:rPr>
          <w:sz w:val="28"/>
          <w:szCs w:val="28"/>
          <w:lang w:val="kk-KZ"/>
        </w:rPr>
        <w:t>Оқушылардың жұмысын ұйымдастырудың формалары мен әдістері, зертханалық сабақтар барысына жетекшіліктің тиімділігі.</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7</w:t>
      </w:r>
      <w:r>
        <w:rPr>
          <w:sz w:val="28"/>
          <w:szCs w:val="28"/>
          <w:lang w:val="kk-KZ"/>
        </w:rPr>
        <w:t xml:space="preserve">. </w:t>
      </w:r>
      <w:r w:rsidRPr="00B1013D">
        <w:rPr>
          <w:sz w:val="28"/>
          <w:szCs w:val="28"/>
          <w:lang w:val="kk-KZ"/>
        </w:rPr>
        <w:t>Зертханалық  жұмыстардың орындау кезіндегі ғылыми-зерттеу жұмысының түрі.</w:t>
      </w:r>
    </w:p>
    <w:p w:rsidR="004A61DF" w:rsidRPr="00B1013D" w:rsidRDefault="004A61DF" w:rsidP="004A61DF">
      <w:pPr>
        <w:pStyle w:val="a4"/>
        <w:spacing w:before="0" w:beforeAutospacing="0" w:after="0" w:afterAutospacing="0"/>
        <w:ind w:firstLine="454"/>
        <w:jc w:val="both"/>
        <w:rPr>
          <w:sz w:val="28"/>
          <w:szCs w:val="28"/>
          <w:lang w:val="kk-KZ"/>
        </w:rPr>
      </w:pPr>
      <w:r>
        <w:rPr>
          <w:sz w:val="28"/>
          <w:szCs w:val="28"/>
          <w:lang w:val="kk-KZ"/>
        </w:rPr>
        <w:t xml:space="preserve">8. </w:t>
      </w:r>
      <w:r w:rsidRPr="00B1013D">
        <w:rPr>
          <w:sz w:val="28"/>
          <w:szCs w:val="28"/>
          <w:lang w:val="kk-KZ"/>
        </w:rPr>
        <w:t>Зертханалық  жұмыстардың орындалу сапасын бақылау формасы.</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9</w:t>
      </w:r>
      <w:r>
        <w:rPr>
          <w:sz w:val="28"/>
          <w:szCs w:val="28"/>
          <w:lang w:val="kk-KZ"/>
        </w:rPr>
        <w:t xml:space="preserve">. </w:t>
      </w:r>
      <w:r w:rsidRPr="00B1013D">
        <w:rPr>
          <w:sz w:val="28"/>
          <w:szCs w:val="28"/>
          <w:lang w:val="kk-KZ"/>
        </w:rPr>
        <w:t>Оқушылардың қатысуын,орындалған зертханалық тәжірибелердің сапасын есепке алу .</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10.   Ұсыныстар мен қорытындылар.</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 xml:space="preserve">Зертханалық жұмыстарға алдын  ала дайындық. </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 xml:space="preserve">Алдымен лабораториялық жұмыстың түсіндірмесін толық оқып, жұмыстың негізгі идеясын, оның мәнісін, негізгі бөлігін бөліп алатындай болу керек. Қайта оқығанда теориялық мағлұматтарға көңіл бөліп, оны жазып алу керек. Теориялық мағлұматтар лабораториялық жұмыстардың </w:t>
      </w:r>
      <w:r w:rsidRPr="00B1013D">
        <w:rPr>
          <w:sz w:val="28"/>
          <w:szCs w:val="28"/>
          <w:lang w:val="kk-KZ"/>
        </w:rPr>
        <w:lastRenderedPageBreak/>
        <w:t>көмекші оқу құралдарына қысқаша жазылады. Сондықтан тереңірек түсіну үшін түсіндірмеде көрсетілген әдебиеттерді оқу керек.</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 xml:space="preserve">Зертханалық жұмысты орындау. </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 xml:space="preserve">Лабораториялық жұмыстың теориясын, негізгі мақсатын анықтап алған соң жұмысты орындауға кірісу керек. Бұл уақытта лабораториялық жұмыстың түсіндірмесінде көрсетілген приборларды жұмыс столында барма, бар болса, толық па осыны анықтап алу керек. Жетпейтін құралдарды сұрау керек. Енді құралдармен танысып оның бүлінген бүлінбегенін анықтау керек. Егер прибор бүлінген болса мұғалімге хабарлау керек. Осыдан кейін тәжірибе жоспарын жасап, оны мұғалімге көрсетіп алу керек. Жұмысты орындауға кіріскенде мына кеңесті есте ұстау керек. </w:t>
      </w:r>
    </w:p>
    <w:p w:rsidR="004A61DF" w:rsidRPr="00B1013D"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 xml:space="preserve">1. Жұмыс орны өлшеулер жүргізуге ыңғайлы болу керек. Жұмыс қондырғысының активті элементтері қол жетерлік жерге қойылған жөн, пассивті элементтерді активті элементтермен жұмыс істегенде бөгет жасамайтындай орналастырып техникалық қауіпсіздік жағын ескеріп жұмысқа кірісуге болады. </w:t>
      </w:r>
    </w:p>
    <w:p w:rsidR="004A61DF" w:rsidRPr="00180CA7" w:rsidRDefault="004A61DF" w:rsidP="004A61DF">
      <w:pPr>
        <w:pStyle w:val="a4"/>
        <w:spacing w:before="0" w:beforeAutospacing="0" w:after="0" w:afterAutospacing="0"/>
        <w:ind w:firstLine="454"/>
        <w:jc w:val="both"/>
        <w:rPr>
          <w:sz w:val="28"/>
          <w:szCs w:val="28"/>
          <w:lang w:val="kk-KZ"/>
        </w:rPr>
      </w:pPr>
      <w:r w:rsidRPr="00B1013D">
        <w:rPr>
          <w:sz w:val="28"/>
          <w:szCs w:val="28"/>
          <w:lang w:val="kk-KZ"/>
        </w:rPr>
        <w:t>2. Егер лабораториялық жұмыста электрлік схема болса, оларды жиып жалғастырып болған соң, мұғалімге көрсеткен соң ғана ток көзіне қосуға рұқсат етіледі. Мұғалімге көрсетпей, олардың рұқсатын алмай ток көзіне қосуға болмайды. Бұл ережені бұзған оқушыны лабораториялық жұмысты орындауға жіберуге болмайды.</w:t>
      </w: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4A61DF" w:rsidRDefault="004A61DF" w:rsidP="008D4B41">
      <w:pPr>
        <w:ind w:firstLine="454"/>
        <w:jc w:val="both"/>
        <w:rPr>
          <w:b/>
          <w:sz w:val="28"/>
          <w:szCs w:val="28"/>
          <w:lang w:val="kk-KZ"/>
        </w:rPr>
      </w:pPr>
    </w:p>
    <w:p w:rsidR="008D4B41" w:rsidRPr="00A57D26" w:rsidRDefault="004A61DF" w:rsidP="008D4B41">
      <w:pPr>
        <w:ind w:firstLine="454"/>
        <w:jc w:val="both"/>
        <w:rPr>
          <w:b/>
          <w:i/>
          <w:sz w:val="28"/>
          <w:szCs w:val="28"/>
          <w:lang w:val="kk-KZ"/>
        </w:rPr>
      </w:pPr>
      <w:r>
        <w:rPr>
          <w:b/>
          <w:sz w:val="28"/>
          <w:szCs w:val="28"/>
          <w:lang w:val="kk-KZ"/>
        </w:rPr>
        <w:lastRenderedPageBreak/>
        <w:t xml:space="preserve">Тақырып </w:t>
      </w:r>
      <w:r w:rsidR="00835E4F">
        <w:rPr>
          <w:b/>
          <w:sz w:val="28"/>
          <w:szCs w:val="28"/>
          <w:lang w:val="kk-KZ"/>
        </w:rPr>
        <w:t>9</w:t>
      </w:r>
      <w:r>
        <w:rPr>
          <w:b/>
          <w:sz w:val="28"/>
          <w:szCs w:val="28"/>
          <w:lang w:val="kk-KZ"/>
        </w:rPr>
        <w:t xml:space="preserve">. </w:t>
      </w:r>
      <w:r w:rsidR="00A57D26" w:rsidRPr="00A00964">
        <w:rPr>
          <w:b/>
          <w:sz w:val="28"/>
          <w:szCs w:val="28"/>
          <w:lang w:val="kk-KZ"/>
        </w:rPr>
        <w:t>О</w:t>
      </w:r>
      <w:r w:rsidR="008D4B41" w:rsidRPr="00A00964">
        <w:rPr>
          <w:b/>
          <w:sz w:val="28"/>
          <w:szCs w:val="28"/>
          <w:lang w:val="kk-KZ"/>
        </w:rPr>
        <w:t>қу құралдарымен жұмыс істеу дағдысын қалыптастыру</w:t>
      </w:r>
    </w:p>
    <w:p w:rsidR="008D4B41" w:rsidRPr="00E64905" w:rsidRDefault="008D4B41" w:rsidP="008D4B41">
      <w:pPr>
        <w:ind w:firstLine="454"/>
        <w:jc w:val="both"/>
        <w:rPr>
          <w:b/>
          <w:sz w:val="28"/>
          <w:szCs w:val="28"/>
          <w:highlight w:val="yellow"/>
          <w:lang w:val="kk-KZ"/>
        </w:rPr>
      </w:pPr>
    </w:p>
    <w:p w:rsidR="00A57D26" w:rsidRPr="001B73D8" w:rsidRDefault="00A57D26" w:rsidP="009B7F4B">
      <w:pPr>
        <w:numPr>
          <w:ilvl w:val="0"/>
          <w:numId w:val="7"/>
        </w:numPr>
        <w:jc w:val="both"/>
        <w:rPr>
          <w:i/>
          <w:sz w:val="28"/>
          <w:szCs w:val="28"/>
          <w:lang w:val="kk-KZ"/>
        </w:rPr>
      </w:pPr>
      <w:r w:rsidRPr="001B73D8">
        <w:rPr>
          <w:i/>
          <w:sz w:val="28"/>
          <w:szCs w:val="28"/>
          <w:lang w:val="kk-KZ"/>
        </w:rPr>
        <w:t>Өлшеу құралдарымен жұмыс істеу дағдылары мен іскерліктерін қалыптастыру</w:t>
      </w:r>
    </w:p>
    <w:p w:rsidR="002018FC" w:rsidRPr="001B73D8" w:rsidRDefault="002018FC" w:rsidP="009B7F4B">
      <w:pPr>
        <w:numPr>
          <w:ilvl w:val="0"/>
          <w:numId w:val="7"/>
        </w:numPr>
        <w:jc w:val="both"/>
        <w:rPr>
          <w:i/>
          <w:sz w:val="28"/>
          <w:szCs w:val="28"/>
          <w:lang w:val="kk-KZ"/>
        </w:rPr>
      </w:pPr>
      <w:r w:rsidRPr="001B73D8">
        <w:rPr>
          <w:bCs/>
          <w:i/>
          <w:sz w:val="28"/>
          <w:szCs w:val="28"/>
          <w:lang w:val="kk-KZ"/>
        </w:rPr>
        <w:t xml:space="preserve">Өлшеу қателіктері. Жүйелі және кездейсоқ қателіктер </w:t>
      </w:r>
    </w:p>
    <w:p w:rsidR="008D4B41" w:rsidRPr="001B73D8" w:rsidRDefault="008D4B41" w:rsidP="009B7F4B">
      <w:pPr>
        <w:numPr>
          <w:ilvl w:val="0"/>
          <w:numId w:val="7"/>
        </w:numPr>
        <w:jc w:val="both"/>
        <w:rPr>
          <w:i/>
          <w:sz w:val="28"/>
          <w:szCs w:val="28"/>
          <w:lang w:val="kk-KZ"/>
        </w:rPr>
      </w:pPr>
      <w:r w:rsidRPr="001B73D8">
        <w:rPr>
          <w:i/>
          <w:sz w:val="28"/>
          <w:szCs w:val="28"/>
          <w:lang w:val="kk-KZ"/>
        </w:rPr>
        <w:t xml:space="preserve">Өлшеу </w:t>
      </w:r>
      <w:r w:rsidR="00A57D26" w:rsidRPr="001B73D8">
        <w:rPr>
          <w:i/>
          <w:sz w:val="28"/>
          <w:szCs w:val="28"/>
          <w:lang w:val="kk-KZ"/>
        </w:rPr>
        <w:t>нәтижесіне әсер етуші факторлар</w:t>
      </w:r>
    </w:p>
    <w:p w:rsidR="008D4B41" w:rsidRDefault="008D4B41" w:rsidP="008D4B41">
      <w:pPr>
        <w:ind w:left="720"/>
        <w:jc w:val="both"/>
        <w:rPr>
          <w:i/>
          <w:sz w:val="28"/>
          <w:szCs w:val="28"/>
          <w:highlight w:val="yellow"/>
          <w:lang w:val="kk-KZ"/>
        </w:rPr>
      </w:pPr>
    </w:p>
    <w:p w:rsidR="00A57D26" w:rsidRDefault="00A57D26" w:rsidP="00A57D26">
      <w:pPr>
        <w:ind w:firstLine="360"/>
        <w:jc w:val="both"/>
        <w:rPr>
          <w:b/>
          <w:sz w:val="28"/>
          <w:szCs w:val="28"/>
          <w:lang w:val="kk-KZ"/>
        </w:rPr>
      </w:pPr>
      <w:r w:rsidRPr="00A57D26">
        <w:rPr>
          <w:b/>
          <w:sz w:val="28"/>
          <w:szCs w:val="28"/>
          <w:lang w:val="kk-KZ"/>
        </w:rPr>
        <w:t>1. Өлшеу құралдарымен жұмыс істеу дағдылары мен іскерліктерін қалыптастыру</w:t>
      </w:r>
    </w:p>
    <w:p w:rsidR="00A57D26" w:rsidRDefault="00A57D26" w:rsidP="00A57D26">
      <w:pPr>
        <w:ind w:firstLine="360"/>
        <w:jc w:val="both"/>
        <w:rPr>
          <w:sz w:val="28"/>
          <w:szCs w:val="28"/>
          <w:lang w:val="kk-KZ"/>
        </w:rPr>
      </w:pPr>
      <w:r>
        <w:rPr>
          <w:sz w:val="28"/>
          <w:szCs w:val="28"/>
          <w:lang w:val="kk-KZ"/>
        </w:rPr>
        <w:t>Ж</w:t>
      </w:r>
      <w:r w:rsidRPr="00A57D26">
        <w:rPr>
          <w:sz w:val="28"/>
          <w:szCs w:val="28"/>
          <w:lang w:val="kk-KZ"/>
        </w:rPr>
        <w:t>аңа білімді игерудегі жетістіктері және оларды өндіріс техникасы мен технологиясын жетілдіруге үлес қосатын әртүрлі кәсіптерді игеру процесінде қолдануы оқушының өзін-өзі тәрбиелеу өлшеу және эксперименттік дағдыларды сәтті игеруіне байланысты.</w:t>
      </w:r>
    </w:p>
    <w:p w:rsidR="00A57D26" w:rsidRDefault="00A57D26" w:rsidP="00A57D26">
      <w:pPr>
        <w:ind w:firstLine="360"/>
        <w:jc w:val="both"/>
        <w:rPr>
          <w:sz w:val="28"/>
          <w:szCs w:val="28"/>
          <w:lang w:val="kk-KZ"/>
        </w:rPr>
      </w:pPr>
      <w:r w:rsidRPr="00A57D26">
        <w:rPr>
          <w:sz w:val="28"/>
          <w:szCs w:val="28"/>
          <w:lang w:val="kk-KZ"/>
        </w:rPr>
        <w:t>Өлшеу құралдарымен жұмыс іст</w:t>
      </w:r>
      <w:r>
        <w:rPr>
          <w:sz w:val="28"/>
          <w:szCs w:val="28"/>
          <w:lang w:val="kk-KZ"/>
        </w:rPr>
        <w:t>еу үшін қажетті негізгі білім, іскерлік және дағдылар:</w:t>
      </w:r>
    </w:p>
    <w:p w:rsidR="00A57D26" w:rsidRPr="00961907" w:rsidRDefault="00A57D26" w:rsidP="00A57D26">
      <w:pPr>
        <w:ind w:firstLine="360"/>
        <w:jc w:val="both"/>
        <w:rPr>
          <w:sz w:val="28"/>
          <w:szCs w:val="28"/>
          <w:lang w:val="kk-KZ"/>
        </w:rPr>
      </w:pPr>
      <w:r w:rsidRPr="00961907">
        <w:rPr>
          <w:sz w:val="28"/>
          <w:szCs w:val="28"/>
          <w:lang w:val="kk-KZ"/>
        </w:rPr>
        <w:t>1. Оқу құралдарымен жұмыс істеу ережелері</w:t>
      </w:r>
    </w:p>
    <w:p w:rsidR="00A57D26" w:rsidRPr="00961907" w:rsidRDefault="00A57D26" w:rsidP="00A57D26">
      <w:pPr>
        <w:ind w:firstLine="360"/>
        <w:jc w:val="both"/>
        <w:rPr>
          <w:sz w:val="28"/>
          <w:szCs w:val="28"/>
          <w:lang w:val="kk-KZ"/>
        </w:rPr>
      </w:pPr>
      <w:r w:rsidRPr="00961907">
        <w:rPr>
          <w:sz w:val="28"/>
          <w:szCs w:val="28"/>
          <w:lang w:val="kk-KZ"/>
        </w:rPr>
        <w:t>2. Оқу құралдарының шкаласымен жұмыс істеу</w:t>
      </w:r>
    </w:p>
    <w:p w:rsidR="00A57D26" w:rsidRPr="00961907" w:rsidRDefault="002530CD" w:rsidP="00A57D26">
      <w:pPr>
        <w:ind w:firstLine="360"/>
        <w:jc w:val="both"/>
        <w:rPr>
          <w:sz w:val="28"/>
          <w:szCs w:val="28"/>
          <w:lang w:val="kk-KZ"/>
        </w:rPr>
      </w:pPr>
      <w:r>
        <w:rPr>
          <w:sz w:val="28"/>
          <w:szCs w:val="28"/>
          <w:lang w:val="kk-KZ"/>
        </w:rPr>
        <w:t>3. Тура</w:t>
      </w:r>
      <w:r w:rsidR="00A57D26" w:rsidRPr="00961907">
        <w:rPr>
          <w:sz w:val="28"/>
          <w:szCs w:val="28"/>
          <w:lang w:val="kk-KZ"/>
        </w:rPr>
        <w:t xml:space="preserve"> және жанама өлшеулер. Тура және жанама өлшеулер</w:t>
      </w:r>
      <w:r w:rsidR="00961907" w:rsidRPr="00961907">
        <w:rPr>
          <w:sz w:val="28"/>
          <w:szCs w:val="28"/>
          <w:lang w:val="kk-KZ"/>
        </w:rPr>
        <w:t xml:space="preserve"> қателік</w:t>
      </w:r>
      <w:r w:rsidR="00A57D26" w:rsidRPr="00961907">
        <w:rPr>
          <w:sz w:val="28"/>
          <w:szCs w:val="28"/>
          <w:lang w:val="kk-KZ"/>
        </w:rPr>
        <w:t>тері</w:t>
      </w:r>
    </w:p>
    <w:p w:rsidR="00A57D26" w:rsidRPr="00961907" w:rsidRDefault="00A57D26" w:rsidP="00A57D26">
      <w:pPr>
        <w:ind w:firstLine="360"/>
        <w:jc w:val="both"/>
        <w:rPr>
          <w:sz w:val="28"/>
          <w:szCs w:val="28"/>
          <w:lang w:val="kk-KZ"/>
        </w:rPr>
      </w:pPr>
      <w:r w:rsidRPr="00961907">
        <w:rPr>
          <w:sz w:val="28"/>
          <w:szCs w:val="28"/>
          <w:lang w:val="kk-KZ"/>
        </w:rPr>
        <w:t>4. Жуықтап есептеу ережелері</w:t>
      </w:r>
    </w:p>
    <w:p w:rsidR="00A57D26" w:rsidRPr="00961907" w:rsidRDefault="00A57D26" w:rsidP="00A57D26">
      <w:pPr>
        <w:ind w:firstLine="360"/>
        <w:jc w:val="both"/>
        <w:rPr>
          <w:sz w:val="28"/>
          <w:szCs w:val="28"/>
          <w:lang w:val="kk-KZ"/>
        </w:rPr>
      </w:pPr>
      <w:r w:rsidRPr="00961907">
        <w:rPr>
          <w:sz w:val="28"/>
          <w:szCs w:val="28"/>
          <w:lang w:val="kk-KZ"/>
        </w:rPr>
        <w:t>5. Санды жазудың стандартты түрі</w:t>
      </w:r>
    </w:p>
    <w:p w:rsidR="00A57D26" w:rsidRPr="00961907" w:rsidRDefault="00A57D26" w:rsidP="00A57D26">
      <w:pPr>
        <w:ind w:firstLine="360"/>
        <w:jc w:val="both"/>
        <w:rPr>
          <w:sz w:val="28"/>
          <w:szCs w:val="28"/>
          <w:lang w:val="kk-KZ"/>
        </w:rPr>
      </w:pPr>
      <w:r w:rsidRPr="00961907">
        <w:rPr>
          <w:sz w:val="28"/>
          <w:szCs w:val="28"/>
          <w:lang w:val="kk-KZ"/>
        </w:rPr>
        <w:t xml:space="preserve">6. </w:t>
      </w:r>
      <w:r w:rsidR="00961907" w:rsidRPr="00961907">
        <w:rPr>
          <w:sz w:val="28"/>
          <w:szCs w:val="28"/>
          <w:lang w:val="kk-KZ"/>
        </w:rPr>
        <w:t>Өлшем бірліктеріне үлестік және еселік префикстер</w:t>
      </w:r>
    </w:p>
    <w:p w:rsidR="00961907" w:rsidRPr="00961907" w:rsidRDefault="00961907" w:rsidP="00A57D26">
      <w:pPr>
        <w:ind w:firstLine="360"/>
        <w:jc w:val="both"/>
        <w:rPr>
          <w:sz w:val="28"/>
          <w:szCs w:val="28"/>
          <w:lang w:val="kk-KZ"/>
        </w:rPr>
      </w:pPr>
      <w:r w:rsidRPr="00961907">
        <w:rPr>
          <w:sz w:val="28"/>
          <w:szCs w:val="28"/>
          <w:lang w:val="kk-KZ"/>
        </w:rPr>
        <w:t>7. Өлшем бірліктерін ХБЖ-не келтіру</w:t>
      </w:r>
    </w:p>
    <w:p w:rsidR="00961907" w:rsidRPr="00961907" w:rsidRDefault="00961907" w:rsidP="00A57D26">
      <w:pPr>
        <w:ind w:firstLine="360"/>
        <w:jc w:val="both"/>
        <w:rPr>
          <w:sz w:val="28"/>
          <w:szCs w:val="28"/>
          <w:lang w:val="kk-KZ"/>
        </w:rPr>
      </w:pPr>
      <w:r w:rsidRPr="00961907">
        <w:rPr>
          <w:sz w:val="28"/>
          <w:szCs w:val="28"/>
          <w:lang w:val="kk-KZ"/>
        </w:rPr>
        <w:t>8. Практикалық жұмысты талдау</w:t>
      </w:r>
    </w:p>
    <w:p w:rsidR="00961907" w:rsidRDefault="00961907" w:rsidP="00A57D26">
      <w:pPr>
        <w:ind w:firstLine="360"/>
        <w:jc w:val="both"/>
        <w:rPr>
          <w:sz w:val="28"/>
          <w:szCs w:val="28"/>
          <w:lang w:val="kk-KZ"/>
        </w:rPr>
      </w:pPr>
      <w:r w:rsidRPr="00961907">
        <w:rPr>
          <w:sz w:val="28"/>
          <w:szCs w:val="28"/>
          <w:lang w:val="kk-KZ"/>
        </w:rPr>
        <w:t xml:space="preserve">9. График салу  </w:t>
      </w:r>
    </w:p>
    <w:p w:rsidR="00961907" w:rsidRDefault="00961907" w:rsidP="00A57D26">
      <w:pPr>
        <w:ind w:firstLine="360"/>
        <w:jc w:val="both"/>
        <w:rPr>
          <w:sz w:val="28"/>
          <w:szCs w:val="28"/>
          <w:lang w:val="kk-KZ"/>
        </w:rPr>
      </w:pPr>
      <w:r w:rsidRPr="00961907">
        <w:rPr>
          <w:sz w:val="28"/>
          <w:szCs w:val="28"/>
          <w:lang w:val="kk-KZ"/>
        </w:rPr>
        <w:t>Оқу құ</w:t>
      </w:r>
      <w:r>
        <w:rPr>
          <w:sz w:val="28"/>
          <w:szCs w:val="28"/>
          <w:lang w:val="kk-KZ"/>
        </w:rPr>
        <w:t>ралдарын меңгеру жоспары:</w:t>
      </w:r>
    </w:p>
    <w:p w:rsidR="00961907" w:rsidRDefault="00961907" w:rsidP="00A57D26">
      <w:pPr>
        <w:ind w:firstLine="360"/>
        <w:jc w:val="both"/>
        <w:rPr>
          <w:sz w:val="28"/>
          <w:szCs w:val="28"/>
          <w:lang w:val="kk-KZ"/>
        </w:rPr>
      </w:pPr>
      <w:r>
        <w:rPr>
          <w:sz w:val="28"/>
          <w:szCs w:val="28"/>
          <w:lang w:val="kk-KZ"/>
        </w:rPr>
        <w:t>1. Қ</w:t>
      </w:r>
      <w:r w:rsidRPr="00961907">
        <w:rPr>
          <w:sz w:val="28"/>
          <w:szCs w:val="28"/>
          <w:lang w:val="kk-KZ"/>
        </w:rPr>
        <w:t>ұрылғының мақсаты</w:t>
      </w:r>
    </w:p>
    <w:p w:rsidR="00961907" w:rsidRDefault="00961907" w:rsidP="00A57D26">
      <w:pPr>
        <w:ind w:firstLine="360"/>
        <w:jc w:val="both"/>
        <w:rPr>
          <w:sz w:val="28"/>
          <w:szCs w:val="28"/>
          <w:lang w:val="kk-KZ"/>
        </w:rPr>
      </w:pPr>
      <w:r>
        <w:rPr>
          <w:sz w:val="28"/>
          <w:szCs w:val="28"/>
          <w:lang w:val="kk-KZ"/>
        </w:rPr>
        <w:t>2. Қ</w:t>
      </w:r>
      <w:r w:rsidRPr="00961907">
        <w:rPr>
          <w:sz w:val="28"/>
          <w:szCs w:val="28"/>
          <w:lang w:val="kk-KZ"/>
        </w:rPr>
        <w:t>ұрылғының</w:t>
      </w:r>
      <w:r>
        <w:rPr>
          <w:sz w:val="28"/>
          <w:szCs w:val="28"/>
          <w:lang w:val="kk-KZ"/>
        </w:rPr>
        <w:t xml:space="preserve"> жұмыс істеу принципі (</w:t>
      </w:r>
      <w:r w:rsidRPr="00961907">
        <w:rPr>
          <w:sz w:val="28"/>
          <w:szCs w:val="28"/>
          <w:lang w:val="kk-KZ"/>
        </w:rPr>
        <w:t>құрылғының әсеріне қандай құбылыстар негіз болады</w:t>
      </w:r>
      <w:r>
        <w:rPr>
          <w:sz w:val="28"/>
          <w:szCs w:val="28"/>
          <w:lang w:val="kk-KZ"/>
        </w:rPr>
        <w:t>)</w:t>
      </w:r>
    </w:p>
    <w:p w:rsidR="00961907" w:rsidRDefault="00961907" w:rsidP="00A57D26">
      <w:pPr>
        <w:ind w:firstLine="360"/>
        <w:jc w:val="both"/>
        <w:rPr>
          <w:sz w:val="28"/>
          <w:szCs w:val="28"/>
          <w:lang w:val="kk-KZ"/>
        </w:rPr>
      </w:pPr>
      <w:r>
        <w:rPr>
          <w:sz w:val="28"/>
          <w:szCs w:val="28"/>
          <w:lang w:val="kk-KZ"/>
        </w:rPr>
        <w:t xml:space="preserve">3. </w:t>
      </w:r>
      <w:r w:rsidRPr="00961907">
        <w:rPr>
          <w:sz w:val="28"/>
          <w:szCs w:val="28"/>
          <w:lang w:val="kk-KZ"/>
        </w:rPr>
        <w:t>Құрылғының схемасы (оның негізгі бөліктері, олардың мақсаты және өзара әрекеттесуі)</w:t>
      </w:r>
    </w:p>
    <w:p w:rsidR="00961907" w:rsidRDefault="00961907" w:rsidP="00A57D26">
      <w:pPr>
        <w:ind w:firstLine="360"/>
        <w:jc w:val="both"/>
        <w:rPr>
          <w:sz w:val="28"/>
          <w:szCs w:val="28"/>
          <w:lang w:val="kk-KZ"/>
        </w:rPr>
      </w:pPr>
      <w:r>
        <w:rPr>
          <w:sz w:val="28"/>
          <w:szCs w:val="28"/>
          <w:lang w:val="kk-KZ"/>
        </w:rPr>
        <w:t xml:space="preserve">4. </w:t>
      </w:r>
      <w:r w:rsidRPr="00961907">
        <w:rPr>
          <w:sz w:val="28"/>
          <w:szCs w:val="28"/>
          <w:lang w:val="kk-KZ"/>
        </w:rPr>
        <w:t>Аспаптың пайдалану сипаттамалары (аспаптардың нақты түрі үшін)</w:t>
      </w:r>
    </w:p>
    <w:p w:rsidR="00961907" w:rsidRPr="00961907" w:rsidRDefault="00961907" w:rsidP="00961907">
      <w:pPr>
        <w:ind w:firstLine="360"/>
        <w:jc w:val="both"/>
        <w:rPr>
          <w:sz w:val="28"/>
          <w:szCs w:val="28"/>
          <w:lang w:val="kk-KZ"/>
        </w:rPr>
      </w:pPr>
      <w:r>
        <w:rPr>
          <w:sz w:val="28"/>
          <w:szCs w:val="28"/>
          <w:lang w:val="kk-KZ"/>
        </w:rPr>
        <w:t xml:space="preserve">5. </w:t>
      </w:r>
      <w:r w:rsidRPr="00961907">
        <w:rPr>
          <w:sz w:val="28"/>
          <w:szCs w:val="28"/>
          <w:lang w:val="kk-KZ"/>
        </w:rPr>
        <w:t>Құрылғыны пайдалану ережелері</w:t>
      </w:r>
    </w:p>
    <w:p w:rsidR="00961907" w:rsidRDefault="00961907" w:rsidP="00961907">
      <w:pPr>
        <w:ind w:firstLine="360"/>
        <w:jc w:val="both"/>
        <w:rPr>
          <w:sz w:val="28"/>
          <w:szCs w:val="28"/>
          <w:lang w:val="kk-KZ"/>
        </w:rPr>
      </w:pPr>
      <w:r>
        <w:rPr>
          <w:sz w:val="28"/>
          <w:szCs w:val="28"/>
          <w:lang w:val="kk-KZ"/>
        </w:rPr>
        <w:t xml:space="preserve">6. </w:t>
      </w:r>
      <w:r w:rsidRPr="00961907">
        <w:rPr>
          <w:sz w:val="28"/>
          <w:szCs w:val="28"/>
          <w:lang w:val="kk-KZ"/>
        </w:rPr>
        <w:t>Құрылғыны қолданылу саласы</w:t>
      </w:r>
    </w:p>
    <w:p w:rsidR="00961907" w:rsidRDefault="001E27A4" w:rsidP="001E27A4">
      <w:pPr>
        <w:ind w:firstLine="360"/>
        <w:jc w:val="both"/>
        <w:rPr>
          <w:sz w:val="28"/>
          <w:szCs w:val="28"/>
          <w:lang w:val="kk-KZ"/>
        </w:rPr>
      </w:pPr>
      <w:r w:rsidRPr="001E27A4">
        <w:rPr>
          <w:sz w:val="28"/>
          <w:szCs w:val="28"/>
          <w:lang w:val="kk-KZ"/>
        </w:rPr>
        <w:t>Құрылғымен жұмыс кезінде өлшеу қателіктері</w:t>
      </w:r>
      <w:r>
        <w:rPr>
          <w:sz w:val="28"/>
          <w:szCs w:val="28"/>
          <w:lang w:val="kk-KZ"/>
        </w:rPr>
        <w:t xml:space="preserve">. </w:t>
      </w:r>
      <w:r w:rsidRPr="001E27A4">
        <w:rPr>
          <w:sz w:val="28"/>
          <w:szCs w:val="28"/>
          <w:lang w:val="kk-KZ"/>
        </w:rPr>
        <w:t>Өлшеулерді орындауға арналған алгоритмдік нұсқаулар</w:t>
      </w:r>
      <w:r>
        <w:rPr>
          <w:sz w:val="28"/>
          <w:szCs w:val="28"/>
          <w:lang w:val="kk-KZ"/>
        </w:rPr>
        <w:t>:</w:t>
      </w:r>
    </w:p>
    <w:p w:rsidR="001E27A4" w:rsidRDefault="001E27A4" w:rsidP="001E27A4">
      <w:pPr>
        <w:ind w:firstLine="360"/>
        <w:jc w:val="both"/>
        <w:rPr>
          <w:sz w:val="28"/>
          <w:szCs w:val="28"/>
          <w:lang w:val="kk-KZ"/>
        </w:rPr>
      </w:pPr>
      <w:r>
        <w:rPr>
          <w:sz w:val="28"/>
          <w:szCs w:val="28"/>
          <w:lang w:val="kk-KZ"/>
        </w:rPr>
        <w:t xml:space="preserve">- Өлшеуді бастамас </w:t>
      </w:r>
      <w:r w:rsidRPr="001E27A4">
        <w:rPr>
          <w:sz w:val="28"/>
          <w:szCs w:val="28"/>
          <w:lang w:val="kk-KZ"/>
        </w:rPr>
        <w:t>бұрын, аспаптың өлшеу шегі өлшенетін шаманың мүмкін болатын ең жоғары мәніне сәйкес келетініне көз жеткізіңіз.</w:t>
      </w:r>
    </w:p>
    <w:p w:rsidR="001E27A4" w:rsidRDefault="001E27A4" w:rsidP="001E27A4">
      <w:pPr>
        <w:ind w:firstLine="360"/>
        <w:jc w:val="both"/>
        <w:rPr>
          <w:sz w:val="28"/>
          <w:szCs w:val="28"/>
          <w:lang w:val="kk-KZ"/>
        </w:rPr>
      </w:pPr>
      <w:r>
        <w:rPr>
          <w:sz w:val="28"/>
          <w:szCs w:val="28"/>
          <w:lang w:val="kk-KZ"/>
        </w:rPr>
        <w:t xml:space="preserve">- </w:t>
      </w:r>
      <w:r w:rsidRPr="001E27A4">
        <w:rPr>
          <w:sz w:val="28"/>
          <w:szCs w:val="28"/>
          <w:lang w:val="kk-KZ"/>
        </w:rPr>
        <w:t xml:space="preserve">Аспап шкаласының </w:t>
      </w:r>
      <w:r>
        <w:rPr>
          <w:sz w:val="28"/>
          <w:szCs w:val="28"/>
          <w:lang w:val="kk-KZ"/>
        </w:rPr>
        <w:t>бөлік құнын</w:t>
      </w:r>
      <w:r w:rsidRPr="001E27A4">
        <w:rPr>
          <w:sz w:val="28"/>
          <w:szCs w:val="28"/>
          <w:lang w:val="kk-KZ"/>
        </w:rPr>
        <w:t xml:space="preserve"> анықтаңыз, оның қажетті өлшеу дәлдігіне сәйкес келетініне көз жеткізіңіз.</w:t>
      </w:r>
    </w:p>
    <w:p w:rsidR="001E27A4" w:rsidRDefault="001E27A4" w:rsidP="001E27A4">
      <w:pPr>
        <w:ind w:firstLine="360"/>
        <w:jc w:val="both"/>
        <w:rPr>
          <w:sz w:val="28"/>
          <w:szCs w:val="28"/>
          <w:lang w:val="kk-KZ"/>
        </w:rPr>
      </w:pPr>
      <w:r>
        <w:rPr>
          <w:sz w:val="28"/>
          <w:szCs w:val="28"/>
          <w:lang w:val="kk-KZ"/>
        </w:rPr>
        <w:t xml:space="preserve">- </w:t>
      </w:r>
      <w:r w:rsidRPr="001E27A4">
        <w:rPr>
          <w:sz w:val="28"/>
          <w:szCs w:val="28"/>
          <w:lang w:val="kk-KZ"/>
        </w:rPr>
        <w:t>Құрылғыны оның мақсаты мен ерекшеліктерін ескере отырып, дұрыс орнатыңыз.</w:t>
      </w:r>
    </w:p>
    <w:p w:rsidR="001E27A4" w:rsidRDefault="001E27A4" w:rsidP="001E27A4">
      <w:pPr>
        <w:ind w:firstLine="360"/>
        <w:jc w:val="both"/>
        <w:rPr>
          <w:sz w:val="28"/>
          <w:szCs w:val="28"/>
          <w:lang w:val="kk-KZ"/>
        </w:rPr>
      </w:pPr>
      <w:r>
        <w:rPr>
          <w:sz w:val="28"/>
          <w:szCs w:val="28"/>
          <w:lang w:val="kk-KZ"/>
        </w:rPr>
        <w:t xml:space="preserve">- </w:t>
      </w:r>
      <w:r w:rsidRPr="001E27A4">
        <w:rPr>
          <w:sz w:val="28"/>
          <w:szCs w:val="28"/>
          <w:lang w:val="kk-KZ"/>
        </w:rPr>
        <w:t>Көрсеткіштерді алған кезде, аспаптың шкаласы мен көрсеткішіне қатысты көзді дұрыс орналастырыңыз.</w:t>
      </w:r>
    </w:p>
    <w:p w:rsidR="002530CD" w:rsidRPr="002530CD" w:rsidRDefault="002530CD" w:rsidP="002530CD">
      <w:pPr>
        <w:ind w:firstLine="454"/>
        <w:jc w:val="both"/>
        <w:rPr>
          <w:i/>
          <w:sz w:val="28"/>
          <w:szCs w:val="28"/>
          <w:lang w:val="kk-KZ"/>
        </w:rPr>
      </w:pPr>
      <w:r w:rsidRPr="002530CD">
        <w:rPr>
          <w:i/>
          <w:sz w:val="28"/>
          <w:szCs w:val="28"/>
          <w:lang w:val="kk-KZ"/>
        </w:rPr>
        <w:t>Өлшеу жүргізудің жалпы тәртібі:</w:t>
      </w:r>
    </w:p>
    <w:p w:rsidR="002530CD" w:rsidRPr="00A2607F" w:rsidRDefault="002530CD" w:rsidP="002530CD">
      <w:pPr>
        <w:ind w:firstLine="454"/>
        <w:jc w:val="both"/>
        <w:rPr>
          <w:sz w:val="28"/>
          <w:szCs w:val="28"/>
          <w:lang w:val="kk-KZ"/>
        </w:rPr>
      </w:pPr>
      <w:r w:rsidRPr="00A2607F">
        <w:rPr>
          <w:sz w:val="28"/>
          <w:szCs w:val="28"/>
          <w:lang w:val="kk-KZ"/>
        </w:rPr>
        <w:lastRenderedPageBreak/>
        <w:t>Аспаптардың көмегімен электрлік шамаларды өлшеген қауіпсіз</w:t>
      </w:r>
      <w:r>
        <w:rPr>
          <w:sz w:val="28"/>
          <w:szCs w:val="28"/>
          <w:lang w:val="kk-KZ"/>
        </w:rPr>
        <w:t>дік техникасының ережелері қатаң</w:t>
      </w:r>
      <w:r w:rsidRPr="00A2607F">
        <w:rPr>
          <w:sz w:val="28"/>
          <w:szCs w:val="28"/>
          <w:lang w:val="kk-KZ"/>
        </w:rPr>
        <w:t xml:space="preserve"> сақталуға тиіс. Аспаптарды мына төмендегі тәртіпте даярлап, өлшеу жүргізеді:</w:t>
      </w:r>
    </w:p>
    <w:p w:rsidR="002530CD" w:rsidRPr="00A2607F" w:rsidRDefault="002530CD" w:rsidP="002530CD">
      <w:pPr>
        <w:ind w:firstLine="454"/>
        <w:jc w:val="both"/>
        <w:rPr>
          <w:sz w:val="28"/>
          <w:szCs w:val="28"/>
          <w:lang w:val="kk-KZ"/>
        </w:rPr>
      </w:pPr>
      <w:r w:rsidRPr="00A2607F">
        <w:rPr>
          <w:sz w:val="28"/>
          <w:szCs w:val="28"/>
          <w:lang w:val="kk-KZ"/>
        </w:rPr>
        <w:t>1. Аспапты тиісті өлшеу жағдайларын және дәлдігін ескере отырып, таңдап алады.</w:t>
      </w:r>
    </w:p>
    <w:p w:rsidR="002530CD" w:rsidRPr="00A2607F" w:rsidRDefault="002530CD" w:rsidP="002530CD">
      <w:pPr>
        <w:ind w:firstLine="454"/>
        <w:jc w:val="both"/>
        <w:rPr>
          <w:sz w:val="28"/>
          <w:szCs w:val="28"/>
          <w:lang w:val="kk-KZ"/>
        </w:rPr>
      </w:pPr>
      <w:r w:rsidRPr="00A2607F">
        <w:rPr>
          <w:sz w:val="28"/>
          <w:szCs w:val="28"/>
          <w:lang w:val="kk-KZ"/>
        </w:rPr>
        <w:t>2. Қайта қосқышты (егер бар болса) керекті өлшеу шегіне дәлдеп қояды.</w:t>
      </w:r>
    </w:p>
    <w:p w:rsidR="002530CD" w:rsidRPr="00A2607F" w:rsidRDefault="002530CD" w:rsidP="002530CD">
      <w:pPr>
        <w:ind w:firstLine="454"/>
        <w:jc w:val="both"/>
        <w:rPr>
          <w:sz w:val="28"/>
          <w:szCs w:val="28"/>
          <w:lang w:val="kk-KZ"/>
        </w:rPr>
      </w:pPr>
      <w:r w:rsidRPr="00A2607F">
        <w:rPr>
          <w:sz w:val="28"/>
          <w:szCs w:val="28"/>
          <w:lang w:val="kk-KZ"/>
        </w:rPr>
        <w:t>3. Шкала бөліктерінің құнын тағайындалған өлшеу шегінде анықтайды. Ол үшін өлшеу шегін шкала бөліктерінің санына бөледі.</w:t>
      </w:r>
    </w:p>
    <w:p w:rsidR="002530CD" w:rsidRPr="00A2607F" w:rsidRDefault="002530CD" w:rsidP="002530CD">
      <w:pPr>
        <w:ind w:firstLine="454"/>
        <w:jc w:val="both"/>
        <w:rPr>
          <w:sz w:val="28"/>
          <w:szCs w:val="28"/>
          <w:lang w:val="kk-KZ"/>
        </w:rPr>
      </w:pPr>
      <w:r w:rsidRPr="00A2607F">
        <w:rPr>
          <w:sz w:val="28"/>
          <w:szCs w:val="28"/>
          <w:lang w:val="kk-KZ"/>
        </w:rPr>
        <w:t>4. Корректордың көмегімен тілшені шкаланың нөлдік бөлігіне келтіреді.</w:t>
      </w:r>
    </w:p>
    <w:p w:rsidR="002530CD" w:rsidRPr="00A2607F" w:rsidRDefault="002530CD" w:rsidP="002530CD">
      <w:pPr>
        <w:ind w:firstLine="454"/>
        <w:jc w:val="both"/>
        <w:rPr>
          <w:sz w:val="28"/>
          <w:szCs w:val="28"/>
          <w:lang w:val="kk-KZ"/>
        </w:rPr>
      </w:pPr>
      <w:r w:rsidRPr="00A2607F">
        <w:rPr>
          <w:sz w:val="28"/>
          <w:szCs w:val="28"/>
          <w:lang w:val="kk-KZ"/>
        </w:rPr>
        <w:t>5. Аспапты сұлбаға сәйкес және мұғалімнің рұқсаты бойынша тізбекке қосады.</w:t>
      </w:r>
    </w:p>
    <w:p w:rsidR="002530CD" w:rsidRPr="00A2607F" w:rsidRDefault="002530CD" w:rsidP="002530CD">
      <w:pPr>
        <w:ind w:firstLine="454"/>
        <w:jc w:val="both"/>
        <w:rPr>
          <w:sz w:val="28"/>
          <w:szCs w:val="28"/>
          <w:lang w:val="kk-KZ"/>
        </w:rPr>
      </w:pPr>
      <w:r w:rsidRPr="00A2607F">
        <w:rPr>
          <w:sz w:val="28"/>
          <w:szCs w:val="28"/>
          <w:lang w:val="kk-KZ"/>
        </w:rPr>
        <w:t>6. Тілшенің ауытқыған бөліктерінің санын есептегенде, көз бен тілшенің ұшын қосатын түзу шкалаға перпендикуляр болатындай етіп, қарау керек.</w:t>
      </w:r>
    </w:p>
    <w:p w:rsidR="002530CD" w:rsidRPr="00A2607F" w:rsidRDefault="002530CD" w:rsidP="002530CD">
      <w:pPr>
        <w:ind w:firstLine="454"/>
        <w:jc w:val="both"/>
        <w:rPr>
          <w:sz w:val="28"/>
          <w:szCs w:val="28"/>
          <w:lang w:val="kk-KZ"/>
        </w:rPr>
      </w:pPr>
      <w:r w:rsidRPr="00A2607F">
        <w:rPr>
          <w:sz w:val="28"/>
          <w:szCs w:val="28"/>
          <w:lang w:val="kk-KZ"/>
        </w:rPr>
        <w:t>7. Бөліктің құнын тілшенің ауытқыған бөліктерінің санына көбейту арқылы өлшеу нәтижесін шығарып алады.</w:t>
      </w:r>
    </w:p>
    <w:p w:rsidR="002530CD" w:rsidRDefault="002530CD" w:rsidP="002530CD">
      <w:pPr>
        <w:ind w:firstLine="454"/>
        <w:jc w:val="both"/>
        <w:rPr>
          <w:sz w:val="28"/>
          <w:szCs w:val="28"/>
          <w:lang w:val="kk-KZ"/>
        </w:rPr>
      </w:pPr>
      <w:r w:rsidRPr="00A2607F">
        <w:rPr>
          <w:sz w:val="28"/>
          <w:szCs w:val="28"/>
          <w:lang w:val="kk-KZ"/>
        </w:rPr>
        <w:t>8. Жұмыс аяқталғаннан кейін тізбекті ағытады. Егер қажет болса, аспапты тізбектің басқа элементтерінен ажыратады.</w:t>
      </w:r>
    </w:p>
    <w:p w:rsidR="002530CD" w:rsidRDefault="002530CD" w:rsidP="002530CD">
      <w:pPr>
        <w:ind w:firstLine="454"/>
        <w:jc w:val="both"/>
        <w:rPr>
          <w:sz w:val="28"/>
          <w:szCs w:val="28"/>
          <w:lang w:val="kk-KZ"/>
        </w:rPr>
      </w:pPr>
      <w:r w:rsidRPr="002530CD">
        <w:rPr>
          <w:b/>
          <w:i/>
          <w:sz w:val="28"/>
          <w:szCs w:val="28"/>
          <w:lang w:val="kk-KZ"/>
        </w:rPr>
        <w:t>Өлшеу</w:t>
      </w:r>
      <w:r w:rsidRPr="002530CD">
        <w:rPr>
          <w:sz w:val="28"/>
          <w:szCs w:val="28"/>
          <w:lang w:val="kk-KZ"/>
        </w:rPr>
        <w:t xml:space="preserve"> –арнайы техникалық құралдардың көмегімен тәжірибелік жолмен</w:t>
      </w:r>
      <w:r>
        <w:rPr>
          <w:sz w:val="28"/>
          <w:szCs w:val="28"/>
          <w:lang w:val="kk-KZ"/>
        </w:rPr>
        <w:t xml:space="preserve"> </w:t>
      </w:r>
      <w:r w:rsidRPr="002530CD">
        <w:rPr>
          <w:sz w:val="28"/>
          <w:szCs w:val="28"/>
          <w:lang w:val="kk-KZ"/>
        </w:rPr>
        <w:t>физикалық шаманың мәнін анықтау процесі.</w:t>
      </w:r>
      <w:r>
        <w:rPr>
          <w:sz w:val="28"/>
          <w:szCs w:val="28"/>
          <w:lang w:val="kk-KZ"/>
        </w:rPr>
        <w:t xml:space="preserve"> </w:t>
      </w:r>
      <w:r w:rsidRPr="002530CD">
        <w:rPr>
          <w:sz w:val="28"/>
          <w:szCs w:val="28"/>
          <w:lang w:val="kk-KZ"/>
        </w:rPr>
        <w:t>Көп жағдайда өлшеу процесі кезінде өлшеніп жатқан шаманы 1-ге тең сан</w:t>
      </w:r>
      <w:r>
        <w:rPr>
          <w:sz w:val="28"/>
          <w:szCs w:val="28"/>
          <w:lang w:val="kk-KZ"/>
        </w:rPr>
        <w:t xml:space="preserve"> </w:t>
      </w:r>
      <w:r w:rsidRPr="002530CD">
        <w:rPr>
          <w:sz w:val="28"/>
          <w:szCs w:val="28"/>
          <w:lang w:val="kk-KZ"/>
        </w:rPr>
        <w:t>мәні берілген физикалық шамамен салыстыру жүзеге асады. Оны физикалық</w:t>
      </w:r>
      <w:r>
        <w:rPr>
          <w:sz w:val="28"/>
          <w:szCs w:val="28"/>
          <w:lang w:val="kk-KZ"/>
        </w:rPr>
        <w:t xml:space="preserve"> </w:t>
      </w:r>
      <w:r w:rsidRPr="002530CD">
        <w:rPr>
          <w:sz w:val="28"/>
          <w:szCs w:val="28"/>
          <w:lang w:val="kk-KZ"/>
        </w:rPr>
        <w:t xml:space="preserve">шаманың бірлігі немесе </w:t>
      </w:r>
      <w:r w:rsidRPr="002530CD">
        <w:rPr>
          <w:i/>
          <w:sz w:val="28"/>
          <w:szCs w:val="28"/>
          <w:lang w:val="kk-KZ"/>
        </w:rPr>
        <w:t>өлшем бірлігі</w:t>
      </w:r>
      <w:r w:rsidRPr="002530CD">
        <w:rPr>
          <w:sz w:val="28"/>
          <w:szCs w:val="28"/>
          <w:lang w:val="kk-KZ"/>
        </w:rPr>
        <w:t xml:space="preserve"> деп атайды. </w:t>
      </w:r>
      <w:r w:rsidRPr="002530CD">
        <w:rPr>
          <w:i/>
          <w:sz w:val="28"/>
          <w:szCs w:val="28"/>
          <w:lang w:val="kk-KZ"/>
        </w:rPr>
        <w:t>Өлшеу нәтижесі</w:t>
      </w:r>
      <w:r w:rsidRPr="002530CD">
        <w:rPr>
          <w:sz w:val="28"/>
          <w:szCs w:val="28"/>
          <w:lang w:val="kk-KZ"/>
        </w:rPr>
        <w:t xml:space="preserve"> –</w:t>
      </w:r>
      <w:r>
        <w:rPr>
          <w:sz w:val="28"/>
          <w:szCs w:val="28"/>
          <w:lang w:val="kk-KZ"/>
        </w:rPr>
        <w:t xml:space="preserve"> </w:t>
      </w:r>
      <w:r w:rsidRPr="002530CD">
        <w:rPr>
          <w:sz w:val="28"/>
          <w:szCs w:val="28"/>
          <w:lang w:val="kk-KZ"/>
        </w:rPr>
        <w:t>шаманың өлшеу арқылы, мысалы шаманы өлшем бірлігімен салыстыру</w:t>
      </w:r>
      <w:r>
        <w:rPr>
          <w:sz w:val="28"/>
          <w:szCs w:val="28"/>
          <w:lang w:val="kk-KZ"/>
        </w:rPr>
        <w:t xml:space="preserve"> </w:t>
      </w:r>
      <w:r w:rsidRPr="002530CD">
        <w:rPr>
          <w:sz w:val="28"/>
          <w:szCs w:val="28"/>
          <w:lang w:val="kk-KZ"/>
        </w:rPr>
        <w:t>арқылы, алынған сан мәні.</w:t>
      </w:r>
    </w:p>
    <w:p w:rsidR="001B73D8" w:rsidRDefault="001B73D8" w:rsidP="002530CD">
      <w:pPr>
        <w:ind w:firstLine="454"/>
        <w:jc w:val="both"/>
        <w:rPr>
          <w:i/>
          <w:sz w:val="28"/>
          <w:szCs w:val="28"/>
          <w:lang w:val="kk-KZ"/>
        </w:rPr>
      </w:pPr>
      <w:r w:rsidRPr="001B73D8">
        <w:rPr>
          <w:i/>
          <w:sz w:val="28"/>
          <w:szCs w:val="28"/>
          <w:lang w:val="kk-KZ"/>
        </w:rPr>
        <w:t>Өлшеу құралдарын қолданудың түрлері бойынша төмендегідей бөледі:</w:t>
      </w:r>
    </w:p>
    <w:p w:rsidR="001B73D8" w:rsidRPr="001B73D8" w:rsidRDefault="001B73D8" w:rsidP="002530CD">
      <w:pPr>
        <w:ind w:firstLine="454"/>
        <w:jc w:val="both"/>
        <w:rPr>
          <w:i/>
          <w:sz w:val="28"/>
          <w:szCs w:val="28"/>
          <w:lang w:val="kk-KZ"/>
        </w:rPr>
      </w:pPr>
    </w:p>
    <w:p w:rsidR="001B73D8" w:rsidRDefault="001B73D8" w:rsidP="001B73D8">
      <w:pPr>
        <w:jc w:val="both"/>
        <w:rPr>
          <w:sz w:val="28"/>
          <w:szCs w:val="28"/>
          <w:lang w:val="kk-KZ"/>
        </w:rPr>
      </w:pPr>
      <w:r>
        <w:rPr>
          <w:noProof/>
          <w:sz w:val="28"/>
          <w:szCs w:val="28"/>
        </w:rPr>
        <w:drawing>
          <wp:inline distT="0" distB="0" distL="0" distR="0">
            <wp:extent cx="5943600" cy="254889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srcRect/>
                    <a:stretch>
                      <a:fillRect/>
                    </a:stretch>
                  </pic:blipFill>
                  <pic:spPr bwMode="auto">
                    <a:xfrm>
                      <a:off x="0" y="0"/>
                      <a:ext cx="5943600" cy="2548890"/>
                    </a:xfrm>
                    <a:prstGeom prst="rect">
                      <a:avLst/>
                    </a:prstGeom>
                    <a:noFill/>
                    <a:ln w="9525">
                      <a:noFill/>
                      <a:miter lim="800000"/>
                      <a:headEnd/>
                      <a:tailEnd/>
                    </a:ln>
                  </pic:spPr>
                </pic:pic>
              </a:graphicData>
            </a:graphic>
          </wp:inline>
        </w:drawing>
      </w:r>
    </w:p>
    <w:p w:rsidR="001B73D8" w:rsidRDefault="001B73D8" w:rsidP="002530CD">
      <w:pPr>
        <w:ind w:firstLine="454"/>
        <w:jc w:val="both"/>
        <w:rPr>
          <w:sz w:val="28"/>
          <w:szCs w:val="28"/>
          <w:lang w:val="kk-KZ"/>
        </w:rPr>
      </w:pPr>
    </w:p>
    <w:p w:rsidR="001B73D8" w:rsidRDefault="001B73D8" w:rsidP="002530CD">
      <w:pPr>
        <w:ind w:firstLine="454"/>
        <w:jc w:val="both"/>
        <w:rPr>
          <w:sz w:val="28"/>
          <w:szCs w:val="28"/>
          <w:lang w:val="kk-KZ"/>
        </w:rPr>
      </w:pPr>
    </w:p>
    <w:p w:rsidR="001B73D8" w:rsidRPr="001B73D8" w:rsidRDefault="001B73D8" w:rsidP="001B73D8">
      <w:pPr>
        <w:ind w:firstLine="454"/>
        <w:jc w:val="both"/>
        <w:rPr>
          <w:sz w:val="28"/>
          <w:szCs w:val="28"/>
          <w:lang w:val="kk-KZ"/>
        </w:rPr>
      </w:pPr>
      <w:r w:rsidRPr="001B73D8">
        <w:rPr>
          <w:sz w:val="28"/>
          <w:szCs w:val="28"/>
          <w:lang w:val="kk-KZ"/>
        </w:rPr>
        <w:t>Шама дегеніміз қабылданған өлшем бірліктерімен берілген физикалық</w:t>
      </w:r>
      <w:r>
        <w:rPr>
          <w:sz w:val="28"/>
          <w:szCs w:val="28"/>
          <w:lang w:val="kk-KZ"/>
        </w:rPr>
        <w:t xml:space="preserve"> </w:t>
      </w:r>
      <w:r w:rsidRPr="001B73D8">
        <w:rPr>
          <w:sz w:val="28"/>
          <w:szCs w:val="28"/>
          <w:lang w:val="kk-KZ"/>
        </w:rPr>
        <w:t>шаманың белгілі бір мөлшерін қайта өндіру үшін қолданылатын өлшеу</w:t>
      </w:r>
      <w:r>
        <w:rPr>
          <w:sz w:val="28"/>
          <w:szCs w:val="28"/>
          <w:lang w:val="kk-KZ"/>
        </w:rPr>
        <w:t xml:space="preserve"> </w:t>
      </w:r>
      <w:r w:rsidRPr="001B73D8">
        <w:rPr>
          <w:sz w:val="28"/>
          <w:szCs w:val="28"/>
          <w:lang w:val="kk-KZ"/>
        </w:rPr>
        <w:t>құралы.</w:t>
      </w:r>
    </w:p>
    <w:p w:rsidR="001B73D8" w:rsidRPr="001B73D8" w:rsidRDefault="001B73D8" w:rsidP="001B73D8">
      <w:pPr>
        <w:ind w:firstLine="454"/>
        <w:jc w:val="both"/>
        <w:rPr>
          <w:sz w:val="28"/>
          <w:szCs w:val="28"/>
          <w:lang w:val="kk-KZ"/>
        </w:rPr>
      </w:pPr>
      <w:r w:rsidRPr="001B73D8">
        <w:rPr>
          <w:sz w:val="28"/>
          <w:szCs w:val="28"/>
          <w:lang w:val="kk-KZ"/>
        </w:rPr>
        <w:t>Мысалы: кіртас – массаның шамасы. Өлшеулік резистор – электр кедергісінің</w:t>
      </w:r>
      <w:r>
        <w:rPr>
          <w:sz w:val="28"/>
          <w:szCs w:val="28"/>
          <w:lang w:val="kk-KZ"/>
        </w:rPr>
        <w:t xml:space="preserve"> </w:t>
      </w:r>
      <w:r w:rsidRPr="001B73D8">
        <w:rPr>
          <w:sz w:val="28"/>
          <w:szCs w:val="28"/>
          <w:lang w:val="kk-KZ"/>
        </w:rPr>
        <w:t xml:space="preserve">шамасы. Қалыпты элемент – ЭҚК-ң шамасы. Шама өлшеніп </w:t>
      </w:r>
      <w:r w:rsidRPr="001B73D8">
        <w:rPr>
          <w:sz w:val="28"/>
          <w:szCs w:val="28"/>
          <w:lang w:val="kk-KZ"/>
        </w:rPr>
        <w:lastRenderedPageBreak/>
        <w:t>жатқан</w:t>
      </w:r>
      <w:r>
        <w:rPr>
          <w:sz w:val="28"/>
          <w:szCs w:val="28"/>
          <w:lang w:val="kk-KZ"/>
        </w:rPr>
        <w:t xml:space="preserve"> </w:t>
      </w:r>
      <w:r w:rsidRPr="001B73D8">
        <w:rPr>
          <w:sz w:val="28"/>
          <w:szCs w:val="28"/>
          <w:lang w:val="kk-KZ"/>
        </w:rPr>
        <w:t>физикалық шаманы салыстырып, оның мәнін алу үшін қолданады.</w:t>
      </w:r>
    </w:p>
    <w:p w:rsidR="001B73D8" w:rsidRPr="001B73D8" w:rsidRDefault="001B73D8" w:rsidP="001B73D8">
      <w:pPr>
        <w:ind w:firstLine="454"/>
        <w:jc w:val="both"/>
        <w:rPr>
          <w:sz w:val="28"/>
          <w:szCs w:val="28"/>
          <w:lang w:val="kk-KZ"/>
        </w:rPr>
      </w:pPr>
      <w:r w:rsidRPr="001B73D8">
        <w:rPr>
          <w:sz w:val="28"/>
          <w:szCs w:val="28"/>
          <w:lang w:val="kk-KZ"/>
        </w:rPr>
        <w:t>Өлшеу аспабы - өлшеу информациясының сигналын көзге тікелей</w:t>
      </w:r>
      <w:r>
        <w:rPr>
          <w:sz w:val="28"/>
          <w:szCs w:val="28"/>
          <w:lang w:val="kk-KZ"/>
        </w:rPr>
        <w:t xml:space="preserve"> </w:t>
      </w:r>
      <w:r w:rsidRPr="001B73D8">
        <w:rPr>
          <w:sz w:val="28"/>
          <w:szCs w:val="28"/>
          <w:lang w:val="kk-KZ"/>
        </w:rPr>
        <w:t>көрінетін түрге айналдыратын өлшеу құралы. Көрсетулердің сипаты бойынша</w:t>
      </w:r>
      <w:r>
        <w:rPr>
          <w:sz w:val="28"/>
          <w:szCs w:val="28"/>
          <w:lang w:val="kk-KZ"/>
        </w:rPr>
        <w:t xml:space="preserve"> </w:t>
      </w:r>
      <w:r w:rsidRPr="001B73D8">
        <w:rPr>
          <w:sz w:val="28"/>
          <w:szCs w:val="28"/>
          <w:lang w:val="kk-KZ"/>
        </w:rPr>
        <w:t>көрсететін және тіркейтін аспаптар болып бөлінеді. Көрсетулерді жазуы</w:t>
      </w:r>
      <w:r>
        <w:rPr>
          <w:sz w:val="28"/>
          <w:szCs w:val="28"/>
          <w:lang w:val="kk-KZ"/>
        </w:rPr>
        <w:t xml:space="preserve"> </w:t>
      </w:r>
      <w:r w:rsidRPr="001B73D8">
        <w:rPr>
          <w:sz w:val="28"/>
          <w:szCs w:val="28"/>
          <w:lang w:val="kk-KZ"/>
        </w:rPr>
        <w:t>бойынша – аналогтық және сандық болып бөлінеді. Аналогтық аспаптарда</w:t>
      </w:r>
      <w:r>
        <w:rPr>
          <w:sz w:val="28"/>
          <w:szCs w:val="28"/>
          <w:lang w:val="kk-KZ"/>
        </w:rPr>
        <w:t xml:space="preserve"> ақпарат</w:t>
      </w:r>
      <w:r w:rsidRPr="001B73D8">
        <w:rPr>
          <w:sz w:val="28"/>
          <w:szCs w:val="28"/>
          <w:lang w:val="kk-KZ"/>
        </w:rPr>
        <w:t xml:space="preserve"> өлшеніп жатқан шаманың үздіксіз функциясы түрінде</w:t>
      </w:r>
      <w:r>
        <w:rPr>
          <w:sz w:val="28"/>
          <w:szCs w:val="28"/>
          <w:lang w:val="kk-KZ"/>
        </w:rPr>
        <w:t xml:space="preserve"> </w:t>
      </w:r>
      <w:r w:rsidRPr="001B73D8">
        <w:rPr>
          <w:sz w:val="28"/>
          <w:szCs w:val="28"/>
          <w:lang w:val="kk-KZ"/>
        </w:rPr>
        <w:t>көрсетіледі (диаграммалар, қисықтар). Сандық аспаптарда информация сан</w:t>
      </w:r>
      <w:r>
        <w:rPr>
          <w:sz w:val="28"/>
          <w:szCs w:val="28"/>
          <w:lang w:val="kk-KZ"/>
        </w:rPr>
        <w:t xml:space="preserve"> </w:t>
      </w:r>
      <w:r w:rsidRPr="001B73D8">
        <w:rPr>
          <w:sz w:val="28"/>
          <w:szCs w:val="28"/>
          <w:lang w:val="kk-KZ"/>
        </w:rPr>
        <w:t>түріндегі дискретті сигналдар ретінде көрсетіледі.</w:t>
      </w:r>
    </w:p>
    <w:p w:rsidR="001B73D8" w:rsidRDefault="001B73D8" w:rsidP="001B73D8">
      <w:pPr>
        <w:ind w:firstLine="454"/>
        <w:jc w:val="both"/>
        <w:rPr>
          <w:sz w:val="28"/>
          <w:szCs w:val="28"/>
          <w:lang w:val="kk-KZ"/>
        </w:rPr>
      </w:pPr>
      <w:r w:rsidRPr="001B73D8">
        <w:rPr>
          <w:sz w:val="28"/>
          <w:szCs w:val="28"/>
          <w:lang w:val="kk-KZ"/>
        </w:rPr>
        <w:t>Өлшеу түрлендіргіші - өлшеу информациясының сигналын өңдеуге,</w:t>
      </w:r>
      <w:r>
        <w:rPr>
          <w:sz w:val="28"/>
          <w:szCs w:val="28"/>
          <w:lang w:val="kk-KZ"/>
        </w:rPr>
        <w:t xml:space="preserve"> </w:t>
      </w:r>
      <w:r w:rsidRPr="001B73D8">
        <w:rPr>
          <w:sz w:val="28"/>
          <w:szCs w:val="28"/>
          <w:lang w:val="kk-KZ"/>
        </w:rPr>
        <w:t>сақтауға, одан әрі түрлендіруге немесе бір-біріне өткізуге ыңғайлы, бірақ</w:t>
      </w:r>
      <w:r>
        <w:rPr>
          <w:sz w:val="28"/>
          <w:szCs w:val="28"/>
          <w:lang w:val="kk-KZ"/>
        </w:rPr>
        <w:t xml:space="preserve"> </w:t>
      </w:r>
      <w:r w:rsidRPr="001B73D8">
        <w:rPr>
          <w:sz w:val="28"/>
          <w:szCs w:val="28"/>
          <w:lang w:val="kk-KZ"/>
        </w:rPr>
        <w:t>көзге көрінбейтін түрде, өндіретін өлшеу құралы</w:t>
      </w:r>
      <w:r>
        <w:rPr>
          <w:sz w:val="28"/>
          <w:szCs w:val="28"/>
          <w:lang w:val="kk-KZ"/>
        </w:rPr>
        <w:t>.</w:t>
      </w:r>
    </w:p>
    <w:p w:rsidR="00A605DF" w:rsidRDefault="002530CD" w:rsidP="00A605DF">
      <w:pPr>
        <w:ind w:firstLine="454"/>
        <w:jc w:val="both"/>
        <w:rPr>
          <w:b/>
          <w:bCs/>
          <w:sz w:val="28"/>
          <w:szCs w:val="28"/>
          <w:lang w:val="kk-KZ"/>
        </w:rPr>
      </w:pPr>
      <w:r>
        <w:rPr>
          <w:b/>
          <w:sz w:val="28"/>
          <w:szCs w:val="28"/>
          <w:lang w:val="kk-KZ"/>
        </w:rPr>
        <w:t>2</w:t>
      </w:r>
      <w:r w:rsidR="008D4B41" w:rsidRPr="00A2607F">
        <w:rPr>
          <w:b/>
          <w:sz w:val="28"/>
          <w:szCs w:val="28"/>
          <w:lang w:val="kk-KZ"/>
        </w:rPr>
        <w:t xml:space="preserve">. </w:t>
      </w:r>
      <w:r w:rsidR="00A605DF" w:rsidRPr="00A605DF">
        <w:rPr>
          <w:b/>
          <w:bCs/>
          <w:sz w:val="28"/>
          <w:szCs w:val="28"/>
          <w:lang w:val="kk-KZ"/>
        </w:rPr>
        <w:t xml:space="preserve">Өлшеу қателіктері. Жүйелі және кездейсоқ қателіктер </w:t>
      </w:r>
    </w:p>
    <w:p w:rsidR="001B73D8" w:rsidRDefault="001B73D8" w:rsidP="001B73D8">
      <w:pPr>
        <w:ind w:firstLine="454"/>
        <w:jc w:val="both"/>
        <w:rPr>
          <w:sz w:val="28"/>
          <w:szCs w:val="28"/>
          <w:lang w:val="kk-KZ"/>
        </w:rPr>
      </w:pPr>
      <w:r w:rsidRPr="001B73D8">
        <w:rPr>
          <w:sz w:val="28"/>
          <w:szCs w:val="28"/>
          <w:lang w:val="kk-KZ"/>
        </w:rPr>
        <w:t>Өлшеу дәлдігі аспаптың сезгіштігіне және өлшеу жүргізетін адамның дағдыс</w:t>
      </w:r>
      <w:r>
        <w:rPr>
          <w:sz w:val="28"/>
          <w:szCs w:val="28"/>
          <w:lang w:val="kk-KZ"/>
        </w:rPr>
        <w:t xml:space="preserve">ына тәуелді. Физикада өлшеулер </w:t>
      </w:r>
      <w:r w:rsidRPr="001B73D8">
        <w:rPr>
          <w:sz w:val="28"/>
          <w:szCs w:val="28"/>
          <w:lang w:val="kk-KZ"/>
        </w:rPr>
        <w:t xml:space="preserve">кезіндегі нәтиженің дәл болмауы өлшеу қателігі деп аталады. Өлшеу қателігі аспаптың бөлік құнынан үлкен болмайды. Бөлік құны аз болса, өлшеу дәлдігі жоғары болады. Өлшеу дәлдігі - өлшеу аспабын дұрыс қолдануға, өлшеуді мұқият жүргізуге де тәуелді. Өлшеу аспаптарының кемшіліктері және біздің сезім мүшелеріміздегі кемшіліктердің салдарынан өлшеу жүргізген кезде өлшенетін шаманың дәл мәнінен артық немесе кем болатын жуық мәнін ғана аламыз. Зертханалық жұмыс немесе жай өлшеулер кезінде қарастырылуы тиіс: </w:t>
      </w:r>
    </w:p>
    <w:p w:rsidR="001B73D8" w:rsidRDefault="001B73D8" w:rsidP="001B73D8">
      <w:pPr>
        <w:ind w:firstLine="454"/>
        <w:jc w:val="both"/>
        <w:rPr>
          <w:sz w:val="28"/>
          <w:szCs w:val="28"/>
          <w:lang w:val="kk-KZ"/>
        </w:rPr>
      </w:pPr>
      <w:r w:rsidRPr="001B73D8">
        <w:rPr>
          <w:sz w:val="28"/>
          <w:szCs w:val="28"/>
          <w:lang w:val="kk-KZ"/>
        </w:rPr>
        <w:t>· Өлшеу қателігі аспап шкаласының бөлік құнының жартысына тең.</w:t>
      </w:r>
    </w:p>
    <w:p w:rsidR="001B73D8" w:rsidRDefault="001B73D8" w:rsidP="001B73D8">
      <w:pPr>
        <w:ind w:firstLine="454"/>
        <w:jc w:val="both"/>
        <w:rPr>
          <w:sz w:val="28"/>
          <w:szCs w:val="28"/>
          <w:lang w:val="kk-KZ"/>
        </w:rPr>
      </w:pPr>
      <w:r w:rsidRPr="001B73D8">
        <w:rPr>
          <w:sz w:val="28"/>
          <w:szCs w:val="28"/>
          <w:lang w:val="kk-KZ"/>
        </w:rPr>
        <w:t xml:space="preserve"> · Абсолют дәл өлшеу мүмкін емес!</w:t>
      </w:r>
    </w:p>
    <w:p w:rsidR="001B73D8" w:rsidRPr="001B73D8" w:rsidRDefault="001B73D8" w:rsidP="001B73D8">
      <w:pPr>
        <w:ind w:firstLine="454"/>
        <w:jc w:val="both"/>
        <w:rPr>
          <w:sz w:val="28"/>
          <w:szCs w:val="28"/>
          <w:lang w:val="kk-KZ"/>
        </w:rPr>
      </w:pPr>
      <w:r w:rsidRPr="001B73D8">
        <w:rPr>
          <w:sz w:val="28"/>
          <w:szCs w:val="28"/>
          <w:lang w:val="kk-KZ"/>
        </w:rPr>
        <w:t xml:space="preserve">Мысалы: Қарындаш ұзындығын өлшеп, оның мәнін аспап қателігін ескеріп жазамыз. </w:t>
      </w:r>
    </w:p>
    <w:p w:rsidR="001B73D8" w:rsidRDefault="001B73D8" w:rsidP="001B73D8">
      <w:pPr>
        <w:ind w:firstLine="454"/>
        <w:jc w:val="both"/>
        <w:rPr>
          <w:sz w:val="28"/>
          <w:szCs w:val="28"/>
          <w:lang w:val="kk-KZ"/>
        </w:rPr>
      </w:pPr>
    </w:p>
    <w:p w:rsidR="001B73D8" w:rsidRDefault="001B73D8" w:rsidP="001B73D8">
      <w:pPr>
        <w:ind w:firstLine="454"/>
        <w:jc w:val="both"/>
        <w:rPr>
          <w:sz w:val="28"/>
          <w:szCs w:val="28"/>
          <w:lang w:val="kk-KZ"/>
        </w:rPr>
      </w:pPr>
      <w:r>
        <w:rPr>
          <w:noProof/>
          <w:sz w:val="28"/>
          <w:szCs w:val="28"/>
        </w:rPr>
        <w:drawing>
          <wp:inline distT="0" distB="0" distL="0" distR="0">
            <wp:extent cx="4366260" cy="205740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4366260" cy="2057400"/>
                    </a:xfrm>
                    <a:prstGeom prst="rect">
                      <a:avLst/>
                    </a:prstGeom>
                    <a:noFill/>
                    <a:ln w="9525">
                      <a:noFill/>
                      <a:miter lim="800000"/>
                      <a:headEnd/>
                      <a:tailEnd/>
                    </a:ln>
                  </pic:spPr>
                </pic:pic>
              </a:graphicData>
            </a:graphic>
          </wp:inline>
        </w:drawing>
      </w:r>
    </w:p>
    <w:p w:rsidR="001B73D8" w:rsidRDefault="001B73D8" w:rsidP="001B73D8">
      <w:pPr>
        <w:ind w:firstLine="454"/>
        <w:jc w:val="both"/>
        <w:rPr>
          <w:sz w:val="28"/>
          <w:szCs w:val="28"/>
          <w:lang w:val="kk-KZ"/>
        </w:rPr>
      </w:pPr>
      <w:r w:rsidRPr="001B73D8">
        <w:rPr>
          <w:sz w:val="28"/>
          <w:szCs w:val="28"/>
          <w:lang w:val="kk-KZ"/>
        </w:rPr>
        <w:t xml:space="preserve">Аспап қателігін ескере отырып, физикалық шаманы келесі формула арқылы өрнектейміз: </w:t>
      </w:r>
    </w:p>
    <w:p w:rsidR="001B73D8" w:rsidRDefault="001B73D8" w:rsidP="001B73D8">
      <w:pPr>
        <w:ind w:firstLine="454"/>
        <w:jc w:val="both"/>
        <w:rPr>
          <w:sz w:val="28"/>
          <w:szCs w:val="28"/>
          <w:lang w:val="kk-KZ"/>
        </w:rPr>
      </w:pPr>
      <w:r w:rsidRPr="001B73D8">
        <w:rPr>
          <w:sz w:val="28"/>
          <w:szCs w:val="28"/>
          <w:lang w:val="kk-KZ"/>
        </w:rPr>
        <w:t xml:space="preserve">L = l + ∆l </w:t>
      </w:r>
    </w:p>
    <w:p w:rsidR="001B73D8" w:rsidRDefault="001B73D8" w:rsidP="001B73D8">
      <w:pPr>
        <w:ind w:firstLine="454"/>
        <w:jc w:val="both"/>
        <w:rPr>
          <w:sz w:val="28"/>
          <w:szCs w:val="28"/>
          <w:lang w:val="kk-KZ"/>
        </w:rPr>
      </w:pPr>
      <w:r w:rsidRPr="001B73D8">
        <w:rPr>
          <w:sz w:val="28"/>
          <w:szCs w:val="28"/>
          <w:lang w:val="kk-KZ"/>
        </w:rPr>
        <w:t xml:space="preserve">L – өлшенетін шама l – өлшеу нәтижесі ∆l – өлшеу қателігі </w:t>
      </w:r>
    </w:p>
    <w:p w:rsidR="001B73D8" w:rsidRPr="001B73D8" w:rsidRDefault="001B73D8" w:rsidP="001B73D8">
      <w:pPr>
        <w:ind w:firstLine="454"/>
        <w:jc w:val="both"/>
        <w:rPr>
          <w:sz w:val="28"/>
          <w:szCs w:val="28"/>
          <w:lang w:val="kk-KZ"/>
        </w:rPr>
      </w:pPr>
      <w:r w:rsidRPr="001B73D8">
        <w:rPr>
          <w:sz w:val="28"/>
          <w:szCs w:val="28"/>
          <w:lang w:val="kk-KZ"/>
        </w:rPr>
        <w:t>Өлшеу қателігі – деп өлшем нәтижесінің өлшенетін шаманың шын мәнінен ауытқуын айтады.</w:t>
      </w:r>
    </w:p>
    <w:p w:rsidR="00A605DF" w:rsidRDefault="00A605DF" w:rsidP="00A605DF">
      <w:pPr>
        <w:ind w:firstLine="454"/>
        <w:jc w:val="both"/>
        <w:rPr>
          <w:bCs/>
          <w:sz w:val="28"/>
          <w:szCs w:val="28"/>
          <w:lang w:val="kk-KZ"/>
        </w:rPr>
      </w:pPr>
      <w:r w:rsidRPr="00A605DF">
        <w:rPr>
          <w:bCs/>
          <w:sz w:val="28"/>
          <w:szCs w:val="28"/>
          <w:lang w:val="kk-KZ"/>
        </w:rPr>
        <w:t xml:space="preserve">“Қателік” деген ұғымды енгізу мыналар сияқты үш ұғымдарды анықтау және нақты шектеуді қажет етеді: өлшенетін физикалық шаманың шын және нақты мәні мен өлшеу нәтижесі. </w:t>
      </w:r>
    </w:p>
    <w:p w:rsidR="00A605DF" w:rsidRDefault="00A605DF" w:rsidP="00A605DF">
      <w:pPr>
        <w:ind w:firstLine="454"/>
        <w:jc w:val="both"/>
        <w:rPr>
          <w:bCs/>
          <w:sz w:val="28"/>
          <w:szCs w:val="28"/>
          <w:lang w:val="kk-KZ"/>
        </w:rPr>
      </w:pPr>
      <w:r w:rsidRPr="00A605DF">
        <w:rPr>
          <w:bCs/>
          <w:sz w:val="28"/>
          <w:szCs w:val="28"/>
          <w:lang w:val="kk-KZ"/>
        </w:rPr>
        <w:lastRenderedPageBreak/>
        <w:t xml:space="preserve">Физикалық шаманың шын мәні – берілген объектінің мөлшерлі түрдегі және сапасы жағынан қасиетін бейнелейтін идеалды мәні. </w:t>
      </w:r>
      <w:r w:rsidRPr="0031016F">
        <w:rPr>
          <w:bCs/>
          <w:sz w:val="28"/>
          <w:szCs w:val="28"/>
          <w:lang w:val="kk-KZ"/>
        </w:rPr>
        <w:t xml:space="preserve">Ол біздің сана сезімімізге тәуелді емес, ол өзімізге сандық мәнде керекті абсолютті нақты шама болып табылады. </w:t>
      </w:r>
    </w:p>
    <w:p w:rsidR="00A605DF" w:rsidRDefault="00A605DF" w:rsidP="00A605DF">
      <w:pPr>
        <w:ind w:firstLine="454"/>
        <w:jc w:val="both"/>
        <w:rPr>
          <w:bCs/>
          <w:sz w:val="28"/>
          <w:szCs w:val="28"/>
          <w:lang w:val="kk-KZ"/>
        </w:rPr>
      </w:pPr>
      <w:r w:rsidRPr="00A605DF">
        <w:rPr>
          <w:bCs/>
          <w:sz w:val="28"/>
          <w:szCs w:val="28"/>
          <w:lang w:val="kk-KZ"/>
        </w:rPr>
        <w:t>Физикалық шаманың нақты мәні – бұл тәжірибеден алынған және мақсатқа сай сол бір керекті шын м</w:t>
      </w:r>
      <w:r>
        <w:rPr>
          <w:bCs/>
          <w:sz w:val="28"/>
          <w:szCs w:val="28"/>
          <w:lang w:val="kk-KZ"/>
        </w:rPr>
        <w:t>әнге жақын шама болып табылады.</w:t>
      </w:r>
    </w:p>
    <w:p w:rsidR="009601A7" w:rsidRDefault="00A605DF" w:rsidP="009601A7">
      <w:pPr>
        <w:ind w:firstLine="454"/>
        <w:jc w:val="both"/>
        <w:rPr>
          <w:bCs/>
          <w:sz w:val="28"/>
          <w:szCs w:val="28"/>
          <w:lang w:val="kk-KZ"/>
        </w:rPr>
      </w:pPr>
      <w:r w:rsidRPr="00A605DF">
        <w:rPr>
          <w:bCs/>
          <w:sz w:val="28"/>
          <w:szCs w:val="28"/>
          <w:lang w:val="kk-KZ"/>
        </w:rPr>
        <w:t>Өлшеу нәтижесі - өлшеу жолымен алынған шаманың шын мәнін өзінше жуықтап бағалау.</w:t>
      </w:r>
    </w:p>
    <w:p w:rsidR="009601A7" w:rsidRPr="009601A7" w:rsidRDefault="009601A7" w:rsidP="009601A7">
      <w:pPr>
        <w:ind w:firstLine="454"/>
        <w:jc w:val="both"/>
        <w:rPr>
          <w:bCs/>
          <w:sz w:val="28"/>
          <w:szCs w:val="28"/>
          <w:lang w:val="kk-KZ"/>
        </w:rPr>
      </w:pPr>
      <w:r w:rsidRPr="009601A7">
        <w:rPr>
          <w:sz w:val="28"/>
          <w:szCs w:val="28"/>
          <w:lang w:val="kk-KZ"/>
        </w:rPr>
        <w:t xml:space="preserve">Физикалық эксперимент жүргізу, әдетте, қандай да болмасын бір физикалық шаманы өлшеуге байланысты. Өлшеулер, зерттеліп отырған физикалық шама өлшенсе, </w:t>
      </w:r>
      <w:r w:rsidRPr="009601A7">
        <w:rPr>
          <w:b/>
          <w:bCs/>
          <w:sz w:val="28"/>
          <w:szCs w:val="28"/>
          <w:lang w:val="kk-KZ"/>
        </w:rPr>
        <w:t>тікелей</w:t>
      </w:r>
      <w:r w:rsidRPr="009601A7">
        <w:rPr>
          <w:sz w:val="28"/>
          <w:szCs w:val="28"/>
          <w:lang w:val="kk-KZ"/>
        </w:rPr>
        <w:t xml:space="preserve"> өлшеу деп, ал ізделініп отырған шаманың мәні тікелей өлшеулер нәтижесінде алынған шамалардың белгілі бір байланысы арқылы алынса, онда ол </w:t>
      </w:r>
      <w:r w:rsidRPr="009601A7">
        <w:rPr>
          <w:b/>
          <w:bCs/>
          <w:sz w:val="28"/>
          <w:szCs w:val="28"/>
          <w:lang w:val="kk-KZ"/>
        </w:rPr>
        <w:t>жанама</w:t>
      </w:r>
      <w:r w:rsidRPr="009601A7">
        <w:rPr>
          <w:sz w:val="28"/>
          <w:szCs w:val="28"/>
          <w:lang w:val="kk-KZ"/>
        </w:rPr>
        <w:t xml:space="preserve"> өлшеу деп бөлінеді. Кез келген өлшеуге қателік жіберу тән, сондықтан тәжірибелерде біз өлшеніп отырған шаманың шын</w:t>
      </w:r>
      <w:r>
        <w:rPr>
          <w:sz w:val="28"/>
          <w:szCs w:val="28"/>
          <w:lang w:val="kk-KZ"/>
        </w:rPr>
        <w:t xml:space="preserve"> Х</w:t>
      </w:r>
      <w:r>
        <w:rPr>
          <w:sz w:val="28"/>
          <w:szCs w:val="28"/>
          <w:vertAlign w:val="subscript"/>
          <w:lang w:val="kk-KZ"/>
        </w:rPr>
        <w:t>0</w:t>
      </w:r>
      <w:r>
        <w:rPr>
          <w:sz w:val="28"/>
          <w:szCs w:val="28"/>
          <w:lang w:val="kk-KZ"/>
        </w:rPr>
        <w:t xml:space="preserve"> </w:t>
      </w:r>
      <w:r w:rsidRPr="009601A7">
        <w:rPr>
          <w:sz w:val="28"/>
          <w:szCs w:val="28"/>
          <w:lang w:val="kk-KZ"/>
        </w:rPr>
        <w:t> мәнінің орнына қандай да болмасын бір</w:t>
      </w:r>
      <w:r>
        <w:rPr>
          <w:sz w:val="28"/>
          <w:szCs w:val="28"/>
          <w:lang w:val="kk-KZ"/>
        </w:rPr>
        <w:t xml:space="preserve"> Х</w:t>
      </w:r>
      <w:r>
        <w:rPr>
          <w:sz w:val="28"/>
          <w:szCs w:val="28"/>
          <w:vertAlign w:val="subscript"/>
          <w:lang w:val="kk-KZ"/>
        </w:rPr>
        <w:t xml:space="preserve"> </w:t>
      </w:r>
      <w:r w:rsidRPr="009601A7">
        <w:rPr>
          <w:sz w:val="28"/>
          <w:szCs w:val="28"/>
          <w:lang w:val="kk-KZ"/>
        </w:rPr>
        <w:t>жуық мәнін аламыз. Физикалық шаманың шын мәні мен өлшеу нәтижесінің айырмасы өлшеудің абсолют қателігі деп аталады</w:t>
      </w:r>
      <w:r>
        <w:rPr>
          <w:sz w:val="28"/>
          <w:szCs w:val="28"/>
          <w:lang w:val="kk-KZ"/>
        </w:rPr>
        <w:t xml:space="preserve"> ΔХ=X-X</w:t>
      </w:r>
      <w:r w:rsidRPr="009601A7">
        <w:rPr>
          <w:sz w:val="28"/>
          <w:szCs w:val="28"/>
          <w:vertAlign w:val="subscript"/>
          <w:lang w:val="kk-KZ"/>
        </w:rPr>
        <w:t>0</w:t>
      </w:r>
      <w:r w:rsidRPr="009601A7">
        <w:rPr>
          <w:sz w:val="28"/>
          <w:szCs w:val="28"/>
          <w:lang w:val="kk-KZ"/>
        </w:rPr>
        <w:t>.</w:t>
      </w:r>
    </w:p>
    <w:p w:rsidR="009601A7" w:rsidRPr="009601A7" w:rsidRDefault="009601A7" w:rsidP="009601A7">
      <w:pPr>
        <w:widowControl/>
        <w:autoSpaceDE/>
        <w:autoSpaceDN/>
        <w:adjustRightInd/>
        <w:jc w:val="both"/>
        <w:rPr>
          <w:sz w:val="24"/>
          <w:szCs w:val="24"/>
          <w:lang w:val="kk-KZ"/>
        </w:rPr>
      </w:pPr>
      <w:r w:rsidRPr="009601A7">
        <w:rPr>
          <w:sz w:val="28"/>
          <w:szCs w:val="28"/>
          <w:lang w:val="kk-KZ"/>
        </w:rPr>
        <w:t>         Өлшеулердің қателіктерін олардың сипатына қарай үш түрге бөлуге болады.</w:t>
      </w:r>
    </w:p>
    <w:p w:rsidR="009601A7" w:rsidRPr="009601A7" w:rsidRDefault="009601A7" w:rsidP="009601A7">
      <w:pPr>
        <w:widowControl/>
        <w:autoSpaceDE/>
        <w:autoSpaceDN/>
        <w:adjustRightInd/>
        <w:jc w:val="both"/>
        <w:rPr>
          <w:sz w:val="24"/>
          <w:szCs w:val="24"/>
          <w:lang w:val="kk-KZ"/>
        </w:rPr>
      </w:pPr>
      <w:r w:rsidRPr="009601A7">
        <w:rPr>
          <w:sz w:val="28"/>
          <w:szCs w:val="28"/>
          <w:lang w:val="kk-KZ"/>
        </w:rPr>
        <w:t xml:space="preserve">         </w:t>
      </w:r>
      <w:r w:rsidRPr="009601A7">
        <w:rPr>
          <w:b/>
          <w:bCs/>
          <w:sz w:val="28"/>
          <w:szCs w:val="28"/>
          <w:lang w:val="kk-KZ"/>
        </w:rPr>
        <w:t xml:space="preserve">Жүйелік </w:t>
      </w:r>
      <w:r w:rsidRPr="009601A7">
        <w:rPr>
          <w:sz w:val="28"/>
          <w:szCs w:val="28"/>
          <w:lang w:val="kk-KZ"/>
        </w:rPr>
        <w:t xml:space="preserve">қателіктер бір ғана себептен пайда болады. Сондықтан, әдетте олардың мәні мен таңбасы тәжірибе нәтижесінде бірдей болып, қайталана береді, яғни жүйелік түрде қайталанады. Олар құралдардың дұрыс көрсетпеуінен және өлшеу  тәсілінің жеткіліксіздігінен болады. Жүйелік қателікті құралды тексеру арқылы және өлшеу тәсілін жетілдіру арқылы азайтуға болады. </w:t>
      </w:r>
    </w:p>
    <w:p w:rsidR="009601A7" w:rsidRPr="009601A7" w:rsidRDefault="009601A7" w:rsidP="009601A7">
      <w:pPr>
        <w:widowControl/>
        <w:autoSpaceDE/>
        <w:autoSpaceDN/>
        <w:adjustRightInd/>
        <w:jc w:val="both"/>
        <w:rPr>
          <w:sz w:val="24"/>
          <w:szCs w:val="24"/>
          <w:lang w:val="kk-KZ"/>
        </w:rPr>
      </w:pPr>
      <w:r w:rsidRPr="009601A7">
        <w:rPr>
          <w:sz w:val="28"/>
          <w:szCs w:val="28"/>
          <w:lang w:val="kk-KZ"/>
        </w:rPr>
        <w:t xml:space="preserve">         </w:t>
      </w:r>
      <w:r w:rsidRPr="009601A7">
        <w:rPr>
          <w:b/>
          <w:bCs/>
          <w:sz w:val="28"/>
          <w:szCs w:val="28"/>
          <w:lang w:val="kk-KZ"/>
        </w:rPr>
        <w:t>Кездейсоқ</w:t>
      </w:r>
      <w:r w:rsidRPr="009601A7">
        <w:rPr>
          <w:sz w:val="28"/>
          <w:szCs w:val="28"/>
          <w:lang w:val="kk-KZ"/>
        </w:rPr>
        <w:t xml:space="preserve"> қателіктер, өлшеу кезінде оларды ескеру мүмкін емес, бақылауға болмайтын бөгеттердің салдарынан болады. Олар құралдың дәлдігінің шектілігіне, біздің сезу мүшелеріміздің сезгіштігінің шектілігіне, сыртқы жағдайларының өзгеруіне және т.б. байланысты. Кездейсоқ қателіктерді жоюға болмайды, алайда, олар орасан көп өлшеу жүргізу нәтижесінде ықтималдылық заңдылықтарына сай болуы себепті  шаманың шын мәнін қамтитын аймақты көрсетуге болады. </w:t>
      </w:r>
    </w:p>
    <w:p w:rsidR="009601A7" w:rsidRPr="0031016F" w:rsidRDefault="009601A7" w:rsidP="009601A7">
      <w:pPr>
        <w:widowControl/>
        <w:autoSpaceDE/>
        <w:autoSpaceDN/>
        <w:adjustRightInd/>
        <w:jc w:val="both"/>
        <w:rPr>
          <w:sz w:val="28"/>
          <w:szCs w:val="28"/>
          <w:lang w:val="kk-KZ"/>
        </w:rPr>
      </w:pPr>
      <w:r w:rsidRPr="009601A7">
        <w:rPr>
          <w:sz w:val="28"/>
          <w:szCs w:val="28"/>
          <w:lang w:val="kk-KZ"/>
        </w:rPr>
        <w:t xml:space="preserve">         Кездейсоқ қателіктер тәжірибені өте көп қайталаған кезде және өлшеулердің шашырау себебінен болады. Біз шын мәні </w:t>
      </w:r>
      <w:r w:rsidRPr="009601A7">
        <w:rPr>
          <w:i/>
          <w:iCs/>
          <w:sz w:val="28"/>
          <w:szCs w:val="28"/>
          <w:lang w:val="kk-KZ"/>
        </w:rPr>
        <w:t xml:space="preserve">а </w:t>
      </w:r>
      <w:r w:rsidRPr="009601A7">
        <w:rPr>
          <w:sz w:val="28"/>
          <w:szCs w:val="28"/>
          <w:lang w:val="kk-KZ"/>
        </w:rPr>
        <w:t xml:space="preserve">болатын физикалық шаманы </w:t>
      </w:r>
      <w:r w:rsidRPr="009601A7">
        <w:rPr>
          <w:i/>
          <w:iCs/>
          <w:sz w:val="28"/>
          <w:szCs w:val="28"/>
          <w:lang w:val="kk-KZ"/>
        </w:rPr>
        <w:t xml:space="preserve">n </w:t>
      </w:r>
      <w:r w:rsidRPr="009601A7">
        <w:rPr>
          <w:sz w:val="28"/>
          <w:szCs w:val="28"/>
          <w:lang w:val="kk-KZ"/>
        </w:rPr>
        <w:t xml:space="preserve">рет өлшедік делік. </w:t>
      </w:r>
    </w:p>
    <w:p w:rsidR="009601A7" w:rsidRPr="009601A7" w:rsidRDefault="009601A7" w:rsidP="009601A7">
      <w:pPr>
        <w:widowControl/>
        <w:autoSpaceDE/>
        <w:autoSpaceDN/>
        <w:adjustRightInd/>
        <w:jc w:val="both"/>
        <w:rPr>
          <w:sz w:val="28"/>
          <w:szCs w:val="28"/>
          <w:lang w:val="kk-KZ"/>
        </w:rPr>
      </w:pPr>
      <w:r>
        <w:rPr>
          <w:sz w:val="28"/>
          <w:szCs w:val="28"/>
          <w:lang w:val="kk-KZ"/>
        </w:rPr>
        <w:t>Кездейсоқ қателіктердің салдарынан біз</w:t>
      </w:r>
      <w:r w:rsidRPr="0031016F">
        <w:rPr>
          <w:sz w:val="28"/>
          <w:szCs w:val="28"/>
          <w:lang w:val="kk-KZ"/>
        </w:rPr>
        <w:t xml:space="preserve"> </w:t>
      </w:r>
      <w:r w:rsidRPr="0031016F">
        <w:rPr>
          <w:i/>
          <w:sz w:val="28"/>
          <w:szCs w:val="28"/>
          <w:lang w:val="kk-KZ"/>
        </w:rPr>
        <w:t>a</w:t>
      </w:r>
      <w:r>
        <w:rPr>
          <w:sz w:val="28"/>
          <w:szCs w:val="28"/>
          <w:lang w:val="kk-KZ"/>
        </w:rPr>
        <w:t xml:space="preserve"> орнына</w:t>
      </w:r>
      <w:r w:rsidRPr="0031016F">
        <w:rPr>
          <w:sz w:val="28"/>
          <w:szCs w:val="28"/>
          <w:vertAlign w:val="subscript"/>
          <w:lang w:val="kk-KZ"/>
        </w:rPr>
        <w:t xml:space="preserve"> </w:t>
      </w:r>
      <w:r w:rsidRPr="0031016F">
        <w:rPr>
          <w:sz w:val="28"/>
          <w:szCs w:val="28"/>
          <w:lang w:val="kk-KZ"/>
        </w:rPr>
        <w:t>X</w:t>
      </w:r>
      <w:r w:rsidRPr="0031016F">
        <w:rPr>
          <w:sz w:val="28"/>
          <w:szCs w:val="28"/>
          <w:vertAlign w:val="subscript"/>
          <w:lang w:val="kk-KZ"/>
        </w:rPr>
        <w:t>1</w:t>
      </w:r>
      <w:r>
        <w:rPr>
          <w:sz w:val="28"/>
          <w:szCs w:val="28"/>
          <w:lang w:val="kk-KZ"/>
        </w:rPr>
        <w:t>...</w:t>
      </w:r>
      <w:r w:rsidRPr="0031016F">
        <w:rPr>
          <w:sz w:val="28"/>
          <w:szCs w:val="28"/>
          <w:lang w:val="kk-KZ"/>
        </w:rPr>
        <w:t>X</w:t>
      </w:r>
      <w:r w:rsidRPr="0031016F">
        <w:rPr>
          <w:sz w:val="28"/>
          <w:szCs w:val="28"/>
          <w:vertAlign w:val="subscript"/>
          <w:lang w:val="kk-KZ"/>
        </w:rPr>
        <w:t>2</w:t>
      </w:r>
      <w:r>
        <w:rPr>
          <w:sz w:val="28"/>
          <w:szCs w:val="28"/>
          <w:lang w:val="kk-KZ"/>
        </w:rPr>
        <w:t>…</w:t>
      </w:r>
      <w:r w:rsidRPr="0031016F">
        <w:rPr>
          <w:sz w:val="28"/>
          <w:szCs w:val="28"/>
          <w:lang w:val="kk-KZ"/>
        </w:rPr>
        <w:t>X</w:t>
      </w:r>
      <w:r w:rsidRPr="0031016F">
        <w:rPr>
          <w:sz w:val="28"/>
          <w:szCs w:val="28"/>
          <w:vertAlign w:val="subscript"/>
          <w:lang w:val="kk-KZ"/>
        </w:rPr>
        <w:t>i</w:t>
      </w:r>
      <w:r>
        <w:rPr>
          <w:sz w:val="28"/>
          <w:szCs w:val="28"/>
          <w:lang w:val="kk-KZ"/>
        </w:rPr>
        <w:t>…</w:t>
      </w:r>
      <w:r w:rsidRPr="0031016F">
        <w:rPr>
          <w:sz w:val="28"/>
          <w:szCs w:val="28"/>
          <w:lang w:val="kk-KZ"/>
        </w:rPr>
        <w:t>X</w:t>
      </w:r>
      <w:r w:rsidRPr="0031016F">
        <w:rPr>
          <w:sz w:val="28"/>
          <w:szCs w:val="28"/>
          <w:vertAlign w:val="subscript"/>
          <w:lang w:val="kk-KZ"/>
        </w:rPr>
        <w:t>n</w:t>
      </w:r>
      <w:r>
        <w:rPr>
          <w:sz w:val="28"/>
          <w:szCs w:val="28"/>
          <w:lang w:val="kk-KZ"/>
        </w:rPr>
        <w:t xml:space="preserve"> алдық делік.</w:t>
      </w:r>
      <w:r>
        <w:rPr>
          <w:i/>
          <w:iCs/>
          <w:sz w:val="28"/>
          <w:szCs w:val="28"/>
          <w:lang w:val="kk-KZ"/>
        </w:rPr>
        <w:t xml:space="preserve"> </w:t>
      </w:r>
      <w:r>
        <w:rPr>
          <w:sz w:val="28"/>
          <w:szCs w:val="28"/>
          <w:lang w:val="kk-KZ"/>
        </w:rPr>
        <w:t> Осы мәндердің қайсысы шын мәніне жақын екенін біз, әрине, білмейміз. Берілген өлшеулердің ішінен ең дұрыстауы олардың</w:t>
      </w:r>
      <w:r w:rsidRPr="009601A7">
        <w:rPr>
          <w:sz w:val="28"/>
          <w:szCs w:val="28"/>
          <w:lang w:val="kk-KZ"/>
        </w:rPr>
        <w:t xml:space="preserve"> </w:t>
      </w:r>
      <w:r w:rsidRPr="009601A7">
        <w:rPr>
          <w:position w:val="-14"/>
          <w:sz w:val="28"/>
          <w:szCs w:val="28"/>
          <w:lang w:val="en-US"/>
        </w:rPr>
        <w:object w:dxaOrig="4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19.5pt" o:ole="">
            <v:imagedata r:id="rId16" o:title=""/>
          </v:shape>
          <o:OLEObject Type="Embed" ProgID="Equation.DSMT4" ShapeID="_x0000_i1025" DrawAspect="Content" ObjectID="_1791882324" r:id="rId17"/>
        </w:object>
      </w:r>
      <w:r w:rsidRPr="009601A7">
        <w:rPr>
          <w:sz w:val="28"/>
          <w:szCs w:val="28"/>
          <w:lang w:val="kk-KZ"/>
        </w:rPr>
        <w:t xml:space="preserve"> </w:t>
      </w:r>
      <w:r>
        <w:rPr>
          <w:sz w:val="28"/>
          <w:szCs w:val="28"/>
          <w:lang w:val="kk-KZ"/>
        </w:rPr>
        <w:t> орташа арифметикалық мәні болады</w:t>
      </w:r>
    </w:p>
    <w:p w:rsidR="009601A7" w:rsidRPr="009601A7" w:rsidRDefault="009601A7" w:rsidP="009601A7">
      <w:pPr>
        <w:widowControl/>
        <w:autoSpaceDE/>
        <w:autoSpaceDN/>
        <w:adjustRightInd/>
        <w:jc w:val="both"/>
        <w:rPr>
          <w:sz w:val="24"/>
          <w:szCs w:val="24"/>
          <w:lang w:val="kk-KZ"/>
        </w:rPr>
      </w:pPr>
    </w:p>
    <w:p w:rsidR="00A605DF" w:rsidRPr="0031016F" w:rsidRDefault="00BF62F1" w:rsidP="00A605DF">
      <w:pPr>
        <w:ind w:firstLine="454"/>
        <w:jc w:val="both"/>
        <w:rPr>
          <w:bCs/>
          <w:sz w:val="28"/>
          <w:szCs w:val="28"/>
          <w:lang w:val="kk-KZ"/>
        </w:rPr>
      </w:pPr>
      <w:r w:rsidRPr="009601A7">
        <w:rPr>
          <w:bCs/>
          <w:position w:val="-24"/>
          <w:sz w:val="28"/>
          <w:szCs w:val="28"/>
          <w:lang w:val="kk-KZ"/>
        </w:rPr>
        <w:object w:dxaOrig="1300" w:dyaOrig="960">
          <v:shape id="_x0000_i1026" type="#_x0000_t75" style="width:64.4pt;height:48.3pt" o:ole="">
            <v:imagedata r:id="rId18" o:title=""/>
          </v:shape>
          <o:OLEObject Type="Embed" ProgID="Equation.DSMT4" ShapeID="_x0000_i1026" DrawAspect="Content" ObjectID="_1791882325" r:id="rId19"/>
        </w:object>
      </w:r>
      <w:r w:rsidR="009601A7">
        <w:rPr>
          <w:bCs/>
          <w:sz w:val="28"/>
          <w:szCs w:val="28"/>
          <w:lang w:val="kk-KZ"/>
        </w:rPr>
        <w:t xml:space="preserve"> </w:t>
      </w:r>
    </w:p>
    <w:p w:rsidR="00BF62F1" w:rsidRPr="00F045DA" w:rsidRDefault="00BF62F1" w:rsidP="00A605DF">
      <w:pPr>
        <w:ind w:firstLine="454"/>
        <w:jc w:val="both"/>
        <w:rPr>
          <w:sz w:val="28"/>
          <w:szCs w:val="28"/>
          <w:lang w:val="kk-KZ"/>
        </w:rPr>
      </w:pPr>
      <w:r>
        <w:rPr>
          <w:sz w:val="28"/>
          <w:szCs w:val="28"/>
          <w:lang w:val="kk-KZ"/>
        </w:rPr>
        <w:t xml:space="preserve">Әлбетте, орташа мән шын мәннің тек жуықтаған бағасы болатындықтан, орташа нәтиженің шын мәннен ауытқуының мүмкін болатын абсолют </w:t>
      </w:r>
      <w:r>
        <w:rPr>
          <w:sz w:val="28"/>
          <w:szCs w:val="28"/>
          <w:lang w:val="kk-KZ"/>
        </w:rPr>
        <w:lastRenderedPageBreak/>
        <w:t>шамасын бағалай білген жөн. Бұл</w:t>
      </w:r>
      <w:r w:rsidRPr="00F045DA">
        <w:rPr>
          <w:sz w:val="28"/>
          <w:szCs w:val="28"/>
          <w:lang w:val="kk-KZ"/>
        </w:rPr>
        <w:t xml:space="preserve"> </w:t>
      </w:r>
      <w:r>
        <w:rPr>
          <w:sz w:val="28"/>
          <w:szCs w:val="28"/>
          <w:lang w:val="en-US"/>
        </w:rPr>
        <w:t>Δ</w:t>
      </w:r>
      <w:r w:rsidRPr="00F045DA">
        <w:rPr>
          <w:sz w:val="28"/>
          <w:szCs w:val="28"/>
          <w:lang w:val="kk-KZ"/>
        </w:rPr>
        <w:t>X</w:t>
      </w:r>
      <w:r>
        <w:rPr>
          <w:sz w:val="28"/>
          <w:szCs w:val="28"/>
          <w:lang w:val="kk-KZ"/>
        </w:rPr>
        <w:t> ауытқу орташаның абсолют қатесі деп аталады, яғни</w:t>
      </w:r>
    </w:p>
    <w:p w:rsidR="009601A7" w:rsidRPr="00F045DA" w:rsidRDefault="00BF62F1" w:rsidP="00A605DF">
      <w:pPr>
        <w:ind w:firstLine="454"/>
        <w:jc w:val="both"/>
        <w:rPr>
          <w:bCs/>
          <w:sz w:val="28"/>
          <w:szCs w:val="28"/>
          <w:lang w:val="kk-KZ"/>
        </w:rPr>
      </w:pPr>
      <w:r w:rsidRPr="00BF62F1">
        <w:rPr>
          <w:bCs/>
          <w:position w:val="-16"/>
          <w:sz w:val="28"/>
          <w:szCs w:val="28"/>
          <w:lang w:val="kk-KZ"/>
        </w:rPr>
        <w:object w:dxaOrig="1480" w:dyaOrig="440">
          <v:shape id="_x0000_i1027" type="#_x0000_t75" style="width:73.7pt;height:22pt" o:ole="">
            <v:imagedata r:id="rId20" o:title=""/>
          </v:shape>
          <o:OLEObject Type="Embed" ProgID="Equation.DSMT4" ShapeID="_x0000_i1027" DrawAspect="Content" ObjectID="_1791882326" r:id="rId21"/>
        </w:object>
      </w:r>
      <w:r>
        <w:rPr>
          <w:bCs/>
          <w:sz w:val="28"/>
          <w:szCs w:val="28"/>
          <w:lang w:val="kk-KZ"/>
        </w:rPr>
        <w:t xml:space="preserve"> </w:t>
      </w:r>
    </w:p>
    <w:p w:rsidR="00BF62F1" w:rsidRPr="00F045DA" w:rsidRDefault="00BF62F1" w:rsidP="00BF62F1">
      <w:pPr>
        <w:widowControl/>
        <w:autoSpaceDE/>
        <w:autoSpaceDN/>
        <w:adjustRightInd/>
        <w:ind w:firstLine="454"/>
        <w:jc w:val="both"/>
        <w:rPr>
          <w:sz w:val="24"/>
          <w:szCs w:val="24"/>
          <w:lang w:val="kk-KZ"/>
        </w:rPr>
      </w:pPr>
      <w:r w:rsidRPr="00BF62F1">
        <w:rPr>
          <w:sz w:val="28"/>
          <w:szCs w:val="28"/>
          <w:lang w:val="kk-KZ"/>
        </w:rPr>
        <w:t>Орташа </w:t>
      </w:r>
      <w:r w:rsidRPr="009601A7">
        <w:rPr>
          <w:position w:val="-14"/>
          <w:sz w:val="28"/>
          <w:szCs w:val="28"/>
          <w:lang w:val="en-US"/>
        </w:rPr>
        <w:object w:dxaOrig="460" w:dyaOrig="400">
          <v:shape id="_x0000_i1028" type="#_x0000_t75" style="width:22.85pt;height:19.5pt" o:ole="">
            <v:imagedata r:id="rId16" o:title=""/>
          </v:shape>
          <o:OLEObject Type="Embed" ProgID="Equation.DSMT4" ShapeID="_x0000_i1028" DrawAspect="Content" ObjectID="_1791882327" r:id="rId22"/>
        </w:object>
      </w:r>
      <w:r w:rsidRPr="00F045DA">
        <w:rPr>
          <w:sz w:val="28"/>
          <w:szCs w:val="28"/>
          <w:lang w:val="kk-KZ"/>
        </w:rPr>
        <w:t xml:space="preserve"> </w:t>
      </w:r>
      <w:r w:rsidRPr="00BF62F1">
        <w:rPr>
          <w:sz w:val="28"/>
          <w:szCs w:val="28"/>
          <w:lang w:val="kk-KZ"/>
        </w:rPr>
        <w:t>мәні мен орташаның</w:t>
      </w:r>
      <w:r w:rsidRPr="00F045DA">
        <w:rPr>
          <w:sz w:val="28"/>
          <w:szCs w:val="28"/>
          <w:lang w:val="kk-KZ"/>
        </w:rPr>
        <w:t xml:space="preserve"> </w:t>
      </w:r>
      <w:r w:rsidRPr="00BF62F1">
        <w:rPr>
          <w:position w:val="-4"/>
          <w:sz w:val="28"/>
          <w:szCs w:val="28"/>
          <w:lang w:val="en-US"/>
        </w:rPr>
        <w:object w:dxaOrig="400" w:dyaOrig="260">
          <v:shape id="_x0000_i1029" type="#_x0000_t75" style="width:19.5pt;height:12.7pt" o:ole="">
            <v:imagedata r:id="rId23" o:title=""/>
          </v:shape>
          <o:OLEObject Type="Embed" ProgID="Equation.DSMT4" ShapeID="_x0000_i1029" DrawAspect="Content" ObjectID="_1791882328" r:id="rId24"/>
        </w:object>
      </w:r>
      <w:r w:rsidRPr="00BF62F1">
        <w:rPr>
          <w:sz w:val="28"/>
          <w:szCs w:val="28"/>
          <w:lang w:val="kk-KZ"/>
        </w:rPr>
        <w:t> абсолют қатесі, сенімділік интервалы деп аталатын</w:t>
      </w:r>
      <w:r w:rsidRPr="00F045DA">
        <w:rPr>
          <w:sz w:val="28"/>
          <w:szCs w:val="28"/>
          <w:lang w:val="kk-KZ"/>
        </w:rPr>
        <w:t xml:space="preserve"> </w:t>
      </w:r>
      <w:r w:rsidRPr="00BF62F1">
        <w:rPr>
          <w:position w:val="-14"/>
          <w:sz w:val="28"/>
          <w:szCs w:val="28"/>
          <w:lang w:val="en-US"/>
        </w:rPr>
        <w:object w:dxaOrig="1200" w:dyaOrig="400">
          <v:shape id="_x0000_i1030" type="#_x0000_t75" style="width:60.15pt;height:19.5pt" o:ole="">
            <v:imagedata r:id="rId25" o:title=""/>
          </v:shape>
          <o:OLEObject Type="Embed" ProgID="Equation.DSMT4" ShapeID="_x0000_i1030" DrawAspect="Content" ObjectID="_1791882329" r:id="rId26"/>
        </w:object>
      </w:r>
      <w:r w:rsidRPr="00F045DA">
        <w:rPr>
          <w:sz w:val="28"/>
          <w:szCs w:val="28"/>
          <w:lang w:val="kk-KZ"/>
        </w:rPr>
        <w:t xml:space="preserve"> </w:t>
      </w:r>
      <w:r w:rsidRPr="00BF62F1">
        <w:rPr>
          <w:sz w:val="28"/>
          <w:szCs w:val="28"/>
          <w:lang w:val="kk-KZ"/>
        </w:rPr>
        <w:t> тәжірибенің мәліметтері бойынша өлшенетін шама ішінде жататын аумақты табуға мүмкіндік береді.</w:t>
      </w:r>
    </w:p>
    <w:p w:rsidR="00BF62F1" w:rsidRPr="00F045DA" w:rsidRDefault="00BF62F1" w:rsidP="00BF62F1">
      <w:pPr>
        <w:widowControl/>
        <w:autoSpaceDE/>
        <w:autoSpaceDN/>
        <w:adjustRightInd/>
        <w:ind w:firstLine="454"/>
        <w:jc w:val="both"/>
        <w:rPr>
          <w:sz w:val="24"/>
          <w:szCs w:val="24"/>
          <w:lang w:val="kk-KZ"/>
        </w:rPr>
      </w:pPr>
      <w:r w:rsidRPr="00BF62F1">
        <w:rPr>
          <w:sz w:val="28"/>
          <w:szCs w:val="28"/>
          <w:lang w:val="kk-KZ"/>
        </w:rPr>
        <w:t>Мысалы, дыбыс жылдамдығын өлшеу нәтижесі былай жазылған</w:t>
      </w:r>
    </w:p>
    <w:p w:rsidR="00BF62F1" w:rsidRPr="00BF62F1" w:rsidRDefault="00BF62F1" w:rsidP="00BF62F1">
      <w:pPr>
        <w:widowControl/>
        <w:autoSpaceDE/>
        <w:autoSpaceDN/>
        <w:adjustRightInd/>
        <w:ind w:firstLine="454"/>
        <w:jc w:val="both"/>
        <w:rPr>
          <w:sz w:val="24"/>
          <w:szCs w:val="24"/>
          <w:lang w:val="en-US"/>
        </w:rPr>
      </w:pPr>
      <w:r w:rsidRPr="00BF62F1">
        <w:rPr>
          <w:position w:val="-10"/>
          <w:sz w:val="24"/>
          <w:szCs w:val="24"/>
          <w:lang w:val="kk-KZ"/>
        </w:rPr>
        <w:object w:dxaOrig="1760" w:dyaOrig="320">
          <v:shape id="_x0000_i1031" type="#_x0000_t75" style="width:88.95pt;height:16.1pt" o:ole="">
            <v:imagedata r:id="rId27" o:title=""/>
          </v:shape>
          <o:OLEObject Type="Embed" ProgID="Equation.DSMT4" ShapeID="_x0000_i1031" DrawAspect="Content" ObjectID="_1791882330" r:id="rId28"/>
        </w:object>
      </w:r>
    </w:p>
    <w:p w:rsidR="00BF62F1" w:rsidRPr="00BF62F1" w:rsidRDefault="00BF62F1" w:rsidP="00BF62F1">
      <w:pPr>
        <w:widowControl/>
        <w:autoSpaceDE/>
        <w:autoSpaceDN/>
        <w:adjustRightInd/>
        <w:ind w:firstLine="454"/>
        <w:jc w:val="both"/>
        <w:rPr>
          <w:sz w:val="24"/>
          <w:szCs w:val="24"/>
          <w:lang w:val="kk-KZ"/>
        </w:rPr>
      </w:pPr>
      <w:r w:rsidRPr="00BF62F1">
        <w:rPr>
          <w:sz w:val="28"/>
          <w:szCs w:val="28"/>
          <w:lang w:val="kk-KZ"/>
        </w:rPr>
        <w:t xml:space="preserve">Бұл жазылу дыбыс жылдамдығы, тәжірибенің мәліметтері бойынша, 330 м/с пен 340 м/с аралығында жатыр дегенді білдіреді. Алайда бұл ұйғарым да ақиқат болмауы мүмкін. Алынған нәтиженің нанымдылығын көрсету қажет. Ол сенімділік ықтималдылығы P  деген шамамен бағаланады. </w:t>
      </w:r>
    </w:p>
    <w:p w:rsidR="00BF62F1" w:rsidRPr="00BF62F1" w:rsidRDefault="00BF62F1" w:rsidP="00BF62F1">
      <w:pPr>
        <w:widowControl/>
        <w:autoSpaceDE/>
        <w:autoSpaceDN/>
        <w:adjustRightInd/>
        <w:ind w:firstLine="454"/>
        <w:jc w:val="both"/>
        <w:rPr>
          <w:sz w:val="24"/>
          <w:szCs w:val="24"/>
          <w:lang w:val="kk-KZ"/>
        </w:rPr>
      </w:pPr>
      <w:r w:rsidRPr="00BF62F1">
        <w:rPr>
          <w:sz w:val="28"/>
          <w:szCs w:val="28"/>
          <w:lang w:val="kk-KZ"/>
        </w:rPr>
        <w:t xml:space="preserve">Сенімділік ықтималдылығы – өлшеніп отырған шаманың шын мәні кіретін, есептеліп табылған сенімділік интервалы. </w:t>
      </w:r>
    </w:p>
    <w:p w:rsidR="00BF62F1" w:rsidRPr="00BF62F1" w:rsidRDefault="00BF62F1" w:rsidP="00BF62F1">
      <w:pPr>
        <w:widowControl/>
        <w:autoSpaceDE/>
        <w:autoSpaceDN/>
        <w:adjustRightInd/>
        <w:ind w:firstLine="454"/>
        <w:jc w:val="both"/>
        <w:rPr>
          <w:sz w:val="24"/>
          <w:szCs w:val="24"/>
          <w:lang w:val="kk-KZ"/>
        </w:rPr>
      </w:pPr>
      <w:r w:rsidRPr="00BF62F1">
        <w:rPr>
          <w:sz w:val="28"/>
          <w:szCs w:val="28"/>
          <w:lang w:val="kk-KZ"/>
        </w:rPr>
        <w:t>Жоғарыда келтірілген мысалда интервал P=0,95  болатын сенімділік ықтималдылығымен табылған болсын делік. Бұл 100 өлшеудің мәнінің 95-і табылған интервал ішіне кіреді де, тек 5 мәні кірмей қалады деген сөз. Сенімділік интервалы неғұрлым жіңішке (</w:t>
      </w:r>
      <w:r w:rsidRPr="00BF62F1">
        <w:rPr>
          <w:position w:val="-4"/>
          <w:sz w:val="28"/>
          <w:szCs w:val="28"/>
          <w:lang w:val="en-US"/>
        </w:rPr>
        <w:object w:dxaOrig="400" w:dyaOrig="260">
          <v:shape id="_x0000_i1032" type="#_x0000_t75" style="width:19.5pt;height:12.7pt" o:ole="">
            <v:imagedata r:id="rId23" o:title=""/>
          </v:shape>
          <o:OLEObject Type="Embed" ProgID="Equation.DSMT4" ShapeID="_x0000_i1032" DrawAspect="Content" ObjectID="_1791882331" r:id="rId29"/>
        </w:object>
      </w:r>
      <w:r w:rsidRPr="00BF62F1">
        <w:rPr>
          <w:sz w:val="28"/>
          <w:szCs w:val="28"/>
          <w:lang w:val="kk-KZ"/>
        </w:rPr>
        <w:t>абсолют қате аз) болған сайын берілген сенімділік ықтималдылығына сәйкес, өлшеу неғұрлым дәл жүргізілген болып есептеледі. Өлшеудің дәлдігі абсолют қате мен барлық өлшеулердің орташа мәнін салыстырмалы қатені есептеген кезде, салыстырып көргенде байқалады.</w:t>
      </w:r>
    </w:p>
    <w:p w:rsidR="00BF62F1" w:rsidRPr="00BF62F1" w:rsidRDefault="00BF62F1" w:rsidP="00BF62F1">
      <w:pPr>
        <w:widowControl/>
        <w:autoSpaceDE/>
        <w:autoSpaceDN/>
        <w:adjustRightInd/>
        <w:ind w:firstLine="454"/>
        <w:jc w:val="both"/>
        <w:rPr>
          <w:sz w:val="24"/>
          <w:szCs w:val="24"/>
          <w:lang w:val="kk-KZ"/>
        </w:rPr>
      </w:pPr>
      <w:r w:rsidRPr="00BF62F1">
        <w:rPr>
          <w:sz w:val="28"/>
          <w:szCs w:val="28"/>
          <w:lang w:val="kk-KZ"/>
        </w:rPr>
        <w:t>Салыстырмалы қатені есептеу формуласы</w:t>
      </w:r>
    </w:p>
    <w:p w:rsidR="00BF62F1" w:rsidRPr="00BF62F1" w:rsidRDefault="00BF62F1" w:rsidP="00BF62F1">
      <w:pPr>
        <w:widowControl/>
        <w:autoSpaceDE/>
        <w:autoSpaceDN/>
        <w:adjustRightInd/>
        <w:ind w:firstLine="454"/>
        <w:jc w:val="both"/>
        <w:rPr>
          <w:sz w:val="24"/>
          <w:szCs w:val="24"/>
          <w:lang w:val="kk-KZ"/>
        </w:rPr>
      </w:pPr>
      <w:r w:rsidRPr="00BF62F1">
        <w:rPr>
          <w:position w:val="-32"/>
          <w:sz w:val="24"/>
          <w:szCs w:val="24"/>
          <w:lang w:val="kk-KZ"/>
        </w:rPr>
        <w:object w:dxaOrig="1579" w:dyaOrig="700">
          <v:shape id="_x0000_i1033" type="#_x0000_t75" style="width:79.6pt;height:35.6pt" o:ole="">
            <v:imagedata r:id="rId30" o:title=""/>
          </v:shape>
          <o:OLEObject Type="Embed" ProgID="Equation.DSMT4" ShapeID="_x0000_i1033" DrawAspect="Content" ObjectID="_1791882332" r:id="rId31"/>
        </w:object>
      </w:r>
      <w:r>
        <w:rPr>
          <w:sz w:val="24"/>
          <w:szCs w:val="24"/>
          <w:lang w:val="kk-KZ"/>
        </w:rPr>
        <w:t xml:space="preserve"> </w:t>
      </w:r>
    </w:p>
    <w:p w:rsidR="00BF62F1" w:rsidRPr="00BF62F1" w:rsidRDefault="00BF62F1" w:rsidP="00BF62F1">
      <w:pPr>
        <w:widowControl/>
        <w:autoSpaceDE/>
        <w:autoSpaceDN/>
        <w:adjustRightInd/>
        <w:ind w:firstLine="454"/>
        <w:jc w:val="both"/>
        <w:rPr>
          <w:sz w:val="24"/>
          <w:szCs w:val="24"/>
          <w:lang w:val="kk-KZ"/>
        </w:rPr>
      </w:pPr>
      <w:r w:rsidRPr="00BF62F1">
        <w:rPr>
          <w:sz w:val="28"/>
          <w:szCs w:val="28"/>
          <w:lang w:val="kk-KZ"/>
        </w:rPr>
        <w:t>Дыбыс жылдамдығы қарастырған мысалда ол мынаған тең</w:t>
      </w:r>
    </w:p>
    <w:p w:rsidR="00BF62F1" w:rsidRPr="00BF62F1" w:rsidRDefault="00BF62F1" w:rsidP="00BF62F1">
      <w:pPr>
        <w:widowControl/>
        <w:autoSpaceDE/>
        <w:autoSpaceDN/>
        <w:adjustRightInd/>
        <w:ind w:firstLine="454"/>
        <w:jc w:val="both"/>
        <w:rPr>
          <w:sz w:val="24"/>
          <w:szCs w:val="24"/>
          <w:lang w:val="kk-KZ"/>
        </w:rPr>
      </w:pPr>
      <w:r w:rsidRPr="00BF62F1">
        <w:rPr>
          <w:position w:val="-24"/>
          <w:sz w:val="28"/>
          <w:szCs w:val="28"/>
          <w:lang w:val="kk-KZ"/>
        </w:rPr>
        <w:object w:dxaOrig="2280" w:dyaOrig="620">
          <v:shape id="_x0000_i1034" type="#_x0000_t75" style="width:114.35pt;height:30.5pt" o:ole="">
            <v:imagedata r:id="rId32" o:title=""/>
          </v:shape>
          <o:OLEObject Type="Embed" ProgID="Equation.DSMT4" ShapeID="_x0000_i1034" DrawAspect="Content" ObjectID="_1791882333" r:id="rId33"/>
        </w:object>
      </w:r>
      <w:r>
        <w:rPr>
          <w:sz w:val="28"/>
          <w:szCs w:val="28"/>
          <w:lang w:val="kk-KZ"/>
        </w:rPr>
        <w:t xml:space="preserve"> </w:t>
      </w:r>
    </w:p>
    <w:p w:rsidR="00BF62F1" w:rsidRPr="00BF62F1" w:rsidRDefault="00BF62F1" w:rsidP="00BF62F1">
      <w:pPr>
        <w:widowControl/>
        <w:autoSpaceDE/>
        <w:autoSpaceDN/>
        <w:adjustRightInd/>
        <w:ind w:firstLine="454"/>
        <w:jc w:val="both"/>
        <w:rPr>
          <w:sz w:val="24"/>
          <w:szCs w:val="24"/>
          <w:lang w:val="kk-KZ"/>
        </w:rPr>
      </w:pPr>
      <w:r w:rsidRPr="00BF62F1">
        <w:rPr>
          <w:sz w:val="28"/>
          <w:szCs w:val="28"/>
          <w:lang w:val="kk-KZ"/>
        </w:rPr>
        <w:t>Сонымен, кез келген физикалық шаманы өлшеу берілген сенімділік ықтималдылығына сәйкес сенімділік интервалын көрсетіп, өлшеулердің салыстырмалы қатесін есептеумен аяқталуы тиіс.</w:t>
      </w:r>
    </w:p>
    <w:p w:rsidR="008D4B41" w:rsidRPr="00A2607F" w:rsidRDefault="002530CD" w:rsidP="008D4B41">
      <w:pPr>
        <w:ind w:firstLine="454"/>
        <w:jc w:val="both"/>
        <w:rPr>
          <w:b/>
          <w:sz w:val="28"/>
          <w:szCs w:val="28"/>
          <w:lang w:val="kk-KZ"/>
        </w:rPr>
      </w:pPr>
      <w:r>
        <w:rPr>
          <w:b/>
          <w:sz w:val="28"/>
          <w:szCs w:val="28"/>
          <w:lang w:val="kk-KZ"/>
        </w:rPr>
        <w:t xml:space="preserve">3. </w:t>
      </w:r>
      <w:r w:rsidR="008D4B41" w:rsidRPr="00A2607F">
        <w:rPr>
          <w:b/>
          <w:sz w:val="28"/>
          <w:szCs w:val="28"/>
          <w:lang w:val="kk-KZ"/>
        </w:rPr>
        <w:t>Өлшеу нәтижесіне әсер етуші факторлар</w:t>
      </w:r>
    </w:p>
    <w:p w:rsidR="008D4B41" w:rsidRPr="00A2607F" w:rsidRDefault="008D4B41" w:rsidP="008D4B41">
      <w:pPr>
        <w:ind w:firstLine="454"/>
        <w:jc w:val="both"/>
        <w:rPr>
          <w:sz w:val="28"/>
          <w:szCs w:val="28"/>
          <w:lang w:val="kk-KZ"/>
        </w:rPr>
      </w:pPr>
      <w:r w:rsidRPr="00A2607F">
        <w:rPr>
          <w:sz w:val="28"/>
          <w:szCs w:val="28"/>
          <w:lang w:val="kk-KZ"/>
        </w:rPr>
        <w:t>Дәлдік класы - өлшеуіш аспаптарының кепілдік берілген қателік шекарасының сандық бағасы. Дәлдік класы өлшеу аспаптарының қателігін сипаттайды, берілген аспаппен жүргізілген өлшеу қателігімен жанама байланысқан. Барлық елдер үшін бірыңғай дәлдік класының мәндері және құралдардың шкаласында ол</w:t>
      </w:r>
      <w:r w:rsidR="002530CD">
        <w:rPr>
          <w:sz w:val="28"/>
          <w:szCs w:val="28"/>
          <w:lang w:val="kk-KZ"/>
        </w:rPr>
        <w:t>ардың белгіленуі тағайындалған</w:t>
      </w:r>
      <w:r w:rsidRPr="00A2607F">
        <w:rPr>
          <w:sz w:val="28"/>
          <w:szCs w:val="28"/>
          <w:lang w:val="kk-KZ"/>
        </w:rPr>
        <w:t xml:space="preserve">. Дәлдік класының мәнін нормалаушы мәнді, мысалға өлшеу аралығының соңғы мәнін, шкала ұзындығын, шын мәнін қолданып анықтайды. Егер </w:t>
      </w:r>
      <w:r w:rsidRPr="00A2607F">
        <w:rPr>
          <w:i/>
          <w:sz w:val="28"/>
          <w:szCs w:val="28"/>
          <w:lang w:val="kk-KZ"/>
        </w:rPr>
        <w:t>23</w:t>
      </w:r>
      <w:r w:rsidRPr="00A2607F">
        <w:rPr>
          <w:i/>
          <w:sz w:val="28"/>
          <w:szCs w:val="28"/>
          <w:vertAlign w:val="superscript"/>
          <w:lang w:val="kk-KZ"/>
        </w:rPr>
        <w:t>0</w:t>
      </w:r>
      <w:r w:rsidRPr="00A2607F">
        <w:rPr>
          <w:i/>
          <w:sz w:val="28"/>
          <w:szCs w:val="28"/>
          <w:lang w:val="kk-KZ"/>
        </w:rPr>
        <w:t>С</w:t>
      </w:r>
      <w:r w:rsidRPr="00A2607F">
        <w:rPr>
          <w:sz w:val="28"/>
          <w:szCs w:val="28"/>
          <w:lang w:val="kk-KZ"/>
        </w:rPr>
        <w:t xml:space="preserve"> қалыпты температурада өлшеу кезінде класс (мысалға, 1 класс) қалыпты эксплуатациялау шартындағы п</w:t>
      </w:r>
      <w:r>
        <w:rPr>
          <w:sz w:val="28"/>
          <w:szCs w:val="28"/>
          <w:lang w:val="kk-KZ"/>
        </w:rPr>
        <w:t>айызбен</w:t>
      </w:r>
      <w:r w:rsidRPr="00A2607F">
        <w:rPr>
          <w:sz w:val="28"/>
          <w:szCs w:val="28"/>
          <w:lang w:val="kk-KZ"/>
        </w:rPr>
        <w:t xml:space="preserve"> берілген қателіктің кепілдік шекарасын сипаттайды (±1%), мысалға 100 </w:t>
      </w:r>
      <w:r w:rsidRPr="00A2607F">
        <w:rPr>
          <w:i/>
          <w:sz w:val="28"/>
          <w:szCs w:val="28"/>
          <w:lang w:val="kk-KZ"/>
        </w:rPr>
        <w:t>В</w:t>
      </w:r>
      <w:r w:rsidRPr="00A2607F">
        <w:rPr>
          <w:sz w:val="28"/>
          <w:szCs w:val="28"/>
          <w:lang w:val="kk-KZ"/>
        </w:rPr>
        <w:t xml:space="preserve"> аралықтың соңғы мәнінен, ±1 </w:t>
      </w:r>
      <w:r w:rsidRPr="00A2607F">
        <w:rPr>
          <w:i/>
          <w:sz w:val="28"/>
          <w:szCs w:val="28"/>
          <w:lang w:val="kk-KZ"/>
        </w:rPr>
        <w:t>В</w:t>
      </w:r>
      <w:r w:rsidRPr="00A2607F">
        <w:rPr>
          <w:sz w:val="28"/>
          <w:szCs w:val="28"/>
          <w:lang w:val="kk-KZ"/>
        </w:rPr>
        <w:t xml:space="preserve">). Егер әсер етуші шама жұмыстық аралықтың шегінде өзгерсе (мысалға, </w:t>
      </w:r>
      <w:r w:rsidRPr="00A2607F">
        <w:rPr>
          <w:i/>
          <w:sz w:val="28"/>
          <w:szCs w:val="28"/>
          <w:lang w:val="kk-KZ"/>
        </w:rPr>
        <w:t>10</w:t>
      </w:r>
      <w:r w:rsidRPr="00A2607F">
        <w:rPr>
          <w:i/>
          <w:sz w:val="28"/>
          <w:szCs w:val="28"/>
          <w:vertAlign w:val="superscript"/>
          <w:lang w:val="kk-KZ"/>
        </w:rPr>
        <w:t>0</w:t>
      </w:r>
      <w:r w:rsidRPr="00A2607F">
        <w:rPr>
          <w:i/>
          <w:sz w:val="28"/>
          <w:szCs w:val="28"/>
          <w:lang w:val="kk-KZ"/>
        </w:rPr>
        <w:t>С....23</w:t>
      </w:r>
      <w:r w:rsidRPr="00A2607F">
        <w:rPr>
          <w:i/>
          <w:sz w:val="28"/>
          <w:szCs w:val="28"/>
          <w:vertAlign w:val="superscript"/>
          <w:lang w:val="kk-KZ"/>
        </w:rPr>
        <w:t>0</w:t>
      </w:r>
      <w:r w:rsidRPr="00A2607F">
        <w:rPr>
          <w:i/>
          <w:sz w:val="28"/>
          <w:szCs w:val="28"/>
          <w:lang w:val="kk-KZ"/>
        </w:rPr>
        <w:t>С....30</w:t>
      </w:r>
      <w:r w:rsidRPr="00A2607F">
        <w:rPr>
          <w:i/>
          <w:sz w:val="28"/>
          <w:szCs w:val="28"/>
          <w:vertAlign w:val="superscript"/>
          <w:lang w:val="kk-KZ"/>
        </w:rPr>
        <w:t>0</w:t>
      </w:r>
      <w:r w:rsidRPr="00A2607F">
        <w:rPr>
          <w:i/>
          <w:sz w:val="28"/>
          <w:szCs w:val="28"/>
          <w:lang w:val="kk-KZ"/>
        </w:rPr>
        <w:t>С</w:t>
      </w:r>
      <w:r w:rsidRPr="00A2607F">
        <w:rPr>
          <w:sz w:val="28"/>
          <w:szCs w:val="28"/>
          <w:lang w:val="kk-KZ"/>
        </w:rPr>
        <w:t xml:space="preserve">), онда көрсетудің өзгеруі ±1% дәлдік класының шегінен </w:t>
      </w:r>
      <w:r w:rsidRPr="00A2607F">
        <w:rPr>
          <w:sz w:val="28"/>
          <w:szCs w:val="28"/>
          <w:lang w:val="kk-KZ"/>
        </w:rPr>
        <w:lastRenderedPageBreak/>
        <w:t xml:space="preserve">шығып кетпеуі керек, яғни ±1 </w:t>
      </w:r>
      <w:r w:rsidRPr="00A2607F">
        <w:rPr>
          <w:i/>
          <w:sz w:val="28"/>
          <w:szCs w:val="28"/>
          <w:lang w:val="kk-KZ"/>
        </w:rPr>
        <w:t>В</w:t>
      </w:r>
      <w:r w:rsidRPr="00A2607F">
        <w:rPr>
          <w:sz w:val="28"/>
          <w:szCs w:val="28"/>
          <w:lang w:val="kk-KZ"/>
        </w:rPr>
        <w:t>.</w:t>
      </w:r>
    </w:p>
    <w:p w:rsidR="008D4B41" w:rsidRPr="00A2607F" w:rsidRDefault="008D4B41" w:rsidP="008D4B41">
      <w:pPr>
        <w:ind w:firstLine="454"/>
        <w:jc w:val="both"/>
        <w:rPr>
          <w:sz w:val="28"/>
          <w:szCs w:val="28"/>
          <w:lang w:val="kk-KZ"/>
        </w:rPr>
      </w:pPr>
      <w:r w:rsidRPr="00A2607F">
        <w:rPr>
          <w:i/>
          <w:sz w:val="28"/>
          <w:szCs w:val="28"/>
          <w:lang w:val="kk-KZ"/>
        </w:rPr>
        <w:t>Өлшеу аспаптарын таңдау</w:t>
      </w:r>
      <w:r w:rsidRPr="00A2607F">
        <w:rPr>
          <w:sz w:val="28"/>
          <w:szCs w:val="28"/>
          <w:lang w:val="kk-KZ"/>
        </w:rPr>
        <w:t xml:space="preserve"> - өлшеуге дайындықтың құрамдас бөлігі. Ол техникалық, технологиялық және экономикалық а</w:t>
      </w:r>
      <w:r>
        <w:rPr>
          <w:sz w:val="28"/>
          <w:szCs w:val="28"/>
          <w:lang w:val="kk-KZ"/>
        </w:rPr>
        <w:t>спектілерді ескеріп жүзеге асырыла</w:t>
      </w:r>
      <w:r w:rsidRPr="00A2607F">
        <w:rPr>
          <w:sz w:val="28"/>
          <w:szCs w:val="28"/>
          <w:lang w:val="kk-KZ"/>
        </w:rPr>
        <w:t>ды. Берілген өлшеуді шешетін таңдалынған</w:t>
      </w:r>
      <w:r>
        <w:rPr>
          <w:sz w:val="28"/>
          <w:szCs w:val="28"/>
          <w:lang w:val="kk-KZ"/>
        </w:rPr>
        <w:t xml:space="preserve"> концепцияны іске асыратын бағыт</w:t>
      </w:r>
      <w:r w:rsidRPr="00A2607F">
        <w:rPr>
          <w:sz w:val="28"/>
          <w:szCs w:val="28"/>
          <w:lang w:val="kk-KZ"/>
        </w:rPr>
        <w:t xml:space="preserve">тала жүргізілген өлшеулер төмендегі сұрақтарға жауап беруге негізделіп, одан кейін өлшеу аспаптарын таңдауға мүмкіндік береді: </w:t>
      </w:r>
    </w:p>
    <w:p w:rsidR="008D4B41" w:rsidRPr="00A2607F" w:rsidRDefault="008D4B41" w:rsidP="009B7F4B">
      <w:pPr>
        <w:widowControl/>
        <w:numPr>
          <w:ilvl w:val="0"/>
          <w:numId w:val="5"/>
        </w:numPr>
        <w:autoSpaceDE/>
        <w:autoSpaceDN/>
        <w:adjustRightInd/>
        <w:ind w:left="0" w:firstLine="454"/>
        <w:jc w:val="both"/>
        <w:rPr>
          <w:sz w:val="28"/>
          <w:szCs w:val="28"/>
          <w:lang w:val="kk-KZ"/>
        </w:rPr>
      </w:pPr>
      <w:r w:rsidRPr="00A2607F">
        <w:rPr>
          <w:sz w:val="28"/>
          <w:szCs w:val="28"/>
          <w:lang w:val="kk-KZ"/>
        </w:rPr>
        <w:t>Керекті нәтижені алу үшін қандай шамалар мен параметрлерді өлшеу керек?</w:t>
      </w:r>
    </w:p>
    <w:p w:rsidR="008D4B41" w:rsidRPr="00A2607F" w:rsidRDefault="008D4B41" w:rsidP="009B7F4B">
      <w:pPr>
        <w:widowControl/>
        <w:numPr>
          <w:ilvl w:val="0"/>
          <w:numId w:val="5"/>
        </w:numPr>
        <w:autoSpaceDE/>
        <w:autoSpaceDN/>
        <w:adjustRightInd/>
        <w:ind w:left="0" w:firstLine="454"/>
        <w:jc w:val="both"/>
        <w:rPr>
          <w:sz w:val="28"/>
          <w:szCs w:val="28"/>
          <w:lang w:val="kk-KZ"/>
        </w:rPr>
      </w:pPr>
      <w:r w:rsidRPr="00A2607F">
        <w:rPr>
          <w:sz w:val="28"/>
          <w:szCs w:val="28"/>
          <w:lang w:val="kk-KZ"/>
        </w:rPr>
        <w:t>Керекті шаманы өлшеуге қолда бар өлшегіш аспаптың қайсысы жарамды?</w:t>
      </w:r>
    </w:p>
    <w:p w:rsidR="008D4B41" w:rsidRPr="00A2607F" w:rsidRDefault="008D4B41" w:rsidP="009B7F4B">
      <w:pPr>
        <w:widowControl/>
        <w:numPr>
          <w:ilvl w:val="0"/>
          <w:numId w:val="5"/>
        </w:numPr>
        <w:autoSpaceDE/>
        <w:autoSpaceDN/>
        <w:adjustRightInd/>
        <w:ind w:left="0" w:firstLine="454"/>
        <w:jc w:val="both"/>
        <w:rPr>
          <w:sz w:val="28"/>
          <w:szCs w:val="28"/>
          <w:lang w:val="kk-KZ"/>
        </w:rPr>
      </w:pPr>
      <w:r w:rsidRPr="00A2607F">
        <w:rPr>
          <w:sz w:val="28"/>
          <w:szCs w:val="28"/>
          <w:lang w:val="kk-KZ"/>
        </w:rPr>
        <w:t>Бұл аспаптар қажетті өлшей алу аралығына ие ме? (Өлшей алу мүмкіндігінің жоғарғы шегі күткен өлшеу нәтижесінен 1,5 есе артуы керек).</w:t>
      </w:r>
    </w:p>
    <w:p w:rsidR="008D4B41" w:rsidRPr="00A2607F" w:rsidRDefault="008D4B41" w:rsidP="009B7F4B">
      <w:pPr>
        <w:widowControl/>
        <w:numPr>
          <w:ilvl w:val="0"/>
          <w:numId w:val="5"/>
        </w:numPr>
        <w:autoSpaceDE/>
        <w:autoSpaceDN/>
        <w:adjustRightInd/>
        <w:ind w:left="0" w:firstLine="454"/>
        <w:jc w:val="both"/>
        <w:rPr>
          <w:sz w:val="28"/>
          <w:szCs w:val="28"/>
          <w:lang w:val="kk-KZ"/>
        </w:rPr>
      </w:pPr>
      <w:r w:rsidRPr="00A2607F">
        <w:rPr>
          <w:sz w:val="28"/>
          <w:szCs w:val="28"/>
          <w:lang w:val="kk-KZ"/>
        </w:rPr>
        <w:t xml:space="preserve">Бұл өлшеу аспаптары қажетті дәлдікті қамтамасыз ете ала ма? </w:t>
      </w:r>
    </w:p>
    <w:p w:rsidR="008D4B41" w:rsidRPr="00A2607F" w:rsidRDefault="008D4B41" w:rsidP="009B7F4B">
      <w:pPr>
        <w:widowControl/>
        <w:numPr>
          <w:ilvl w:val="0"/>
          <w:numId w:val="5"/>
        </w:numPr>
        <w:autoSpaceDE/>
        <w:autoSpaceDN/>
        <w:adjustRightInd/>
        <w:ind w:left="0" w:firstLine="454"/>
        <w:jc w:val="both"/>
        <w:rPr>
          <w:sz w:val="28"/>
          <w:szCs w:val="28"/>
          <w:lang w:val="kk-KZ"/>
        </w:rPr>
      </w:pPr>
      <w:r w:rsidRPr="00A2607F">
        <w:rPr>
          <w:sz w:val="28"/>
          <w:szCs w:val="28"/>
          <w:lang w:val="kk-KZ"/>
        </w:rPr>
        <w:t>Бұл құралдарда қажетті сезгіштік бар ма?</w:t>
      </w:r>
    </w:p>
    <w:p w:rsidR="008D4B41" w:rsidRPr="00A2607F" w:rsidRDefault="008D4B41" w:rsidP="009B7F4B">
      <w:pPr>
        <w:widowControl/>
        <w:numPr>
          <w:ilvl w:val="0"/>
          <w:numId w:val="5"/>
        </w:numPr>
        <w:autoSpaceDE/>
        <w:autoSpaceDN/>
        <w:adjustRightInd/>
        <w:ind w:left="0" w:firstLine="454"/>
        <w:jc w:val="both"/>
        <w:rPr>
          <w:sz w:val="28"/>
          <w:szCs w:val="28"/>
          <w:lang w:val="kk-KZ"/>
        </w:rPr>
      </w:pPr>
      <w:r w:rsidRPr="00A2607F">
        <w:rPr>
          <w:sz w:val="28"/>
          <w:szCs w:val="28"/>
          <w:lang w:val="kk-KZ"/>
        </w:rPr>
        <w:t>Өлшеу қандай жағдайда өткізілмекші? Барлық өлшеу аспаптары бұл жағдайда жұмыс істеуге жарамды ма?</w:t>
      </w:r>
    </w:p>
    <w:p w:rsidR="008D4B41" w:rsidRPr="00A2607F" w:rsidRDefault="008D4B41" w:rsidP="009B7F4B">
      <w:pPr>
        <w:widowControl/>
        <w:numPr>
          <w:ilvl w:val="0"/>
          <w:numId w:val="5"/>
        </w:numPr>
        <w:autoSpaceDE/>
        <w:autoSpaceDN/>
        <w:adjustRightInd/>
        <w:ind w:left="0" w:firstLine="454"/>
        <w:jc w:val="both"/>
        <w:rPr>
          <w:sz w:val="28"/>
          <w:szCs w:val="28"/>
          <w:lang w:val="kk-KZ"/>
        </w:rPr>
      </w:pPr>
      <w:r w:rsidRPr="00A2607F">
        <w:rPr>
          <w:sz w:val="28"/>
          <w:szCs w:val="28"/>
          <w:lang w:val="kk-KZ"/>
        </w:rPr>
        <w:t>Өлшегіш аспап кедергісінің мәні жүйелік қателік рұқсат етілген мәннен аспайтындай жеткілікті ме? (Өлшеу нәтижесін түзету талап етіле ме?)</w:t>
      </w:r>
    </w:p>
    <w:p w:rsidR="008D4B41" w:rsidRPr="00A2607F" w:rsidRDefault="008D4B41" w:rsidP="009B7F4B">
      <w:pPr>
        <w:widowControl/>
        <w:numPr>
          <w:ilvl w:val="0"/>
          <w:numId w:val="5"/>
        </w:numPr>
        <w:autoSpaceDE/>
        <w:autoSpaceDN/>
        <w:adjustRightInd/>
        <w:ind w:left="0" w:firstLine="454"/>
        <w:jc w:val="both"/>
        <w:rPr>
          <w:sz w:val="28"/>
          <w:szCs w:val="28"/>
          <w:lang w:val="kk-KZ"/>
        </w:rPr>
      </w:pPr>
      <w:r w:rsidRPr="00A2607F">
        <w:rPr>
          <w:sz w:val="28"/>
          <w:szCs w:val="28"/>
          <w:lang w:val="kk-KZ"/>
        </w:rPr>
        <w:t>Өлшеу аспаптары қажетті жиілік аралығына ие ме?</w:t>
      </w:r>
    </w:p>
    <w:p w:rsidR="008D4B41" w:rsidRPr="00A2607F" w:rsidRDefault="008D4B41" w:rsidP="009B7F4B">
      <w:pPr>
        <w:widowControl/>
        <w:numPr>
          <w:ilvl w:val="0"/>
          <w:numId w:val="5"/>
        </w:numPr>
        <w:autoSpaceDE/>
        <w:autoSpaceDN/>
        <w:adjustRightInd/>
        <w:ind w:left="0" w:firstLine="454"/>
        <w:jc w:val="both"/>
        <w:rPr>
          <w:sz w:val="28"/>
          <w:szCs w:val="28"/>
          <w:lang w:val="kk-KZ"/>
        </w:rPr>
      </w:pPr>
      <w:r w:rsidRPr="00A2607F">
        <w:rPr>
          <w:sz w:val="28"/>
          <w:szCs w:val="28"/>
          <w:lang w:val="kk-KZ"/>
        </w:rPr>
        <w:t>Таңдап алынған өлшеуді ұйымдастыру жолымыз экономикалық көзқараспен ақталды ма? (Керекті дәлдік пен барлық мүмкіндік қамтамасыз етілді ме?)</w:t>
      </w:r>
    </w:p>
    <w:p w:rsidR="008D4B41" w:rsidRPr="00A2607F" w:rsidRDefault="008D4B41" w:rsidP="008D4B41">
      <w:pPr>
        <w:ind w:firstLine="454"/>
        <w:jc w:val="both"/>
        <w:rPr>
          <w:sz w:val="28"/>
          <w:szCs w:val="28"/>
          <w:lang w:val="kk-KZ"/>
        </w:rPr>
      </w:pPr>
      <w:r w:rsidRPr="00A2607F">
        <w:rPr>
          <w:i/>
          <w:sz w:val="28"/>
          <w:szCs w:val="28"/>
          <w:lang w:val="kk-KZ"/>
        </w:rPr>
        <w:t>Градуирлеу -</w:t>
      </w:r>
      <w:r w:rsidRPr="00A2607F">
        <w:rPr>
          <w:sz w:val="28"/>
          <w:szCs w:val="28"/>
          <w:lang w:val="kk-KZ"/>
        </w:rPr>
        <w:t xml:space="preserve"> өлшеу құралының шкаласына бөліктер салу. Бұл бөліктер сызықтар, нүктелер және басқа да таңбалар түрінде болады. Бөліктердің өлшемі (таңбалардың бір-біріне қатысты орналасуы) градуирлеуші сипаттаманы анықтаған кезде тағайындалады. Негізгі бөліктер одан да ұсақ бөліктерге бөлінуі мүмкін. </w:t>
      </w:r>
    </w:p>
    <w:p w:rsidR="008D4B41" w:rsidRPr="00A2607F" w:rsidRDefault="008D4B41" w:rsidP="008D4B41">
      <w:pPr>
        <w:ind w:firstLine="454"/>
        <w:jc w:val="both"/>
        <w:rPr>
          <w:sz w:val="28"/>
          <w:szCs w:val="28"/>
          <w:lang w:val="kk-KZ"/>
        </w:rPr>
      </w:pPr>
      <w:r w:rsidRPr="00A2607F">
        <w:rPr>
          <w:i/>
          <w:sz w:val="28"/>
          <w:szCs w:val="28"/>
          <w:lang w:val="kk-KZ"/>
        </w:rPr>
        <w:t>Өлшем бірліктердің белгіленуі</w:t>
      </w:r>
      <w:r w:rsidRPr="00A2607F">
        <w:rPr>
          <w:sz w:val="28"/>
          <w:szCs w:val="28"/>
          <w:lang w:val="kk-KZ"/>
        </w:rPr>
        <w:t xml:space="preserve"> – физикалық шамалардың өлшем бірліктерін білдіретін символдар. Өлшем бірліктерін белгілеу үшін негізінен әріптер (мысалға, </w:t>
      </w:r>
      <w:r w:rsidRPr="00523C43">
        <w:rPr>
          <w:i/>
          <w:sz w:val="28"/>
          <w:szCs w:val="28"/>
          <w:lang w:val="kk-KZ"/>
        </w:rPr>
        <w:t>А</w:t>
      </w:r>
      <w:r>
        <w:rPr>
          <w:sz w:val="28"/>
          <w:szCs w:val="28"/>
          <w:lang w:val="kk-KZ"/>
        </w:rPr>
        <w:t xml:space="preserve"> </w:t>
      </w:r>
      <w:r w:rsidRPr="00A2607F">
        <w:rPr>
          <w:sz w:val="28"/>
          <w:szCs w:val="28"/>
          <w:lang w:val="kk-KZ"/>
        </w:rPr>
        <w:t>-</w:t>
      </w:r>
      <w:r>
        <w:rPr>
          <w:sz w:val="28"/>
          <w:szCs w:val="28"/>
          <w:lang w:val="kk-KZ"/>
        </w:rPr>
        <w:t xml:space="preserve"> </w:t>
      </w:r>
      <w:r w:rsidRPr="00A2607F">
        <w:rPr>
          <w:sz w:val="28"/>
          <w:szCs w:val="28"/>
          <w:lang w:val="kk-KZ"/>
        </w:rPr>
        <w:t xml:space="preserve">ампер, </w:t>
      </w:r>
      <w:r w:rsidRPr="00523C43">
        <w:rPr>
          <w:i/>
          <w:sz w:val="28"/>
          <w:szCs w:val="28"/>
          <w:lang w:val="kk-KZ"/>
        </w:rPr>
        <w:t>Ом</w:t>
      </w:r>
      <w:r>
        <w:rPr>
          <w:sz w:val="28"/>
          <w:szCs w:val="28"/>
          <w:lang w:val="kk-KZ"/>
        </w:rPr>
        <w:t xml:space="preserve"> </w:t>
      </w:r>
      <w:r w:rsidRPr="00A2607F">
        <w:rPr>
          <w:sz w:val="28"/>
          <w:szCs w:val="28"/>
          <w:lang w:val="kk-KZ"/>
        </w:rPr>
        <w:t>-</w:t>
      </w:r>
      <w:r>
        <w:rPr>
          <w:sz w:val="28"/>
          <w:szCs w:val="28"/>
          <w:lang w:val="kk-KZ"/>
        </w:rPr>
        <w:t xml:space="preserve"> </w:t>
      </w:r>
      <w:r w:rsidRPr="00A2607F">
        <w:rPr>
          <w:sz w:val="28"/>
          <w:szCs w:val="28"/>
          <w:lang w:val="kk-KZ"/>
        </w:rPr>
        <w:t>ом,</w:t>
      </w:r>
      <w:r>
        <w:rPr>
          <w:sz w:val="28"/>
          <w:szCs w:val="28"/>
          <w:lang w:val="kk-KZ"/>
        </w:rPr>
        <w:t xml:space="preserve"> </w:t>
      </w:r>
      <w:r w:rsidRPr="00523C43">
        <w:rPr>
          <w:i/>
          <w:sz w:val="28"/>
          <w:szCs w:val="28"/>
          <w:lang w:val="kk-KZ"/>
        </w:rPr>
        <w:t>Гц</w:t>
      </w:r>
      <w:r>
        <w:rPr>
          <w:sz w:val="28"/>
          <w:szCs w:val="28"/>
          <w:lang w:val="kk-KZ"/>
        </w:rPr>
        <w:t xml:space="preserve"> </w:t>
      </w:r>
      <w:r w:rsidRPr="00A2607F">
        <w:rPr>
          <w:sz w:val="28"/>
          <w:szCs w:val="28"/>
          <w:lang w:val="kk-KZ"/>
        </w:rPr>
        <w:t>-</w:t>
      </w:r>
      <w:r>
        <w:rPr>
          <w:sz w:val="28"/>
          <w:szCs w:val="28"/>
          <w:lang w:val="kk-KZ"/>
        </w:rPr>
        <w:t xml:space="preserve"> </w:t>
      </w:r>
      <w:r w:rsidRPr="00A2607F">
        <w:rPr>
          <w:sz w:val="28"/>
          <w:szCs w:val="28"/>
          <w:lang w:val="kk-KZ"/>
        </w:rPr>
        <w:t xml:space="preserve">герц) немесе олардың бірікпесі (мысалға, </w:t>
      </w:r>
      <w:r w:rsidRPr="00523C43">
        <w:rPr>
          <w:i/>
          <w:sz w:val="28"/>
          <w:szCs w:val="28"/>
          <w:lang w:val="kk-KZ"/>
        </w:rPr>
        <w:t>Вт</w:t>
      </w:r>
      <w:r w:rsidRPr="00A2607F">
        <w:rPr>
          <w:sz w:val="28"/>
          <w:szCs w:val="28"/>
          <w:lang w:val="kk-KZ"/>
        </w:rPr>
        <w:t xml:space="preserve"> </w:t>
      </w:r>
      <w:r w:rsidRPr="00523C43">
        <w:rPr>
          <w:i/>
          <w:sz w:val="28"/>
          <w:szCs w:val="28"/>
          <w:lang w:val="kk-KZ"/>
        </w:rPr>
        <w:t>сағ</w:t>
      </w:r>
      <w:r w:rsidRPr="00A2607F">
        <w:rPr>
          <w:sz w:val="28"/>
          <w:szCs w:val="28"/>
          <w:lang w:val="kk-KZ"/>
        </w:rPr>
        <w:t>.</w:t>
      </w:r>
      <w:r>
        <w:rPr>
          <w:sz w:val="28"/>
          <w:szCs w:val="28"/>
          <w:lang w:val="kk-KZ"/>
        </w:rPr>
        <w:t xml:space="preserve"> </w:t>
      </w:r>
      <w:r w:rsidRPr="00A2607F">
        <w:rPr>
          <w:sz w:val="28"/>
          <w:szCs w:val="28"/>
          <w:lang w:val="kk-KZ"/>
        </w:rPr>
        <w:t>-</w:t>
      </w:r>
      <w:r>
        <w:rPr>
          <w:sz w:val="28"/>
          <w:szCs w:val="28"/>
          <w:lang w:val="kk-KZ"/>
        </w:rPr>
        <w:t xml:space="preserve"> </w:t>
      </w:r>
      <w:r w:rsidRPr="00523C43">
        <w:rPr>
          <w:i/>
          <w:sz w:val="28"/>
          <w:szCs w:val="28"/>
          <w:lang w:val="kk-KZ"/>
        </w:rPr>
        <w:t>ватт-сағат</w:t>
      </w:r>
      <w:r w:rsidRPr="00A2607F">
        <w:rPr>
          <w:sz w:val="28"/>
          <w:szCs w:val="28"/>
          <w:lang w:val="kk-KZ"/>
        </w:rPr>
        <w:t>). Дәрежелер (</w:t>
      </w:r>
      <w:r w:rsidRPr="00523C43">
        <w:rPr>
          <w:i/>
          <w:sz w:val="28"/>
          <w:szCs w:val="28"/>
          <w:lang w:val="kk-KZ"/>
        </w:rPr>
        <w:t>м</w:t>
      </w:r>
      <w:r w:rsidRPr="00523C43">
        <w:rPr>
          <w:i/>
          <w:sz w:val="28"/>
          <w:szCs w:val="28"/>
          <w:vertAlign w:val="superscript"/>
          <w:lang w:val="kk-KZ"/>
        </w:rPr>
        <w:t>2</w:t>
      </w:r>
      <w:r>
        <w:rPr>
          <w:sz w:val="28"/>
          <w:szCs w:val="28"/>
          <w:vertAlign w:val="superscript"/>
          <w:lang w:val="kk-KZ"/>
        </w:rPr>
        <w:t xml:space="preserve"> </w:t>
      </w:r>
      <w:r w:rsidRPr="00A2607F">
        <w:rPr>
          <w:sz w:val="28"/>
          <w:szCs w:val="28"/>
          <w:lang w:val="kk-KZ"/>
        </w:rPr>
        <w:t>-</w:t>
      </w:r>
      <w:r>
        <w:rPr>
          <w:sz w:val="28"/>
          <w:szCs w:val="28"/>
          <w:lang w:val="kk-KZ"/>
        </w:rPr>
        <w:t xml:space="preserve"> </w:t>
      </w:r>
      <w:r w:rsidRPr="00A2607F">
        <w:rPr>
          <w:sz w:val="28"/>
          <w:szCs w:val="28"/>
          <w:lang w:val="kk-KZ"/>
        </w:rPr>
        <w:t xml:space="preserve">шаршы </w:t>
      </w:r>
      <w:r w:rsidRPr="00523C43">
        <w:rPr>
          <w:i/>
          <w:sz w:val="28"/>
          <w:szCs w:val="28"/>
          <w:lang w:val="kk-KZ"/>
        </w:rPr>
        <w:t>метр</w:t>
      </w:r>
      <w:r w:rsidRPr="00A2607F">
        <w:rPr>
          <w:sz w:val="28"/>
          <w:szCs w:val="28"/>
          <w:lang w:val="kk-KZ"/>
        </w:rPr>
        <w:t>), дәреже көрсеткіші теріс бөлшектер түріндегі қатынастар (</w:t>
      </w:r>
      <w:r w:rsidRPr="00523C43">
        <w:rPr>
          <w:i/>
          <w:sz w:val="28"/>
          <w:szCs w:val="28"/>
          <w:lang w:val="kk-KZ"/>
        </w:rPr>
        <w:t>м</w:t>
      </w:r>
      <w:r>
        <w:rPr>
          <w:sz w:val="28"/>
          <w:szCs w:val="28"/>
          <w:lang w:val="kk-KZ"/>
        </w:rPr>
        <w:t>/</w:t>
      </w:r>
      <w:r w:rsidRPr="00523C43">
        <w:rPr>
          <w:i/>
          <w:sz w:val="28"/>
          <w:szCs w:val="28"/>
          <w:lang w:val="kk-KZ"/>
        </w:rPr>
        <w:t>с</w:t>
      </w:r>
      <w:r w:rsidRPr="00A2607F">
        <w:rPr>
          <w:sz w:val="28"/>
          <w:szCs w:val="28"/>
          <w:lang w:val="kk-KZ"/>
        </w:rPr>
        <w:t xml:space="preserve"> немесе </w:t>
      </w:r>
      <w:r w:rsidRPr="00523C43">
        <w:rPr>
          <w:i/>
          <w:sz w:val="28"/>
          <w:szCs w:val="28"/>
          <w:lang w:val="kk-KZ"/>
        </w:rPr>
        <w:t>м</w:t>
      </w:r>
      <w:r w:rsidRPr="00523C43">
        <w:rPr>
          <w:i/>
          <w:sz w:val="28"/>
          <w:szCs w:val="28"/>
          <w:lang w:val="kk-KZ"/>
        </w:rPr>
        <w:sym w:font="Symbol" w:char="F0D7"/>
      </w:r>
      <w:r w:rsidRPr="00523C43">
        <w:rPr>
          <w:i/>
          <w:sz w:val="28"/>
          <w:szCs w:val="28"/>
          <w:lang w:val="kk-KZ"/>
        </w:rPr>
        <w:t>с</w:t>
      </w:r>
      <w:r w:rsidRPr="00523C43">
        <w:rPr>
          <w:i/>
          <w:sz w:val="28"/>
          <w:szCs w:val="28"/>
          <w:vertAlign w:val="superscript"/>
          <w:lang w:val="kk-KZ"/>
        </w:rPr>
        <w:t>-1</w:t>
      </w:r>
      <w:r w:rsidRPr="00A2607F">
        <w:rPr>
          <w:sz w:val="28"/>
          <w:szCs w:val="28"/>
          <w:lang w:val="kk-KZ"/>
        </w:rPr>
        <w:t xml:space="preserve"> – секундына метр). Негізгі бірліктерден (СИ бірліктері) құралған кейбір туынды бірліктердің өз белгілеулері мен аттары болады (</w:t>
      </w:r>
      <w:r w:rsidRPr="00523C43">
        <w:rPr>
          <w:i/>
          <w:sz w:val="28"/>
          <w:szCs w:val="28"/>
          <w:lang w:val="kk-KZ"/>
        </w:rPr>
        <w:t>м</w:t>
      </w:r>
      <w:r w:rsidRPr="00523C43">
        <w:rPr>
          <w:i/>
          <w:sz w:val="28"/>
          <w:szCs w:val="28"/>
          <w:vertAlign w:val="superscript"/>
          <w:lang w:val="kk-KZ"/>
        </w:rPr>
        <w:t>2</w:t>
      </w:r>
      <w:r w:rsidRPr="00523C43">
        <w:rPr>
          <w:i/>
          <w:sz w:val="28"/>
          <w:szCs w:val="28"/>
          <w:lang w:val="kk-KZ"/>
        </w:rPr>
        <w:sym w:font="Symbol" w:char="F0D7"/>
      </w:r>
      <w:r w:rsidRPr="00523C43">
        <w:rPr>
          <w:i/>
          <w:sz w:val="28"/>
          <w:szCs w:val="28"/>
          <w:lang w:val="kk-KZ"/>
        </w:rPr>
        <w:t>кг</w:t>
      </w:r>
      <w:r w:rsidRPr="00523C43">
        <w:rPr>
          <w:i/>
          <w:sz w:val="28"/>
          <w:szCs w:val="28"/>
          <w:lang w:val="kk-KZ"/>
        </w:rPr>
        <w:sym w:font="Symbol" w:char="F0D7"/>
      </w:r>
      <w:r w:rsidRPr="00523C43">
        <w:rPr>
          <w:i/>
          <w:sz w:val="28"/>
          <w:szCs w:val="28"/>
          <w:lang w:val="kk-KZ"/>
        </w:rPr>
        <w:t>с</w:t>
      </w:r>
      <w:r w:rsidRPr="00523C43">
        <w:rPr>
          <w:i/>
          <w:sz w:val="28"/>
          <w:szCs w:val="28"/>
          <w:vertAlign w:val="superscript"/>
          <w:lang w:val="kk-KZ"/>
        </w:rPr>
        <w:t>-3</w:t>
      </w:r>
      <w:r w:rsidRPr="00523C43">
        <w:rPr>
          <w:i/>
          <w:sz w:val="28"/>
          <w:szCs w:val="28"/>
          <w:lang w:val="kk-KZ"/>
        </w:rPr>
        <w:sym w:font="Symbol" w:char="F0D7"/>
      </w:r>
      <w:r w:rsidRPr="00523C43">
        <w:rPr>
          <w:i/>
          <w:sz w:val="28"/>
          <w:szCs w:val="28"/>
          <w:lang w:val="kk-KZ"/>
        </w:rPr>
        <w:t>А</w:t>
      </w:r>
      <w:r w:rsidRPr="00523C43">
        <w:rPr>
          <w:i/>
          <w:sz w:val="28"/>
          <w:szCs w:val="28"/>
          <w:vertAlign w:val="superscript"/>
          <w:lang w:val="kk-KZ"/>
        </w:rPr>
        <w:t>-1</w:t>
      </w:r>
      <w:r w:rsidRPr="00523C43">
        <w:rPr>
          <w:i/>
          <w:sz w:val="28"/>
          <w:szCs w:val="28"/>
          <w:lang w:val="kk-KZ"/>
        </w:rPr>
        <w:t>=</w:t>
      </w:r>
      <w:r>
        <w:rPr>
          <w:sz w:val="28"/>
          <w:szCs w:val="28"/>
          <w:lang w:val="kk-KZ"/>
        </w:rPr>
        <w:t xml:space="preserve"> </w:t>
      </w:r>
      <w:r w:rsidRPr="00523C43">
        <w:rPr>
          <w:i/>
          <w:sz w:val="28"/>
          <w:szCs w:val="28"/>
          <w:lang w:val="kk-KZ"/>
        </w:rPr>
        <w:t>Вт/А=</w:t>
      </w:r>
      <w:r>
        <w:rPr>
          <w:i/>
          <w:sz w:val="28"/>
          <w:szCs w:val="28"/>
          <w:lang w:val="kk-KZ"/>
        </w:rPr>
        <w:t xml:space="preserve"> </w:t>
      </w:r>
      <w:r w:rsidRPr="00523C43">
        <w:rPr>
          <w:i/>
          <w:sz w:val="28"/>
          <w:szCs w:val="28"/>
          <w:lang w:val="kk-KZ"/>
        </w:rPr>
        <w:t>В</w:t>
      </w:r>
      <w:r w:rsidRPr="00A2607F">
        <w:rPr>
          <w:sz w:val="28"/>
          <w:szCs w:val="28"/>
          <w:lang w:val="kk-KZ"/>
        </w:rPr>
        <w:t>). Өлшем бірліктерін белгілеу 10</w:t>
      </w:r>
      <w:r w:rsidRPr="00A2607F">
        <w:rPr>
          <w:sz w:val="28"/>
          <w:szCs w:val="28"/>
          <w:vertAlign w:val="superscript"/>
          <w:lang w:val="kk-KZ"/>
        </w:rPr>
        <w:t>n</w:t>
      </w:r>
      <w:r w:rsidRPr="00A2607F">
        <w:rPr>
          <w:sz w:val="28"/>
          <w:szCs w:val="28"/>
          <w:lang w:val="kk-KZ"/>
        </w:rPr>
        <w:t xml:space="preserve"> коэффициентімен құралған жұрнақтың еселік белгіленуімен толықтырылуы мүмкін (мысалы </w:t>
      </w:r>
      <w:r w:rsidRPr="00523C43">
        <w:rPr>
          <w:i/>
          <w:sz w:val="28"/>
          <w:szCs w:val="28"/>
          <w:lang w:val="kk-KZ"/>
        </w:rPr>
        <w:t>1мА=10</w:t>
      </w:r>
      <w:r w:rsidRPr="00523C43">
        <w:rPr>
          <w:i/>
          <w:sz w:val="28"/>
          <w:szCs w:val="28"/>
          <w:vertAlign w:val="superscript"/>
          <w:lang w:val="kk-KZ"/>
        </w:rPr>
        <w:t>-3</w:t>
      </w:r>
      <w:r w:rsidRPr="00523C43">
        <w:rPr>
          <w:i/>
          <w:sz w:val="28"/>
          <w:szCs w:val="28"/>
          <w:lang w:val="kk-KZ"/>
        </w:rPr>
        <w:t>А</w:t>
      </w:r>
      <w:r w:rsidRPr="00A2607F">
        <w:rPr>
          <w:sz w:val="28"/>
          <w:szCs w:val="28"/>
          <w:lang w:val="kk-KZ"/>
        </w:rPr>
        <w:t xml:space="preserve"> - миллиампер). Өлшем бірліктерін белгілеген кезде кейбір символдар интервалмен, көбейту белгісімен және жақшамен бөлектеледі де, олардың бірмәнді түсіндірілуі қамтамасыз етіледі (мысалға, </w:t>
      </w:r>
      <w:r w:rsidRPr="00523C43">
        <w:rPr>
          <w:i/>
          <w:sz w:val="28"/>
          <w:szCs w:val="28"/>
          <w:lang w:val="kk-KZ"/>
        </w:rPr>
        <w:t>мОм</w:t>
      </w:r>
      <w:r w:rsidRPr="00A2607F">
        <w:rPr>
          <w:sz w:val="28"/>
          <w:szCs w:val="28"/>
          <w:lang w:val="kk-KZ"/>
        </w:rPr>
        <w:t xml:space="preserve"> – миллиом және </w:t>
      </w:r>
      <w:r w:rsidRPr="00523C43">
        <w:rPr>
          <w:i/>
          <w:sz w:val="28"/>
          <w:szCs w:val="28"/>
          <w:lang w:val="kk-KZ"/>
        </w:rPr>
        <w:t>Ом</w:t>
      </w:r>
      <w:r w:rsidRPr="00523C43">
        <w:rPr>
          <w:i/>
          <w:sz w:val="28"/>
          <w:szCs w:val="28"/>
          <w:lang w:val="kk-KZ"/>
        </w:rPr>
        <w:sym w:font="Symbol" w:char="F0D7"/>
      </w:r>
      <w:r w:rsidRPr="00523C43">
        <w:rPr>
          <w:i/>
          <w:sz w:val="28"/>
          <w:szCs w:val="28"/>
          <w:lang w:val="kk-KZ"/>
        </w:rPr>
        <w:t>м</w:t>
      </w:r>
      <w:r w:rsidRPr="00A2607F">
        <w:rPr>
          <w:sz w:val="28"/>
          <w:szCs w:val="28"/>
          <w:lang w:val="kk-KZ"/>
        </w:rPr>
        <w:t xml:space="preserve"> - омметр). Өлшем бірліктерді белгілеген кезде (өрнектердегі шаманы белгілеуден ерекшелігі) ешқандай қосымша индекс, штрих, және т.с.с. болмауы керек (мысалға U</w:t>
      </w:r>
      <w:r>
        <w:rPr>
          <w:sz w:val="28"/>
          <w:szCs w:val="28"/>
          <w:lang w:val="kk-KZ"/>
        </w:rPr>
        <w:t xml:space="preserve"> </w:t>
      </w:r>
      <w:r w:rsidRPr="00A2607F">
        <w:rPr>
          <w:sz w:val="28"/>
          <w:szCs w:val="28"/>
          <w:lang w:val="kk-KZ"/>
        </w:rPr>
        <w:t>=</w:t>
      </w:r>
      <w:r>
        <w:rPr>
          <w:sz w:val="28"/>
          <w:szCs w:val="28"/>
          <w:lang w:val="kk-KZ"/>
        </w:rPr>
        <w:t xml:space="preserve"> </w:t>
      </w:r>
      <w:r w:rsidRPr="00A2607F">
        <w:rPr>
          <w:sz w:val="28"/>
          <w:szCs w:val="28"/>
          <w:lang w:val="kk-KZ"/>
        </w:rPr>
        <w:t xml:space="preserve">220 </w:t>
      </w:r>
      <w:r w:rsidRPr="00523C43">
        <w:rPr>
          <w:i/>
          <w:sz w:val="28"/>
          <w:szCs w:val="28"/>
          <w:lang w:val="kk-KZ"/>
        </w:rPr>
        <w:t>В</w:t>
      </w:r>
      <w:r w:rsidRPr="00523C43">
        <w:rPr>
          <w:i/>
          <w:sz w:val="28"/>
          <w:szCs w:val="28"/>
          <w:vertAlign w:val="subscript"/>
          <w:lang w:val="kk-KZ"/>
        </w:rPr>
        <w:t>эф</w:t>
      </w:r>
      <w:r>
        <w:rPr>
          <w:i/>
          <w:sz w:val="28"/>
          <w:szCs w:val="28"/>
          <w:vertAlign w:val="subscript"/>
          <w:lang w:val="kk-KZ"/>
        </w:rPr>
        <w:t xml:space="preserve"> </w:t>
      </w:r>
      <w:r w:rsidRPr="00A2607F">
        <w:rPr>
          <w:sz w:val="28"/>
          <w:szCs w:val="28"/>
          <w:lang w:val="kk-KZ"/>
        </w:rPr>
        <w:t>-</w:t>
      </w:r>
      <w:r>
        <w:rPr>
          <w:sz w:val="28"/>
          <w:szCs w:val="28"/>
          <w:lang w:val="kk-KZ"/>
        </w:rPr>
        <w:t xml:space="preserve"> </w:t>
      </w:r>
      <w:r w:rsidRPr="00A2607F">
        <w:rPr>
          <w:sz w:val="28"/>
          <w:szCs w:val="28"/>
          <w:lang w:val="kk-KZ"/>
        </w:rPr>
        <w:t>дұрыс емес, U</w:t>
      </w:r>
      <w:r w:rsidRPr="00A2607F">
        <w:rPr>
          <w:sz w:val="28"/>
          <w:szCs w:val="28"/>
          <w:vertAlign w:val="subscript"/>
          <w:lang w:val="kk-KZ"/>
        </w:rPr>
        <w:t>эф</w:t>
      </w:r>
      <w:r>
        <w:rPr>
          <w:sz w:val="28"/>
          <w:szCs w:val="28"/>
          <w:vertAlign w:val="subscript"/>
          <w:lang w:val="kk-KZ"/>
        </w:rPr>
        <w:t xml:space="preserve"> </w:t>
      </w:r>
      <w:r w:rsidRPr="00A2607F">
        <w:rPr>
          <w:sz w:val="28"/>
          <w:szCs w:val="28"/>
          <w:lang w:val="kk-KZ"/>
        </w:rPr>
        <w:t>=</w:t>
      </w:r>
      <w:r>
        <w:rPr>
          <w:sz w:val="28"/>
          <w:szCs w:val="28"/>
          <w:lang w:val="kk-KZ"/>
        </w:rPr>
        <w:t xml:space="preserve"> </w:t>
      </w:r>
      <w:r w:rsidRPr="00A2607F">
        <w:rPr>
          <w:sz w:val="28"/>
          <w:szCs w:val="28"/>
          <w:lang w:val="kk-KZ"/>
        </w:rPr>
        <w:t xml:space="preserve">220 </w:t>
      </w:r>
      <w:r w:rsidRPr="00523C43">
        <w:rPr>
          <w:i/>
          <w:sz w:val="28"/>
          <w:szCs w:val="28"/>
          <w:lang w:val="kk-KZ"/>
        </w:rPr>
        <w:t>В</w:t>
      </w:r>
      <w:r w:rsidRPr="00A2607F">
        <w:rPr>
          <w:sz w:val="28"/>
          <w:szCs w:val="28"/>
          <w:lang w:val="kk-KZ"/>
        </w:rPr>
        <w:t xml:space="preserve"> дұрыс). </w:t>
      </w:r>
    </w:p>
    <w:p w:rsidR="008D4B41" w:rsidRPr="00A2607F" w:rsidRDefault="008D4B41" w:rsidP="008D4B41">
      <w:pPr>
        <w:ind w:firstLine="454"/>
        <w:jc w:val="both"/>
        <w:rPr>
          <w:sz w:val="28"/>
          <w:szCs w:val="28"/>
          <w:lang w:val="kk-KZ"/>
        </w:rPr>
      </w:pPr>
      <w:r w:rsidRPr="00A2607F">
        <w:rPr>
          <w:sz w:val="28"/>
          <w:szCs w:val="28"/>
          <w:lang w:val="kk-KZ"/>
        </w:rPr>
        <w:t xml:space="preserve">Өлшеу аспаптары - өлшеуді орындауға арналған техникалық аспаптар. Өлшеу аспаптары ұғымы өлшеу құралдарына қарағанда жалпылама ретінде қолданылып, жеке (өздік) өлшегіш аспаптармен (құралдар, түрлендіргіштер) </w:t>
      </w:r>
      <w:r w:rsidRPr="00A2607F">
        <w:rPr>
          <w:sz w:val="28"/>
          <w:szCs w:val="28"/>
          <w:lang w:val="kk-KZ"/>
        </w:rPr>
        <w:lastRenderedPageBreak/>
        <w:t>қоса өлшегіш қондырғылар мен құрылғыларды да қамтиды. Жеке (өздік) өлшеу аспаптары деп өлшегіш аспаптарды, түрлендіргіштерді, трансформаторларды, өздігінен құрылымдық орындалған өлшегіш (үлгілік) шараларды, барлық көмекші жабдықтарды мысалға, сымдарды, қысқыштарды айтады.</w:t>
      </w:r>
    </w:p>
    <w:p w:rsidR="008D4B41" w:rsidRPr="00A2607F" w:rsidRDefault="008D4B41" w:rsidP="008D4B41">
      <w:pPr>
        <w:ind w:firstLine="454"/>
        <w:jc w:val="both"/>
        <w:rPr>
          <w:sz w:val="28"/>
          <w:szCs w:val="28"/>
          <w:lang w:val="kk-KZ"/>
        </w:rPr>
      </w:pPr>
      <w:r w:rsidRPr="00A2607F">
        <w:rPr>
          <w:sz w:val="28"/>
          <w:szCs w:val="28"/>
          <w:lang w:val="kk-KZ"/>
        </w:rPr>
        <w:t>Егер бір өлшеулерді жасау үшін өздік өлшеу аспаптары көмекші құрылғылармен құрылымдық біріккен болса (мысалға, кернеу тұрақтандырғышпен, термостатпен), онда оны өлшеу құрылғысы деп атайды. Электр өлшеуші құрал электрлік және электрлік емес (бірмәнді электрлікке түрлене алатын) шамаларды және осы шамалардың арасындағы қатынасты өлшеуге арналған құрылғы, оның қосымша жабдықтары болуы мүмкін.</w:t>
      </w:r>
    </w:p>
    <w:p w:rsidR="008D4B41" w:rsidRPr="00A2607F" w:rsidRDefault="008D4B41" w:rsidP="008D4B41">
      <w:pPr>
        <w:ind w:firstLine="454"/>
        <w:jc w:val="both"/>
        <w:rPr>
          <w:sz w:val="28"/>
          <w:szCs w:val="28"/>
          <w:lang w:val="kk-KZ"/>
        </w:rPr>
      </w:pPr>
      <w:r w:rsidRPr="00A2607F">
        <w:rPr>
          <w:i/>
          <w:sz w:val="28"/>
          <w:szCs w:val="28"/>
          <w:lang w:val="kk-KZ"/>
        </w:rPr>
        <w:t>Өлшеу стратегиясы</w:t>
      </w:r>
      <w:r w:rsidRPr="00A2607F">
        <w:rPr>
          <w:sz w:val="28"/>
          <w:szCs w:val="28"/>
          <w:lang w:val="kk-KZ"/>
        </w:rPr>
        <w:t xml:space="preserve"> - өлшегіш сұлбаны тұрғызғанда және эксплуатациялауды бастағандағы негізгі қағидалар мен ережелер.</w:t>
      </w:r>
    </w:p>
    <w:p w:rsidR="008D4B41" w:rsidRPr="00A2607F" w:rsidRDefault="008D4B41" w:rsidP="008D4B41">
      <w:pPr>
        <w:ind w:firstLine="454"/>
        <w:jc w:val="both"/>
        <w:rPr>
          <w:sz w:val="28"/>
          <w:szCs w:val="28"/>
          <w:lang w:val="kk-KZ"/>
        </w:rPr>
      </w:pPr>
      <w:r w:rsidRPr="00A2607F">
        <w:rPr>
          <w:sz w:val="28"/>
          <w:szCs w:val="28"/>
          <w:lang w:val="kk-KZ"/>
        </w:rPr>
        <w:t>Тәртіп, жан</w:t>
      </w:r>
      <w:r>
        <w:rPr>
          <w:sz w:val="28"/>
          <w:szCs w:val="28"/>
          <w:lang w:val="kk-KZ"/>
        </w:rPr>
        <w:t>-</w:t>
      </w:r>
      <w:r w:rsidRPr="00A2607F">
        <w:rPr>
          <w:sz w:val="28"/>
          <w:szCs w:val="28"/>
          <w:lang w:val="kk-KZ"/>
        </w:rPr>
        <w:t>жақты бағдарлау, тазалық – кез келген өлшеу орны үшін ең негізгі шарт. Қажетті техникалық қауіпсіздік және өрттен қауіпсіздік техникалары мүлтіксіз орындалуы керек. Қорғау құрылғылары өз функциясын орындауға тиісті. Өлшегіш құралдармен мұқият жұмыс істеп, оларды қоршаған ортаның зиянды әсерлерінен қорғау шараларын жасау керек. Электрлік және механикалық асқын кернеу аспаптар құрылымының электрлік және механикалық элементтері үшін зиянды деформация мен қатты қызып кетуді туғызуы мүмкін. Жылулық әсер элементтердің электрлік, механ</w:t>
      </w:r>
      <w:r>
        <w:rPr>
          <w:sz w:val="28"/>
          <w:szCs w:val="28"/>
          <w:lang w:val="kk-KZ"/>
        </w:rPr>
        <w:t>икалық, магниттік қасиеттерінің</w:t>
      </w:r>
      <w:r w:rsidRPr="00A2607F">
        <w:rPr>
          <w:sz w:val="28"/>
          <w:szCs w:val="28"/>
          <w:lang w:val="kk-KZ"/>
        </w:rPr>
        <w:t xml:space="preserve"> өзгеруін туғызады. Шаңның түсуі тіректерде (подшипниктерде) үйкелісті ұлғайтып, өлшеу құралының дәлдігін нашарлатады. Ауа ылғалдылығының артуы металл бөліктердің коррозияланып, изоляция кедергісін кемітеді. Өлшеудің әрбір түрі үшін сәйкес өлшегіш аспапты таңдаған дұрыс. Белгісіз немесе шала таныс өлшеу құралын қолданған кезде жұмысты бастамас бұрын</w:t>
      </w:r>
      <w:r>
        <w:rPr>
          <w:sz w:val="28"/>
          <w:szCs w:val="28"/>
          <w:lang w:val="kk-KZ"/>
        </w:rPr>
        <w:t>,</w:t>
      </w:r>
      <w:r w:rsidRPr="00A2607F">
        <w:rPr>
          <w:sz w:val="28"/>
          <w:szCs w:val="28"/>
          <w:lang w:val="kk-KZ"/>
        </w:rPr>
        <w:t xml:space="preserve"> оның техникалық сипатын және эксплуатациялау бойынша нұсқауды оқып шығып, шкаладағы белгілеулерге назар аудару қажет. Шкаладағы белгілеулерді, қолдану нұсқауындағы көрсетілген сыртқы шарттарды және әсер етуші шаманың диапазонын сақтау қажет. Әрбір өлшеудің алдында көрсеткіштің шкаланың бастапқы белгісінде (көбінесе нөлдік белгілеуде) тұру дәлдігін тексеру керек, өйткені одан қосымша қателіктер пайда болады. Бұл жағдайды корректордың көмегімен түзетеді.</w:t>
      </w:r>
    </w:p>
    <w:p w:rsidR="008D4B41" w:rsidRPr="00A2607F" w:rsidRDefault="008D4B41" w:rsidP="008D4B41">
      <w:pPr>
        <w:ind w:firstLine="454"/>
        <w:jc w:val="both"/>
        <w:rPr>
          <w:sz w:val="28"/>
          <w:szCs w:val="28"/>
          <w:lang w:val="kk-KZ"/>
        </w:rPr>
      </w:pPr>
      <w:r w:rsidRPr="00A2607F">
        <w:rPr>
          <w:sz w:val="28"/>
          <w:szCs w:val="28"/>
          <w:lang w:val="kk-KZ"/>
        </w:rPr>
        <w:t xml:space="preserve">Көп диапазонды өлшеу аспаптарымен жұмыс істеген кезде әрқашан жоғарғы диапазоннан бастау қажет. Төменгіге сезгіштігі жоғары диапазонға өлшенетін мән бұл диапазонның жоғарғы шегінен аспайтындығына көз жеткізгеннен кейін ғана қосуға болады. Мұндай құралдың электрлік сызбасы тұрақты кернеуді өлшеудің жоғарғы (сезгіштігі) аздау диапазонында ең үлкен асқын жүктеме болатындай етіп тұрғызылған. </w:t>
      </w:r>
    </w:p>
    <w:p w:rsidR="008D4B41" w:rsidRPr="00A2607F" w:rsidRDefault="008D4B41" w:rsidP="008D4B41">
      <w:pPr>
        <w:ind w:firstLine="454"/>
        <w:jc w:val="both"/>
        <w:rPr>
          <w:sz w:val="28"/>
          <w:szCs w:val="28"/>
          <w:lang w:val="kk-KZ"/>
        </w:rPr>
      </w:pPr>
      <w:r w:rsidRPr="00A2607F">
        <w:rPr>
          <w:sz w:val="28"/>
          <w:szCs w:val="28"/>
          <w:lang w:val="kk-KZ"/>
        </w:rPr>
        <w:t>Тасымалдау кезінде қозғалмалы рамка тербелгенде магнитэлектрлік аспаптарда индукцияланған потенциалдар пайда болмауы үшін олардың сым қысқыштарын қысқарту қажет. Комбинирленген аспаптарда тұрақты ток бойынша ең жоғарғы сезгіш диапазонды қосу керек.</w:t>
      </w:r>
    </w:p>
    <w:p w:rsidR="008D4B41" w:rsidRPr="00A2607F" w:rsidRDefault="008D4B41" w:rsidP="008D4B41">
      <w:pPr>
        <w:ind w:firstLine="454"/>
        <w:jc w:val="both"/>
        <w:rPr>
          <w:sz w:val="28"/>
          <w:szCs w:val="28"/>
          <w:lang w:val="kk-KZ"/>
        </w:rPr>
      </w:pPr>
      <w:r w:rsidRPr="00A2607F">
        <w:rPr>
          <w:sz w:val="28"/>
          <w:szCs w:val="28"/>
          <w:lang w:val="kk-KZ"/>
        </w:rPr>
        <w:t>Құралдың орналасу жағдайы өзгерген сайын</w:t>
      </w:r>
      <w:r>
        <w:rPr>
          <w:sz w:val="28"/>
          <w:szCs w:val="28"/>
          <w:lang w:val="kk-KZ"/>
        </w:rPr>
        <w:t xml:space="preserve"> оны бекітуші аспаптардың </w:t>
      </w:r>
      <w:r>
        <w:rPr>
          <w:sz w:val="28"/>
          <w:szCs w:val="28"/>
          <w:lang w:val="kk-KZ"/>
        </w:rPr>
        <w:lastRenderedPageBreak/>
        <w:t>көмегі</w:t>
      </w:r>
      <w:r w:rsidRPr="00A2607F">
        <w:rPr>
          <w:sz w:val="28"/>
          <w:szCs w:val="28"/>
          <w:lang w:val="kk-KZ"/>
        </w:rPr>
        <w:t>мен (тегіс үстел болса да) берік</w:t>
      </w:r>
      <w:r>
        <w:rPr>
          <w:sz w:val="28"/>
          <w:szCs w:val="28"/>
          <w:lang w:val="kk-KZ"/>
        </w:rPr>
        <w:t xml:space="preserve"> орнатып </w:t>
      </w:r>
      <w:r w:rsidRPr="00A2607F">
        <w:rPr>
          <w:sz w:val="28"/>
          <w:szCs w:val="28"/>
          <w:lang w:val="kk-KZ"/>
        </w:rPr>
        <w:t>отырады. Өлшеу аспабының шынысын дәл өлшеу алдында немесе өлшеу жүргізіліп жатқан уақытта тазалауға болмайды; осы кезде пайда болған статикалық электр көрсеткішті ауытқуына әсер етуі мүмкін. Сыртқы аспаптардың дұрыс қосылуы қатаң сақталуға тиісті.</w:t>
      </w:r>
    </w:p>
    <w:p w:rsidR="008D4B41" w:rsidRPr="00A2607F" w:rsidRDefault="008D4B41" w:rsidP="008D4B41">
      <w:pPr>
        <w:ind w:firstLine="454"/>
        <w:jc w:val="both"/>
        <w:rPr>
          <w:sz w:val="28"/>
          <w:szCs w:val="28"/>
          <w:lang w:val="kk-KZ"/>
        </w:rPr>
      </w:pPr>
      <w:r w:rsidRPr="00A2607F">
        <w:rPr>
          <w:sz w:val="28"/>
          <w:szCs w:val="28"/>
          <w:lang w:val="kk-KZ"/>
        </w:rPr>
        <w:t>Күмәнді өлшеу нәтижелерін алған жағдайда өлшеуші құралдың дұрыс жұмыс істеуін белгілі шаманы өлшеу тәсілімен тексеруге болады. Өлшеу аспаптарын жөндеумен мамандар ғана айналысуға тиісті, себебі өлшеу механизмі сезімтал.</w:t>
      </w:r>
    </w:p>
    <w:p w:rsidR="008D4B41" w:rsidRPr="00A2607F" w:rsidRDefault="008D4B41" w:rsidP="008D4B41">
      <w:pPr>
        <w:ind w:firstLine="454"/>
        <w:jc w:val="both"/>
        <w:rPr>
          <w:sz w:val="28"/>
          <w:szCs w:val="28"/>
          <w:lang w:val="kk-KZ"/>
        </w:rPr>
      </w:pPr>
      <w:r w:rsidRPr="00A2607F">
        <w:rPr>
          <w:i/>
          <w:sz w:val="28"/>
          <w:szCs w:val="28"/>
          <w:lang w:val="kk-KZ"/>
        </w:rPr>
        <w:t>Өлшеудің ең негізгі тәсілдері</w:t>
      </w:r>
      <w:r w:rsidRPr="00A2607F">
        <w:rPr>
          <w:sz w:val="28"/>
          <w:szCs w:val="28"/>
          <w:lang w:val="kk-KZ"/>
        </w:rPr>
        <w:t xml:space="preserve"> (ескіше аталуы – абсолюттік тәсілдер) негізгі шамаларды негізгі физикалық тұрақтылардың мәнін қолдана (қолданбай) отырып, тікелей өлшеуді немесе қайта жаңғыртуды қамтиды (мысалға, метрді криптон атомының тербеліс толқынының ұзындығы арқылы қайта жаңғырту).</w:t>
      </w:r>
    </w:p>
    <w:p w:rsidR="008D4B41" w:rsidRPr="00A2607F" w:rsidRDefault="008D4B41" w:rsidP="008D4B41">
      <w:pPr>
        <w:ind w:firstLine="454"/>
        <w:jc w:val="both"/>
        <w:rPr>
          <w:sz w:val="28"/>
          <w:szCs w:val="28"/>
          <w:lang w:val="kk-KZ"/>
        </w:rPr>
      </w:pPr>
      <w:r w:rsidRPr="00A2607F">
        <w:rPr>
          <w:sz w:val="28"/>
          <w:szCs w:val="28"/>
          <w:lang w:val="kk-KZ"/>
        </w:rPr>
        <w:t>Шкаланың бөлік құны - өлшенетін шаманың шкаланың бір бөлігіне сәйкес келетін мәні. Шкаланың бөлік құны – шкаланың көрші екі градуирлеуші белгілерінің арасындағы кесіндінің (өлшенетін шама бірлігіндегі) өлшемі. Ол бағыттап көрсетуші (тілше) бір бөлікке өзгерген кезде өлшенетін шаманың мәні қаншаға өзгеретінін көрсетеді. Комбинирленген аспапта (тестерлер) шкаланың бөлік құнының бірнеше мәніне теңесе алады. Шкаланың бөлік құнының бірнеше мәні 1</w:t>
      </w:r>
      <w:r w:rsidRPr="00A2607F">
        <w:rPr>
          <w:sz w:val="28"/>
          <w:szCs w:val="28"/>
          <w:lang w:val="kk-KZ"/>
        </w:rPr>
        <w:sym w:font="Symbol" w:char="F0D7"/>
      </w:r>
      <w:r w:rsidRPr="00A2607F">
        <w:rPr>
          <w:sz w:val="28"/>
          <w:szCs w:val="28"/>
          <w:lang w:val="kk-KZ"/>
        </w:rPr>
        <w:t>10</w:t>
      </w:r>
      <w:r w:rsidRPr="00A2607F">
        <w:rPr>
          <w:sz w:val="28"/>
          <w:szCs w:val="28"/>
          <w:vertAlign w:val="superscript"/>
          <w:lang w:val="kk-KZ"/>
        </w:rPr>
        <w:t>n</w:t>
      </w:r>
      <w:r w:rsidRPr="00A2607F">
        <w:rPr>
          <w:sz w:val="28"/>
          <w:szCs w:val="28"/>
          <w:lang w:val="kk-KZ"/>
        </w:rPr>
        <w:t>, 2</w:t>
      </w:r>
      <w:r w:rsidRPr="00A2607F">
        <w:rPr>
          <w:sz w:val="28"/>
          <w:szCs w:val="28"/>
          <w:lang w:val="en-US"/>
        </w:rPr>
        <w:sym w:font="Symbol" w:char="F0D7"/>
      </w:r>
      <w:r w:rsidRPr="00A2607F">
        <w:rPr>
          <w:sz w:val="28"/>
          <w:szCs w:val="28"/>
          <w:lang w:val="kk-KZ"/>
        </w:rPr>
        <w:t>10</w:t>
      </w:r>
      <w:r w:rsidRPr="00A2607F">
        <w:rPr>
          <w:sz w:val="28"/>
          <w:szCs w:val="28"/>
          <w:vertAlign w:val="superscript"/>
          <w:lang w:val="kk-KZ"/>
        </w:rPr>
        <w:t>n</w:t>
      </w:r>
      <w:r w:rsidRPr="00A2607F">
        <w:rPr>
          <w:sz w:val="28"/>
          <w:szCs w:val="28"/>
          <w:lang w:val="kk-KZ"/>
        </w:rPr>
        <w:t xml:space="preserve"> немесе 5</w:t>
      </w:r>
      <w:r w:rsidRPr="00A2607F">
        <w:rPr>
          <w:sz w:val="28"/>
          <w:szCs w:val="28"/>
          <w:lang w:val="kk-KZ"/>
        </w:rPr>
        <w:sym w:font="Symbol" w:char="F0D7"/>
      </w:r>
      <w:r w:rsidRPr="00A2607F">
        <w:rPr>
          <w:sz w:val="28"/>
          <w:szCs w:val="28"/>
          <w:lang w:val="kk-KZ"/>
        </w:rPr>
        <w:t>10</w:t>
      </w:r>
      <w:r w:rsidRPr="00A2607F">
        <w:rPr>
          <w:sz w:val="28"/>
          <w:szCs w:val="28"/>
          <w:vertAlign w:val="superscript"/>
          <w:lang w:val="kk-KZ"/>
        </w:rPr>
        <w:t>n</w:t>
      </w:r>
      <w:r w:rsidRPr="00A2607F">
        <w:rPr>
          <w:sz w:val="28"/>
          <w:szCs w:val="28"/>
          <w:lang w:val="kk-KZ"/>
        </w:rPr>
        <w:t>, мұндағы n=0, ±1, ±2 .... санымен берілуге тиісті.</w:t>
      </w:r>
    </w:p>
    <w:p w:rsidR="008D4B41" w:rsidRPr="00A2607F" w:rsidRDefault="008D4B41" w:rsidP="008D4B41">
      <w:pPr>
        <w:ind w:firstLine="454"/>
        <w:jc w:val="both"/>
        <w:rPr>
          <w:sz w:val="28"/>
          <w:szCs w:val="28"/>
          <w:lang w:val="kk-KZ"/>
        </w:rPr>
      </w:pPr>
      <w:r w:rsidRPr="00A2607F">
        <w:rPr>
          <w:sz w:val="28"/>
          <w:szCs w:val="28"/>
          <w:lang w:val="kk-KZ"/>
        </w:rPr>
        <w:t>Шкаланың бөлік құнын біле отырып, өлшенген мәнді бөлік құнын шкала бойынша есептелген бөлік санына көбейтіп анықтайды. Шкаланың бөлік құнын шкаланың тұрақтысымен шатастыруға болмайды. Кейбір аспаптарда бөлік құнының орнына ток немесе кернеу бойынша константаларды (тұрақтыларды) қолданады. Шкаланың бөлік құнының орнына шкала бойынша есептелген сандық мәнді және өлшенген мәнді қабылдауға болмайды.</w:t>
      </w:r>
    </w:p>
    <w:p w:rsidR="008D4B41" w:rsidRPr="00A2607F" w:rsidRDefault="008D4B41" w:rsidP="008D4B41">
      <w:pPr>
        <w:ind w:firstLine="454"/>
        <w:jc w:val="both"/>
        <w:rPr>
          <w:sz w:val="28"/>
          <w:szCs w:val="28"/>
          <w:lang w:val="kk-KZ"/>
        </w:rPr>
      </w:pPr>
      <w:r w:rsidRPr="00A2607F">
        <w:rPr>
          <w:sz w:val="28"/>
          <w:szCs w:val="28"/>
          <w:lang w:val="kk-KZ"/>
        </w:rPr>
        <w:t xml:space="preserve">Шкаладағы белгілеулер – электр өлшегіш аспапты, оны қолдануға қатысты берілетін ақпаратты толық сипаттайтын шкаладағы символдар, белгілер </w:t>
      </w:r>
      <w:r>
        <w:rPr>
          <w:sz w:val="28"/>
          <w:szCs w:val="28"/>
          <w:lang w:val="kk-KZ"/>
        </w:rPr>
        <w:t>және басқа да таңбалар</w:t>
      </w:r>
      <w:r w:rsidRPr="00A2607F">
        <w:rPr>
          <w:sz w:val="28"/>
          <w:szCs w:val="28"/>
          <w:lang w:val="kk-KZ"/>
        </w:rPr>
        <w:t>.</w:t>
      </w:r>
    </w:p>
    <w:p w:rsidR="008D4B41" w:rsidRPr="00A2607F" w:rsidRDefault="008D4B41" w:rsidP="008D4B41">
      <w:pPr>
        <w:ind w:firstLine="454"/>
        <w:jc w:val="both"/>
        <w:rPr>
          <w:b/>
          <w:sz w:val="28"/>
          <w:szCs w:val="28"/>
          <w:lang w:val="kk-KZ"/>
        </w:rPr>
      </w:pPr>
      <w:r w:rsidRPr="00A2607F">
        <w:rPr>
          <w:sz w:val="28"/>
          <w:szCs w:val="28"/>
          <w:lang w:val="kk-KZ"/>
        </w:rPr>
        <w:t>Бір немесе бірнеше өлшем бірліктерінің белгіленуі сәйкес шаманы өлшеу мүмкіндігін көрс</w:t>
      </w:r>
      <w:r>
        <w:rPr>
          <w:sz w:val="28"/>
          <w:szCs w:val="28"/>
          <w:lang w:val="kk-KZ"/>
        </w:rPr>
        <w:t>е</w:t>
      </w:r>
      <w:r w:rsidRPr="00A2607F">
        <w:rPr>
          <w:sz w:val="28"/>
          <w:szCs w:val="28"/>
          <w:lang w:val="kk-KZ"/>
        </w:rPr>
        <w:t xml:space="preserve">теді (мысалға </w:t>
      </w:r>
      <w:r w:rsidRPr="00523C43">
        <w:rPr>
          <w:i/>
          <w:sz w:val="28"/>
          <w:szCs w:val="28"/>
          <w:lang w:val="kk-KZ"/>
        </w:rPr>
        <w:t>А</w:t>
      </w:r>
      <w:r w:rsidRPr="00A2607F">
        <w:rPr>
          <w:sz w:val="28"/>
          <w:szCs w:val="28"/>
          <w:lang w:val="kk-KZ"/>
        </w:rPr>
        <w:t xml:space="preserve">, </w:t>
      </w:r>
      <w:r w:rsidRPr="00523C43">
        <w:rPr>
          <w:i/>
          <w:sz w:val="28"/>
          <w:szCs w:val="28"/>
          <w:lang w:val="kk-KZ"/>
        </w:rPr>
        <w:t>V</w:t>
      </w:r>
      <w:r w:rsidRPr="00A2607F">
        <w:rPr>
          <w:sz w:val="28"/>
          <w:szCs w:val="28"/>
          <w:lang w:val="kk-KZ"/>
        </w:rPr>
        <w:t xml:space="preserve">, </w:t>
      </w:r>
      <w:r w:rsidRPr="00523C43">
        <w:rPr>
          <w:i/>
          <w:sz w:val="28"/>
          <w:szCs w:val="28"/>
          <w:lang w:val="kk-KZ"/>
        </w:rPr>
        <w:t>kW</w:t>
      </w:r>
      <w:r w:rsidRPr="00A2607F">
        <w:rPr>
          <w:sz w:val="28"/>
          <w:szCs w:val="28"/>
          <w:lang w:val="kk-KZ"/>
        </w:rPr>
        <w:t>). Одан басқа шкаладағы белгілеулер өлшеу механизмінің жүйесін, токтың түрін, дәлдік класын, жұмыстық күйін, сынақ кернеуін, қосымша немесе ағытылған элементтерді, монтаждау бойынша нұсқауды, тағы сол сияқты арнаулы көрсетулерді білдіреді. Шкаладағы жазулар</w:t>
      </w:r>
      <w:r>
        <w:rPr>
          <w:sz w:val="28"/>
          <w:szCs w:val="28"/>
          <w:lang w:val="kk-KZ"/>
        </w:rPr>
        <w:t>ды</w:t>
      </w:r>
      <w:r w:rsidRPr="00A2607F">
        <w:rPr>
          <w:sz w:val="28"/>
          <w:szCs w:val="28"/>
          <w:lang w:val="kk-KZ"/>
        </w:rPr>
        <w:t xml:space="preserve"> қолданылу шарты, әсер етуші шама мен өлшеу аралығы туралы хабардар етіп, сонымен бірге дайындаушының белгілеулері мен зауыттық нөмір де қойылуы мүмкін.</w:t>
      </w:r>
    </w:p>
    <w:p w:rsidR="008D4B41" w:rsidRDefault="008D4B41" w:rsidP="008D4B41">
      <w:pPr>
        <w:pStyle w:val="23"/>
        <w:ind w:left="0" w:firstLine="454"/>
        <w:jc w:val="both"/>
        <w:rPr>
          <w:b/>
          <w:bCs/>
          <w:sz w:val="28"/>
          <w:szCs w:val="28"/>
          <w:lang w:val="kk-KZ"/>
        </w:rPr>
      </w:pPr>
    </w:p>
    <w:p w:rsidR="00835E4F" w:rsidRDefault="00835E4F" w:rsidP="008D4B41">
      <w:pPr>
        <w:pStyle w:val="23"/>
        <w:ind w:left="0" w:firstLine="454"/>
        <w:jc w:val="both"/>
        <w:rPr>
          <w:b/>
          <w:bCs/>
          <w:sz w:val="28"/>
          <w:szCs w:val="28"/>
          <w:lang w:val="kk-KZ"/>
        </w:rPr>
      </w:pPr>
    </w:p>
    <w:p w:rsidR="00835E4F" w:rsidRDefault="00835E4F" w:rsidP="008D4B41">
      <w:pPr>
        <w:pStyle w:val="23"/>
        <w:ind w:left="0" w:firstLine="454"/>
        <w:jc w:val="both"/>
        <w:rPr>
          <w:b/>
          <w:bCs/>
          <w:sz w:val="28"/>
          <w:szCs w:val="28"/>
          <w:lang w:val="kk-KZ"/>
        </w:rPr>
      </w:pPr>
    </w:p>
    <w:p w:rsidR="00835E4F" w:rsidRDefault="00835E4F" w:rsidP="008D4B41">
      <w:pPr>
        <w:pStyle w:val="23"/>
        <w:ind w:left="0" w:firstLine="454"/>
        <w:jc w:val="both"/>
        <w:rPr>
          <w:b/>
          <w:bCs/>
          <w:sz w:val="28"/>
          <w:szCs w:val="28"/>
          <w:lang w:val="kk-KZ"/>
        </w:rPr>
      </w:pPr>
    </w:p>
    <w:p w:rsidR="00E01E1C" w:rsidRDefault="00E01E1C" w:rsidP="008D4B41">
      <w:pPr>
        <w:pStyle w:val="23"/>
        <w:ind w:left="0" w:firstLine="454"/>
        <w:jc w:val="both"/>
        <w:rPr>
          <w:b/>
          <w:bCs/>
          <w:sz w:val="28"/>
          <w:szCs w:val="28"/>
          <w:lang w:val="kk-KZ"/>
        </w:rPr>
      </w:pPr>
    </w:p>
    <w:p w:rsidR="00835E4F" w:rsidRPr="00E01E1C" w:rsidRDefault="00E01E1C" w:rsidP="008D4B41">
      <w:pPr>
        <w:pStyle w:val="23"/>
        <w:ind w:left="0" w:firstLine="454"/>
        <w:jc w:val="both"/>
        <w:rPr>
          <w:b/>
          <w:bCs/>
          <w:sz w:val="28"/>
          <w:szCs w:val="28"/>
          <w:lang w:val="kk-KZ"/>
        </w:rPr>
      </w:pPr>
      <w:r>
        <w:rPr>
          <w:b/>
          <w:sz w:val="28"/>
          <w:szCs w:val="28"/>
          <w:lang w:val="kk-KZ"/>
        </w:rPr>
        <w:lastRenderedPageBreak/>
        <w:t xml:space="preserve">Тақырып 10. </w:t>
      </w:r>
      <w:r w:rsidR="007339B2" w:rsidRPr="00E01E1C">
        <w:rPr>
          <w:b/>
          <w:bCs/>
          <w:sz w:val="28"/>
          <w:szCs w:val="28"/>
          <w:lang w:val="kk-KZ"/>
        </w:rPr>
        <w:t>Физикалық шамаларды өлшеу</w:t>
      </w:r>
    </w:p>
    <w:p w:rsidR="007339B2" w:rsidRPr="00E01E1C" w:rsidRDefault="007339B2" w:rsidP="008D4B41">
      <w:pPr>
        <w:pStyle w:val="23"/>
        <w:ind w:left="0" w:firstLine="454"/>
        <w:jc w:val="both"/>
        <w:rPr>
          <w:b/>
          <w:bCs/>
          <w:sz w:val="28"/>
          <w:szCs w:val="28"/>
          <w:lang w:val="kk-KZ"/>
        </w:rPr>
      </w:pPr>
    </w:p>
    <w:p w:rsidR="007339B2" w:rsidRPr="00E01E1C" w:rsidRDefault="007339B2" w:rsidP="008D4B41">
      <w:pPr>
        <w:pStyle w:val="23"/>
        <w:ind w:left="0" w:firstLine="454"/>
        <w:jc w:val="both"/>
        <w:rPr>
          <w:b/>
          <w:bCs/>
          <w:sz w:val="28"/>
          <w:szCs w:val="28"/>
          <w:lang w:val="kk-KZ"/>
        </w:rPr>
      </w:pPr>
    </w:p>
    <w:p w:rsidR="007339B2" w:rsidRPr="00E01E1C" w:rsidRDefault="007339B2" w:rsidP="008D4B41">
      <w:pPr>
        <w:pStyle w:val="23"/>
        <w:ind w:left="0" w:firstLine="454"/>
        <w:jc w:val="both"/>
        <w:rPr>
          <w:bCs/>
          <w:i/>
          <w:sz w:val="28"/>
          <w:szCs w:val="28"/>
          <w:lang w:val="kk-KZ"/>
        </w:rPr>
      </w:pPr>
      <w:r w:rsidRPr="00E01E1C">
        <w:rPr>
          <w:bCs/>
          <w:i/>
          <w:sz w:val="28"/>
          <w:szCs w:val="28"/>
          <w:lang w:val="kk-KZ"/>
        </w:rPr>
        <w:t>1. Механикалық шамаларды өлшеу әдістері</w:t>
      </w:r>
    </w:p>
    <w:p w:rsidR="007339B2" w:rsidRPr="00F045DA" w:rsidRDefault="007339B2" w:rsidP="008D4B41">
      <w:pPr>
        <w:pStyle w:val="23"/>
        <w:ind w:left="0" w:firstLine="454"/>
        <w:jc w:val="both"/>
        <w:rPr>
          <w:bCs/>
          <w:i/>
          <w:sz w:val="28"/>
          <w:szCs w:val="28"/>
          <w:lang w:val="kk-KZ"/>
        </w:rPr>
      </w:pPr>
      <w:r w:rsidRPr="00F045DA">
        <w:rPr>
          <w:bCs/>
          <w:i/>
          <w:sz w:val="28"/>
          <w:szCs w:val="28"/>
          <w:lang w:val="kk-KZ"/>
        </w:rPr>
        <w:t>2. Электрлік шамаларды өлшеу</w:t>
      </w:r>
    </w:p>
    <w:p w:rsidR="007339B2" w:rsidRPr="00F045DA" w:rsidRDefault="007339B2" w:rsidP="008D4B41">
      <w:pPr>
        <w:pStyle w:val="23"/>
        <w:ind w:left="0" w:firstLine="454"/>
        <w:jc w:val="both"/>
        <w:rPr>
          <w:bCs/>
          <w:i/>
          <w:sz w:val="28"/>
          <w:szCs w:val="28"/>
          <w:lang w:val="kk-KZ"/>
        </w:rPr>
      </w:pPr>
      <w:r w:rsidRPr="00F045DA">
        <w:rPr>
          <w:bCs/>
          <w:i/>
          <w:sz w:val="28"/>
          <w:szCs w:val="28"/>
          <w:lang w:val="kk-KZ"/>
        </w:rPr>
        <w:t>3. Жылу құбылыстарын зерттеу әдістері</w:t>
      </w:r>
    </w:p>
    <w:p w:rsidR="007339B2" w:rsidRDefault="007339B2" w:rsidP="008D4B41">
      <w:pPr>
        <w:pStyle w:val="23"/>
        <w:ind w:left="0" w:firstLine="454"/>
        <w:jc w:val="both"/>
        <w:rPr>
          <w:b/>
          <w:bCs/>
          <w:sz w:val="28"/>
          <w:szCs w:val="28"/>
          <w:lang w:val="kk-KZ"/>
        </w:rPr>
      </w:pPr>
    </w:p>
    <w:p w:rsidR="007339B2" w:rsidRPr="00F045DA" w:rsidRDefault="007339B2" w:rsidP="008852A4">
      <w:pPr>
        <w:pStyle w:val="23"/>
        <w:ind w:left="0" w:firstLine="454"/>
        <w:jc w:val="both"/>
        <w:rPr>
          <w:b/>
          <w:bCs/>
          <w:i/>
          <w:sz w:val="28"/>
          <w:szCs w:val="28"/>
          <w:lang w:val="kk-KZ"/>
        </w:rPr>
      </w:pPr>
      <w:r w:rsidRPr="00F045DA">
        <w:rPr>
          <w:b/>
          <w:bCs/>
          <w:i/>
          <w:sz w:val="28"/>
          <w:szCs w:val="28"/>
          <w:lang w:val="kk-KZ"/>
        </w:rPr>
        <w:t>1. Механикалық шамаларды өлшеу әдістері</w:t>
      </w:r>
    </w:p>
    <w:p w:rsidR="007339B2" w:rsidRPr="00F045DA" w:rsidRDefault="007339B2" w:rsidP="008852A4">
      <w:pPr>
        <w:pStyle w:val="23"/>
        <w:ind w:left="0" w:firstLine="454"/>
        <w:jc w:val="both"/>
        <w:rPr>
          <w:sz w:val="28"/>
          <w:szCs w:val="28"/>
          <w:lang w:val="kk-KZ"/>
        </w:rPr>
      </w:pPr>
      <w:r w:rsidRPr="00F045DA">
        <w:rPr>
          <w:bCs/>
          <w:i/>
          <w:sz w:val="28"/>
          <w:szCs w:val="28"/>
          <w:lang w:val="kk-KZ"/>
        </w:rPr>
        <w:t>Механикалық шамаларды өлшеу әдістері</w:t>
      </w:r>
      <w:r w:rsidRPr="00F045DA">
        <w:rPr>
          <w:i/>
          <w:sz w:val="28"/>
          <w:szCs w:val="28"/>
          <w:lang w:val="kk-KZ"/>
        </w:rPr>
        <w:t xml:space="preserve"> —</w:t>
      </w:r>
      <w:r w:rsidRPr="00F045DA">
        <w:rPr>
          <w:sz w:val="28"/>
          <w:szCs w:val="28"/>
          <w:lang w:val="kk-KZ"/>
        </w:rPr>
        <w:t xml:space="preserve"> физикадағы қозғалыс пен әсер етуші күштердің сипаттамаларын анықтауға арналған әдістер мен құралдар жиынтығы. Олар жылдамдық, үдеу, күш, және қысым шамаларын өлшеуге бағытталған.</w:t>
      </w:r>
    </w:p>
    <w:p w:rsidR="007339B2" w:rsidRPr="008852A4" w:rsidRDefault="007339B2" w:rsidP="008852A4">
      <w:pPr>
        <w:ind w:firstLine="454"/>
        <w:jc w:val="both"/>
        <w:rPr>
          <w:bCs/>
          <w:sz w:val="28"/>
          <w:szCs w:val="28"/>
          <w:lang w:val="kk-KZ"/>
        </w:rPr>
      </w:pPr>
      <w:r w:rsidRPr="008852A4">
        <w:rPr>
          <w:bCs/>
          <w:sz w:val="28"/>
          <w:szCs w:val="28"/>
          <w:lang w:val="kk-KZ"/>
        </w:rPr>
        <w:t>Қозғалысты зерттеу: жылдамдық пен үдеуді өлшеу</w:t>
      </w:r>
    </w:p>
    <w:p w:rsidR="007339B2" w:rsidRPr="008852A4" w:rsidRDefault="007339B2" w:rsidP="008852A4">
      <w:pPr>
        <w:ind w:firstLine="454"/>
        <w:jc w:val="both"/>
        <w:rPr>
          <w:bCs/>
          <w:sz w:val="28"/>
          <w:szCs w:val="28"/>
          <w:lang w:val="kk-KZ"/>
        </w:rPr>
      </w:pPr>
      <w:r w:rsidRPr="008852A4">
        <w:rPr>
          <w:bCs/>
          <w:i/>
          <w:sz w:val="28"/>
          <w:szCs w:val="28"/>
          <w:lang w:val="kk-KZ"/>
        </w:rPr>
        <w:t>Жылдамдықты өлшеу:</w:t>
      </w:r>
      <w:r w:rsidRPr="008852A4">
        <w:rPr>
          <w:bCs/>
          <w:sz w:val="28"/>
          <w:szCs w:val="28"/>
          <w:lang w:val="kk-KZ"/>
        </w:rPr>
        <w:t xml:space="preserve"> Жылдамдықты анықтау үшін орын ауыстыру мен уақыт қолданылады. Бұл жерде хронометрлер, спидометрлер, фотогейттер сияқты құралдар көмегімен қозғалыс сипаттамалары өлшенеді.</w:t>
      </w:r>
    </w:p>
    <w:p w:rsidR="007339B2" w:rsidRPr="008852A4" w:rsidRDefault="007339B2" w:rsidP="008852A4">
      <w:pPr>
        <w:ind w:firstLine="454"/>
        <w:jc w:val="both"/>
        <w:rPr>
          <w:bCs/>
          <w:sz w:val="28"/>
          <w:szCs w:val="28"/>
          <w:lang w:val="kk-KZ"/>
        </w:rPr>
      </w:pPr>
      <w:r w:rsidRPr="008852A4">
        <w:rPr>
          <w:bCs/>
          <w:sz w:val="28"/>
          <w:szCs w:val="28"/>
          <w:lang w:val="kk-KZ"/>
        </w:rPr>
        <w:t>Жылдамдық ұғымы</w:t>
      </w:r>
      <w:r w:rsidRPr="008852A4">
        <w:rPr>
          <w:sz w:val="28"/>
          <w:szCs w:val="28"/>
          <w:lang w:val="kk-KZ"/>
        </w:rPr>
        <w:t>: Жылдамдық - бұл дененің орын ауыстыруының уақытқа қатынасы, ​</w:t>
      </w:r>
      <w:r w:rsidRPr="008852A4">
        <w:rPr>
          <w:position w:val="-24"/>
          <w:sz w:val="28"/>
          <w:szCs w:val="28"/>
          <w:lang w:val="kk-KZ"/>
        </w:rPr>
        <w:object w:dxaOrig="660" w:dyaOrig="620">
          <v:shape id="_x0000_i1035" type="#_x0000_t75" style="width:33.05pt;height:30.5pt" o:ole="">
            <v:imagedata r:id="rId34" o:title=""/>
          </v:shape>
          <o:OLEObject Type="Embed" ProgID="Equation.DSMT4" ShapeID="_x0000_i1035" DrawAspect="Content" ObjectID="_1791882334" r:id="rId35"/>
        </w:object>
      </w:r>
      <w:r w:rsidRPr="008852A4">
        <w:rPr>
          <w:sz w:val="28"/>
          <w:szCs w:val="28"/>
          <w:lang w:val="kk-KZ"/>
        </w:rPr>
        <w:t xml:space="preserve">  мұндағы S - орын ауыстыру, t - уақыт.</w:t>
      </w:r>
    </w:p>
    <w:p w:rsidR="007339B2" w:rsidRPr="008852A4" w:rsidRDefault="007339B2" w:rsidP="008852A4">
      <w:pPr>
        <w:ind w:firstLine="454"/>
        <w:jc w:val="both"/>
        <w:rPr>
          <w:bCs/>
          <w:sz w:val="28"/>
          <w:szCs w:val="28"/>
          <w:lang w:val="kk-KZ"/>
        </w:rPr>
      </w:pPr>
      <w:r w:rsidRPr="008852A4">
        <w:rPr>
          <w:bCs/>
          <w:sz w:val="28"/>
          <w:szCs w:val="28"/>
          <w:lang w:val="kk-KZ"/>
        </w:rPr>
        <w:t>Өлшеу құралдары</w:t>
      </w:r>
      <w:r w:rsidRPr="008852A4">
        <w:rPr>
          <w:sz w:val="28"/>
          <w:szCs w:val="28"/>
          <w:lang w:val="kk-KZ"/>
        </w:rPr>
        <w:t>:</w:t>
      </w:r>
    </w:p>
    <w:p w:rsidR="007339B2" w:rsidRPr="008852A4" w:rsidRDefault="007339B2" w:rsidP="008852A4">
      <w:pPr>
        <w:ind w:firstLine="454"/>
        <w:jc w:val="both"/>
        <w:rPr>
          <w:bCs/>
          <w:sz w:val="28"/>
          <w:szCs w:val="28"/>
          <w:lang w:val="kk-KZ"/>
        </w:rPr>
      </w:pPr>
      <w:r w:rsidRPr="008852A4">
        <w:rPr>
          <w:bCs/>
          <w:sz w:val="28"/>
          <w:szCs w:val="28"/>
          <w:lang w:val="kk-KZ"/>
        </w:rPr>
        <w:t>- Хронометрлер</w:t>
      </w:r>
      <w:r w:rsidRPr="008852A4">
        <w:rPr>
          <w:sz w:val="28"/>
          <w:szCs w:val="28"/>
          <w:lang w:val="kk-KZ"/>
        </w:rPr>
        <w:t xml:space="preserve"> мен </w:t>
      </w:r>
      <w:r w:rsidRPr="008852A4">
        <w:rPr>
          <w:bCs/>
          <w:sz w:val="28"/>
          <w:szCs w:val="28"/>
          <w:lang w:val="kk-KZ"/>
        </w:rPr>
        <w:t>таймерлер</w:t>
      </w:r>
      <w:r w:rsidRPr="008852A4">
        <w:rPr>
          <w:sz w:val="28"/>
          <w:szCs w:val="28"/>
          <w:lang w:val="kk-KZ"/>
        </w:rPr>
        <w:t xml:space="preserve"> уақытты дәл өлшеу үшін қолданылады.</w:t>
      </w:r>
    </w:p>
    <w:p w:rsidR="007339B2" w:rsidRPr="008852A4" w:rsidRDefault="007339B2" w:rsidP="008852A4">
      <w:pPr>
        <w:ind w:firstLine="454"/>
        <w:jc w:val="both"/>
        <w:rPr>
          <w:bCs/>
          <w:sz w:val="28"/>
          <w:szCs w:val="28"/>
          <w:lang w:val="kk-KZ"/>
        </w:rPr>
      </w:pPr>
      <w:r w:rsidRPr="008852A4">
        <w:rPr>
          <w:bCs/>
          <w:sz w:val="28"/>
          <w:szCs w:val="28"/>
          <w:lang w:val="kk-KZ"/>
        </w:rPr>
        <w:t>- Спидометрлер</w:t>
      </w:r>
      <w:r w:rsidRPr="008852A4">
        <w:rPr>
          <w:sz w:val="28"/>
          <w:szCs w:val="28"/>
          <w:lang w:val="kk-KZ"/>
        </w:rPr>
        <w:t xml:space="preserve"> мен </w:t>
      </w:r>
      <w:r w:rsidRPr="008852A4">
        <w:rPr>
          <w:bCs/>
          <w:sz w:val="28"/>
          <w:szCs w:val="28"/>
          <w:lang w:val="kk-KZ"/>
        </w:rPr>
        <w:t>тахометрлер</w:t>
      </w:r>
      <w:r w:rsidRPr="008852A4">
        <w:rPr>
          <w:sz w:val="28"/>
          <w:szCs w:val="28"/>
          <w:lang w:val="kk-KZ"/>
        </w:rPr>
        <w:t xml:space="preserve"> көліктер мен айналмалы денелер жылдамдығын өлшеуде қолданылады.</w:t>
      </w:r>
    </w:p>
    <w:p w:rsidR="007339B2" w:rsidRPr="008852A4" w:rsidRDefault="007339B2" w:rsidP="008852A4">
      <w:pPr>
        <w:ind w:firstLine="454"/>
        <w:jc w:val="both"/>
        <w:rPr>
          <w:bCs/>
          <w:sz w:val="28"/>
          <w:szCs w:val="28"/>
          <w:lang w:val="kk-KZ"/>
        </w:rPr>
      </w:pPr>
      <w:r w:rsidRPr="008852A4">
        <w:rPr>
          <w:bCs/>
          <w:sz w:val="28"/>
          <w:szCs w:val="28"/>
          <w:lang w:val="kk-KZ"/>
        </w:rPr>
        <w:t>- Фотогейттер</w:t>
      </w:r>
      <w:r w:rsidRPr="008852A4">
        <w:rPr>
          <w:sz w:val="28"/>
          <w:szCs w:val="28"/>
          <w:lang w:val="kk-KZ"/>
        </w:rPr>
        <w:t>: жылдамдық пен үдеуді автоматты түрде өлшеуге арналған электронды құралдар.</w:t>
      </w:r>
    </w:p>
    <w:p w:rsidR="007339B2" w:rsidRPr="008852A4" w:rsidRDefault="007339B2" w:rsidP="008852A4">
      <w:pPr>
        <w:ind w:firstLine="454"/>
        <w:jc w:val="both"/>
        <w:rPr>
          <w:bCs/>
          <w:sz w:val="28"/>
          <w:szCs w:val="28"/>
          <w:lang w:val="kk-KZ"/>
        </w:rPr>
      </w:pPr>
      <w:r w:rsidRPr="008852A4">
        <w:rPr>
          <w:bCs/>
          <w:sz w:val="28"/>
          <w:szCs w:val="28"/>
          <w:lang w:val="kk-KZ"/>
        </w:rPr>
        <w:t>Жылдамдықты анықтау әдістері</w:t>
      </w:r>
      <w:r w:rsidRPr="008852A4">
        <w:rPr>
          <w:sz w:val="28"/>
          <w:szCs w:val="28"/>
          <w:lang w:val="kk-KZ"/>
        </w:rPr>
        <w:t>:</w:t>
      </w:r>
    </w:p>
    <w:p w:rsidR="007339B2" w:rsidRPr="008852A4" w:rsidRDefault="007339B2" w:rsidP="008852A4">
      <w:pPr>
        <w:ind w:firstLine="454"/>
        <w:jc w:val="both"/>
        <w:rPr>
          <w:bCs/>
          <w:sz w:val="28"/>
          <w:szCs w:val="28"/>
          <w:lang w:val="kk-KZ"/>
        </w:rPr>
      </w:pPr>
      <w:r w:rsidRPr="008852A4">
        <w:rPr>
          <w:bCs/>
          <w:sz w:val="28"/>
          <w:szCs w:val="28"/>
          <w:lang w:val="kk-KZ"/>
        </w:rPr>
        <w:t>Тура өлшеу әдісі</w:t>
      </w:r>
      <w:r w:rsidRPr="008852A4">
        <w:rPr>
          <w:sz w:val="28"/>
          <w:szCs w:val="28"/>
          <w:lang w:val="kk-KZ"/>
        </w:rPr>
        <w:t>: бастапқы және соңғы нүктелер арақашықтығы және уақыт қолмен өлшенеді.</w:t>
      </w:r>
    </w:p>
    <w:p w:rsidR="007339B2" w:rsidRPr="008852A4" w:rsidRDefault="007339B2" w:rsidP="008852A4">
      <w:pPr>
        <w:ind w:firstLine="454"/>
        <w:jc w:val="both"/>
        <w:rPr>
          <w:bCs/>
          <w:sz w:val="28"/>
          <w:szCs w:val="28"/>
          <w:lang w:val="kk-KZ"/>
        </w:rPr>
      </w:pPr>
      <w:r w:rsidRPr="008852A4">
        <w:rPr>
          <w:bCs/>
          <w:sz w:val="28"/>
          <w:szCs w:val="28"/>
          <w:lang w:val="kk-KZ"/>
        </w:rPr>
        <w:t>Қозғалыс графиктері</w:t>
      </w:r>
      <w:r w:rsidRPr="008852A4">
        <w:rPr>
          <w:sz w:val="28"/>
          <w:szCs w:val="28"/>
          <w:lang w:val="kk-KZ"/>
        </w:rPr>
        <w:t>: s(t) немесе v(t) графиктер арқылы дене жылдамдығын анықтау.</w:t>
      </w:r>
    </w:p>
    <w:p w:rsidR="007339B2" w:rsidRPr="008852A4" w:rsidRDefault="007339B2" w:rsidP="008852A4">
      <w:pPr>
        <w:ind w:firstLine="454"/>
        <w:jc w:val="both"/>
        <w:rPr>
          <w:bCs/>
          <w:sz w:val="28"/>
          <w:szCs w:val="28"/>
          <w:lang w:val="kk-KZ"/>
        </w:rPr>
      </w:pPr>
      <w:r w:rsidRPr="008852A4">
        <w:rPr>
          <w:bCs/>
          <w:i/>
          <w:sz w:val="28"/>
          <w:szCs w:val="28"/>
          <w:lang w:val="kk-KZ"/>
        </w:rPr>
        <w:t>Үдеуді өлшеу:</w:t>
      </w:r>
      <w:r w:rsidRPr="008852A4">
        <w:rPr>
          <w:bCs/>
          <w:sz w:val="28"/>
          <w:szCs w:val="28"/>
          <w:lang w:val="kk-KZ"/>
        </w:rPr>
        <w:t xml:space="preserve"> Үдеуді анықтау үшін жылдамдық өзгерісінің уақытқа қатынасы есептеледі. </w:t>
      </w:r>
      <w:r w:rsidRPr="00F045DA">
        <w:rPr>
          <w:bCs/>
          <w:sz w:val="28"/>
          <w:szCs w:val="28"/>
          <w:lang w:val="kk-KZ"/>
        </w:rPr>
        <w:t>Құрал ретінде фотогейттер немесе үдеуді тікелей өлшейтін акселерометрлер пайдаланылады. Үдеу ұғымы</w:t>
      </w:r>
      <w:r w:rsidRPr="00F045DA">
        <w:rPr>
          <w:sz w:val="28"/>
          <w:szCs w:val="28"/>
          <w:lang w:val="kk-KZ"/>
        </w:rPr>
        <w:t xml:space="preserve">: Үдеу - жылдамдық өзгерісінің уақытқа қатынасы, </w:t>
      </w:r>
      <w:r w:rsidRPr="008852A4">
        <w:rPr>
          <w:position w:val="-24"/>
          <w:sz w:val="28"/>
          <w:szCs w:val="28"/>
        </w:rPr>
        <w:object w:dxaOrig="800" w:dyaOrig="620">
          <v:shape id="_x0000_i1036" type="#_x0000_t75" style="width:39.8pt;height:30.5pt" o:ole="">
            <v:imagedata r:id="rId36" o:title=""/>
          </v:shape>
          <o:OLEObject Type="Embed" ProgID="Equation.DSMT4" ShapeID="_x0000_i1036" DrawAspect="Content" ObjectID="_1791882335" r:id="rId37"/>
        </w:object>
      </w:r>
      <w:r w:rsidRPr="00F045DA">
        <w:rPr>
          <w:sz w:val="28"/>
          <w:szCs w:val="28"/>
          <w:lang w:val="kk-KZ"/>
        </w:rPr>
        <w:t xml:space="preserve"> ​, мұндағы </w:t>
      </w:r>
      <w:r w:rsidRPr="008852A4">
        <w:rPr>
          <w:sz w:val="28"/>
          <w:szCs w:val="28"/>
        </w:rPr>
        <w:t>Δ</w:t>
      </w:r>
      <w:r w:rsidRPr="00F045DA">
        <w:rPr>
          <w:sz w:val="28"/>
          <w:szCs w:val="28"/>
          <w:lang w:val="kk-KZ"/>
        </w:rPr>
        <w:t>v - жылдамдық өзгерісі.</w:t>
      </w:r>
    </w:p>
    <w:p w:rsidR="007339B2" w:rsidRPr="008852A4" w:rsidRDefault="007339B2" w:rsidP="008852A4">
      <w:pPr>
        <w:ind w:firstLine="454"/>
        <w:jc w:val="both"/>
        <w:rPr>
          <w:sz w:val="28"/>
          <w:szCs w:val="28"/>
          <w:lang w:val="kk-KZ"/>
        </w:rPr>
      </w:pPr>
      <w:r w:rsidRPr="008852A4">
        <w:rPr>
          <w:bCs/>
          <w:sz w:val="28"/>
          <w:szCs w:val="28"/>
          <w:lang w:val="kk-KZ"/>
        </w:rPr>
        <w:t>Өлшеу әдістері</w:t>
      </w:r>
      <w:r w:rsidRPr="008852A4">
        <w:rPr>
          <w:sz w:val="28"/>
          <w:szCs w:val="28"/>
          <w:lang w:val="kk-KZ"/>
        </w:rPr>
        <w:t>:</w:t>
      </w:r>
    </w:p>
    <w:p w:rsidR="007339B2" w:rsidRPr="008852A4" w:rsidRDefault="007339B2" w:rsidP="008852A4">
      <w:pPr>
        <w:ind w:firstLine="454"/>
        <w:jc w:val="both"/>
        <w:rPr>
          <w:sz w:val="28"/>
          <w:szCs w:val="28"/>
          <w:lang w:val="kk-KZ"/>
        </w:rPr>
      </w:pPr>
      <w:r w:rsidRPr="008852A4">
        <w:rPr>
          <w:sz w:val="28"/>
          <w:szCs w:val="28"/>
          <w:lang w:val="kk-KZ"/>
        </w:rPr>
        <w:t xml:space="preserve">- </w:t>
      </w:r>
      <w:r w:rsidRPr="008852A4">
        <w:rPr>
          <w:bCs/>
          <w:sz w:val="28"/>
          <w:szCs w:val="28"/>
          <w:lang w:val="kk-KZ"/>
        </w:rPr>
        <w:t>Фотогейттер</w:t>
      </w:r>
      <w:r w:rsidRPr="008852A4">
        <w:rPr>
          <w:sz w:val="28"/>
          <w:szCs w:val="28"/>
          <w:lang w:val="kk-KZ"/>
        </w:rPr>
        <w:t xml:space="preserve"> арқылы уақыт аралықтары арасында жылдамдық өзгерісін тіркеу.</w:t>
      </w:r>
    </w:p>
    <w:p w:rsidR="007339B2" w:rsidRPr="008852A4" w:rsidRDefault="007339B2" w:rsidP="008852A4">
      <w:pPr>
        <w:ind w:firstLine="454"/>
        <w:jc w:val="both"/>
        <w:rPr>
          <w:sz w:val="28"/>
          <w:szCs w:val="28"/>
          <w:lang w:val="kk-KZ"/>
        </w:rPr>
      </w:pPr>
      <w:r w:rsidRPr="008852A4">
        <w:rPr>
          <w:sz w:val="28"/>
          <w:szCs w:val="28"/>
          <w:lang w:val="kk-KZ"/>
        </w:rPr>
        <w:t>- Үдеудің зарядталған</w:t>
      </w:r>
      <w:r w:rsidRPr="008852A4">
        <w:rPr>
          <w:bCs/>
          <w:sz w:val="28"/>
          <w:szCs w:val="28"/>
          <w:lang w:val="kk-KZ"/>
        </w:rPr>
        <w:t xml:space="preserve"> датчиктері</w:t>
      </w:r>
      <w:r w:rsidRPr="008852A4">
        <w:rPr>
          <w:sz w:val="28"/>
          <w:szCs w:val="28"/>
          <w:lang w:val="kk-KZ"/>
        </w:rPr>
        <w:t>: автоматты жүйелер үдеуді өлшеп, деректерді жазады.</w:t>
      </w:r>
    </w:p>
    <w:p w:rsidR="007339B2" w:rsidRPr="008852A4" w:rsidRDefault="007339B2" w:rsidP="008852A4">
      <w:pPr>
        <w:ind w:firstLine="454"/>
        <w:jc w:val="both"/>
        <w:rPr>
          <w:sz w:val="28"/>
          <w:szCs w:val="28"/>
          <w:lang w:val="kk-KZ"/>
        </w:rPr>
      </w:pPr>
      <w:r w:rsidRPr="008852A4">
        <w:rPr>
          <w:bCs/>
          <w:sz w:val="28"/>
          <w:szCs w:val="28"/>
          <w:lang w:val="kk-KZ"/>
        </w:rPr>
        <w:t>Тәжірибелік тапсырмалар</w:t>
      </w:r>
      <w:r w:rsidRPr="008852A4">
        <w:rPr>
          <w:sz w:val="28"/>
          <w:szCs w:val="28"/>
          <w:lang w:val="kk-KZ"/>
        </w:rPr>
        <w:t>:</w:t>
      </w:r>
    </w:p>
    <w:p w:rsidR="007339B2" w:rsidRPr="008852A4" w:rsidRDefault="007339B2" w:rsidP="008852A4">
      <w:pPr>
        <w:ind w:firstLine="454"/>
        <w:jc w:val="both"/>
        <w:rPr>
          <w:sz w:val="28"/>
          <w:szCs w:val="28"/>
          <w:lang w:val="kk-KZ"/>
        </w:rPr>
      </w:pPr>
      <w:r w:rsidRPr="008852A4">
        <w:rPr>
          <w:sz w:val="28"/>
          <w:szCs w:val="28"/>
          <w:lang w:val="kk-KZ"/>
        </w:rPr>
        <w:t>- Еркін құлау тәжірибесі: еркін құлаған дене үдеуін есептеу.</w:t>
      </w:r>
    </w:p>
    <w:p w:rsidR="007339B2" w:rsidRPr="008852A4" w:rsidRDefault="007339B2" w:rsidP="008852A4">
      <w:pPr>
        <w:ind w:firstLine="454"/>
        <w:jc w:val="both"/>
        <w:rPr>
          <w:sz w:val="28"/>
          <w:szCs w:val="28"/>
          <w:lang w:val="kk-KZ"/>
        </w:rPr>
      </w:pPr>
      <w:r w:rsidRPr="008852A4">
        <w:rPr>
          <w:sz w:val="28"/>
          <w:szCs w:val="28"/>
          <w:lang w:val="kk-KZ"/>
        </w:rPr>
        <w:t xml:space="preserve">- </w:t>
      </w:r>
      <w:r w:rsidRPr="008852A4">
        <w:rPr>
          <w:sz w:val="28"/>
          <w:szCs w:val="28"/>
        </w:rPr>
        <w:t>Инклинометрлер немесе маятниктер арқылы үдеуді өлшеу.</w:t>
      </w:r>
    </w:p>
    <w:p w:rsidR="007339B2" w:rsidRPr="008852A4" w:rsidRDefault="007339B2" w:rsidP="008852A4">
      <w:pPr>
        <w:ind w:firstLine="454"/>
        <w:jc w:val="both"/>
        <w:rPr>
          <w:bCs/>
          <w:sz w:val="28"/>
          <w:szCs w:val="28"/>
          <w:lang w:val="kk-KZ"/>
        </w:rPr>
      </w:pPr>
      <w:r w:rsidRPr="008852A4">
        <w:rPr>
          <w:bCs/>
          <w:sz w:val="28"/>
          <w:szCs w:val="28"/>
          <w:lang w:val="kk-KZ"/>
        </w:rPr>
        <w:t>Механикалық күштерді өлшеу</w:t>
      </w:r>
    </w:p>
    <w:p w:rsidR="007339B2" w:rsidRPr="008852A4" w:rsidRDefault="007339B2" w:rsidP="008852A4">
      <w:pPr>
        <w:ind w:firstLine="454"/>
        <w:jc w:val="both"/>
        <w:rPr>
          <w:sz w:val="28"/>
          <w:szCs w:val="28"/>
          <w:lang w:val="kk-KZ"/>
        </w:rPr>
      </w:pPr>
      <w:r w:rsidRPr="008852A4">
        <w:rPr>
          <w:bCs/>
          <w:i/>
          <w:sz w:val="28"/>
          <w:szCs w:val="28"/>
          <w:lang w:val="kk-KZ"/>
        </w:rPr>
        <w:t>Күшті өлшеу:</w:t>
      </w:r>
      <w:r w:rsidRPr="008852A4">
        <w:rPr>
          <w:bCs/>
          <w:sz w:val="28"/>
          <w:szCs w:val="28"/>
          <w:lang w:val="kk-KZ"/>
        </w:rPr>
        <w:t xml:space="preserve"> Күшті өлшеу үшін Ньютонның екінші заңы қолданылады, </w:t>
      </w:r>
      <w:r w:rsidRPr="008852A4">
        <w:rPr>
          <w:bCs/>
          <w:sz w:val="28"/>
          <w:szCs w:val="28"/>
          <w:lang w:val="kk-KZ"/>
        </w:rPr>
        <w:lastRenderedPageBreak/>
        <w:t>F=ma. Динамометрлер арқылы күшті анықтауға болады. Бұл аспап серпімділік қасиетіне сүйеніп, жүктеменің әсерінен созылуды немесе қысылуды өлшейді. Ньютонның екінші заңы</w:t>
      </w:r>
      <w:r w:rsidRPr="008852A4">
        <w:rPr>
          <w:sz w:val="28"/>
          <w:szCs w:val="28"/>
          <w:lang w:val="kk-KZ"/>
        </w:rPr>
        <w:t>: F=ma, мұндағы F - күш, m - масса, a - үдеу.</w:t>
      </w:r>
    </w:p>
    <w:p w:rsidR="007339B2" w:rsidRPr="00F045DA" w:rsidRDefault="007339B2" w:rsidP="009B7F4B">
      <w:pPr>
        <w:numPr>
          <w:ilvl w:val="0"/>
          <w:numId w:val="23"/>
        </w:numPr>
        <w:ind w:left="0" w:firstLine="454"/>
        <w:jc w:val="both"/>
        <w:rPr>
          <w:sz w:val="28"/>
          <w:szCs w:val="28"/>
          <w:lang w:val="kk-KZ"/>
        </w:rPr>
      </w:pPr>
      <w:r w:rsidRPr="00F045DA">
        <w:rPr>
          <w:bCs/>
          <w:sz w:val="28"/>
          <w:szCs w:val="28"/>
          <w:lang w:val="kk-KZ"/>
        </w:rPr>
        <w:t>Күштің түрлері</w:t>
      </w:r>
      <w:r w:rsidRPr="00F045DA">
        <w:rPr>
          <w:sz w:val="28"/>
          <w:szCs w:val="28"/>
          <w:lang w:val="kk-KZ"/>
        </w:rPr>
        <w:t>: ауырлық күші, серпімділік күші, үйкеліс күші, т.б.</w:t>
      </w:r>
    </w:p>
    <w:p w:rsidR="007339B2" w:rsidRPr="008852A4" w:rsidRDefault="007339B2" w:rsidP="008852A4">
      <w:pPr>
        <w:ind w:firstLine="454"/>
        <w:jc w:val="both"/>
        <w:rPr>
          <w:bCs/>
          <w:sz w:val="28"/>
          <w:szCs w:val="28"/>
        </w:rPr>
      </w:pPr>
      <w:r w:rsidRPr="008852A4">
        <w:rPr>
          <w:bCs/>
          <w:sz w:val="28"/>
          <w:szCs w:val="28"/>
        </w:rPr>
        <w:t>Күшті өлшеу әдістері</w:t>
      </w:r>
    </w:p>
    <w:p w:rsidR="007339B2" w:rsidRPr="008852A4" w:rsidRDefault="007339B2" w:rsidP="009B7F4B">
      <w:pPr>
        <w:numPr>
          <w:ilvl w:val="0"/>
          <w:numId w:val="24"/>
        </w:numPr>
        <w:ind w:left="0" w:firstLine="454"/>
        <w:jc w:val="both"/>
        <w:rPr>
          <w:sz w:val="28"/>
          <w:szCs w:val="28"/>
        </w:rPr>
      </w:pPr>
      <w:r w:rsidRPr="008852A4">
        <w:rPr>
          <w:bCs/>
          <w:sz w:val="28"/>
          <w:szCs w:val="28"/>
        </w:rPr>
        <w:t>Динамометр</w:t>
      </w:r>
      <w:r w:rsidRPr="008852A4">
        <w:rPr>
          <w:sz w:val="28"/>
          <w:szCs w:val="28"/>
        </w:rPr>
        <w:t>: серпімді дененің деформациясына байланысты күшті өлшеуге арналған құрал. Динамометрге жүктеме ілінгенде, серіппенің ұзындығы өзгереді, осының арқасында күш анықталады.</w:t>
      </w:r>
    </w:p>
    <w:p w:rsidR="007339B2" w:rsidRPr="008852A4" w:rsidRDefault="007339B2" w:rsidP="009B7F4B">
      <w:pPr>
        <w:numPr>
          <w:ilvl w:val="0"/>
          <w:numId w:val="24"/>
        </w:numPr>
        <w:ind w:left="0" w:firstLine="454"/>
        <w:jc w:val="both"/>
        <w:rPr>
          <w:sz w:val="28"/>
          <w:szCs w:val="28"/>
        </w:rPr>
      </w:pPr>
      <w:r w:rsidRPr="008852A4">
        <w:rPr>
          <w:bCs/>
          <w:sz w:val="28"/>
          <w:szCs w:val="28"/>
        </w:rPr>
        <w:t>Электронды датчиктер</w:t>
      </w:r>
      <w:r w:rsidRPr="008852A4">
        <w:rPr>
          <w:sz w:val="28"/>
          <w:szCs w:val="28"/>
        </w:rPr>
        <w:t>: автоматты түрде күшті өлшейтін датчиктер.</w:t>
      </w:r>
    </w:p>
    <w:p w:rsidR="008852A4" w:rsidRPr="008852A4" w:rsidRDefault="007339B2" w:rsidP="009B7F4B">
      <w:pPr>
        <w:numPr>
          <w:ilvl w:val="0"/>
          <w:numId w:val="24"/>
        </w:numPr>
        <w:ind w:left="0" w:firstLine="454"/>
        <w:jc w:val="both"/>
        <w:rPr>
          <w:sz w:val="28"/>
          <w:szCs w:val="28"/>
        </w:rPr>
      </w:pPr>
      <w:r w:rsidRPr="008852A4">
        <w:rPr>
          <w:bCs/>
          <w:sz w:val="28"/>
          <w:szCs w:val="28"/>
        </w:rPr>
        <w:t>Үйкеліс күшін өлшеу</w:t>
      </w:r>
      <w:r w:rsidRPr="008852A4">
        <w:rPr>
          <w:sz w:val="28"/>
          <w:szCs w:val="28"/>
        </w:rPr>
        <w:t>:</w:t>
      </w:r>
    </w:p>
    <w:p w:rsidR="008852A4" w:rsidRPr="008852A4" w:rsidRDefault="007339B2" w:rsidP="009B7F4B">
      <w:pPr>
        <w:numPr>
          <w:ilvl w:val="0"/>
          <w:numId w:val="24"/>
        </w:numPr>
        <w:ind w:left="0" w:firstLine="454"/>
        <w:jc w:val="both"/>
        <w:rPr>
          <w:sz w:val="28"/>
          <w:szCs w:val="28"/>
        </w:rPr>
      </w:pPr>
      <w:r w:rsidRPr="008852A4">
        <w:rPr>
          <w:bCs/>
          <w:sz w:val="28"/>
          <w:szCs w:val="28"/>
        </w:rPr>
        <w:t>Көлбеу жазықтық әдісі</w:t>
      </w:r>
      <w:r w:rsidRPr="008852A4">
        <w:rPr>
          <w:sz w:val="28"/>
          <w:szCs w:val="28"/>
        </w:rPr>
        <w:t>: денені көлбеу жазықтықта қозғау арқылы үйкеліс күшін анықтау.</w:t>
      </w:r>
    </w:p>
    <w:p w:rsidR="007339B2" w:rsidRPr="00F045DA" w:rsidRDefault="007339B2" w:rsidP="009B7F4B">
      <w:pPr>
        <w:numPr>
          <w:ilvl w:val="0"/>
          <w:numId w:val="24"/>
        </w:numPr>
        <w:ind w:left="0" w:firstLine="454"/>
        <w:jc w:val="both"/>
        <w:rPr>
          <w:sz w:val="28"/>
          <w:szCs w:val="28"/>
        </w:rPr>
      </w:pPr>
      <w:r w:rsidRPr="008852A4">
        <w:rPr>
          <w:bCs/>
          <w:sz w:val="28"/>
          <w:szCs w:val="28"/>
        </w:rPr>
        <w:t>Коэффициент өлшеуіштер</w:t>
      </w:r>
      <w:r w:rsidRPr="008852A4">
        <w:rPr>
          <w:sz w:val="28"/>
          <w:szCs w:val="28"/>
        </w:rPr>
        <w:t xml:space="preserve"> арқылы үйкеліс коэффициентін есептеу.</w:t>
      </w:r>
    </w:p>
    <w:p w:rsidR="007339B2" w:rsidRPr="00F045DA" w:rsidRDefault="007339B2" w:rsidP="008852A4">
      <w:pPr>
        <w:ind w:firstLine="454"/>
        <w:jc w:val="both"/>
        <w:rPr>
          <w:bCs/>
          <w:sz w:val="28"/>
          <w:szCs w:val="28"/>
        </w:rPr>
      </w:pPr>
      <w:r w:rsidRPr="008852A4">
        <w:rPr>
          <w:bCs/>
          <w:sz w:val="28"/>
          <w:szCs w:val="28"/>
        </w:rPr>
        <w:t>Қатты дене, сұйық және газдардағы қысымды өлшеу</w:t>
      </w:r>
    </w:p>
    <w:p w:rsidR="008852A4" w:rsidRPr="00F045DA" w:rsidRDefault="008852A4" w:rsidP="008852A4">
      <w:pPr>
        <w:ind w:firstLine="454"/>
        <w:jc w:val="both"/>
        <w:rPr>
          <w:bCs/>
          <w:sz w:val="28"/>
          <w:szCs w:val="28"/>
        </w:rPr>
      </w:pPr>
      <w:r w:rsidRPr="008852A4">
        <w:rPr>
          <w:bCs/>
          <w:i/>
          <w:sz w:val="28"/>
          <w:szCs w:val="28"/>
        </w:rPr>
        <w:t>Қысымды</w:t>
      </w:r>
      <w:r w:rsidRPr="00F045DA">
        <w:rPr>
          <w:bCs/>
          <w:i/>
          <w:sz w:val="28"/>
          <w:szCs w:val="28"/>
        </w:rPr>
        <w:t xml:space="preserve"> </w:t>
      </w:r>
      <w:r w:rsidRPr="008852A4">
        <w:rPr>
          <w:bCs/>
          <w:i/>
          <w:sz w:val="28"/>
          <w:szCs w:val="28"/>
        </w:rPr>
        <w:t>өлшеу</w:t>
      </w:r>
      <w:r w:rsidRPr="00F045DA">
        <w:rPr>
          <w:bCs/>
          <w:i/>
          <w:sz w:val="28"/>
          <w:szCs w:val="28"/>
        </w:rPr>
        <w:t>:</w:t>
      </w:r>
      <w:r w:rsidRPr="00F045DA">
        <w:rPr>
          <w:bCs/>
          <w:sz w:val="28"/>
          <w:szCs w:val="28"/>
        </w:rPr>
        <w:t xml:space="preserve"> </w:t>
      </w:r>
      <w:r w:rsidRPr="008852A4">
        <w:rPr>
          <w:bCs/>
          <w:sz w:val="28"/>
          <w:szCs w:val="28"/>
        </w:rPr>
        <w:t>Қысым</w:t>
      </w:r>
      <w:r w:rsidRPr="00F045DA">
        <w:rPr>
          <w:bCs/>
          <w:sz w:val="28"/>
          <w:szCs w:val="28"/>
        </w:rPr>
        <w:t xml:space="preserve"> </w:t>
      </w:r>
      <w:r w:rsidRPr="008852A4">
        <w:rPr>
          <w:bCs/>
          <w:sz w:val="28"/>
          <w:szCs w:val="28"/>
        </w:rPr>
        <w:t>бірлік</w:t>
      </w:r>
      <w:r w:rsidRPr="00F045DA">
        <w:rPr>
          <w:bCs/>
          <w:sz w:val="28"/>
          <w:szCs w:val="28"/>
        </w:rPr>
        <w:t xml:space="preserve"> </w:t>
      </w:r>
      <w:r w:rsidRPr="008852A4">
        <w:rPr>
          <w:bCs/>
          <w:sz w:val="28"/>
          <w:szCs w:val="28"/>
        </w:rPr>
        <w:t>ауданға</w:t>
      </w:r>
      <w:r w:rsidRPr="00F045DA">
        <w:rPr>
          <w:bCs/>
          <w:sz w:val="28"/>
          <w:szCs w:val="28"/>
        </w:rPr>
        <w:t xml:space="preserve"> </w:t>
      </w:r>
      <w:r w:rsidRPr="008852A4">
        <w:rPr>
          <w:bCs/>
          <w:sz w:val="28"/>
          <w:szCs w:val="28"/>
        </w:rPr>
        <w:t>түсетін</w:t>
      </w:r>
      <w:r w:rsidRPr="00F045DA">
        <w:rPr>
          <w:bCs/>
          <w:sz w:val="28"/>
          <w:szCs w:val="28"/>
        </w:rPr>
        <w:t xml:space="preserve"> </w:t>
      </w:r>
      <w:r w:rsidRPr="008852A4">
        <w:rPr>
          <w:bCs/>
          <w:sz w:val="28"/>
          <w:szCs w:val="28"/>
        </w:rPr>
        <w:t>күш</w:t>
      </w:r>
      <w:r w:rsidRPr="00F045DA">
        <w:rPr>
          <w:bCs/>
          <w:sz w:val="28"/>
          <w:szCs w:val="28"/>
        </w:rPr>
        <w:t xml:space="preserve"> </w:t>
      </w:r>
      <w:r w:rsidRPr="008852A4">
        <w:rPr>
          <w:bCs/>
          <w:sz w:val="28"/>
          <w:szCs w:val="28"/>
        </w:rPr>
        <w:t>мөлшерімен</w:t>
      </w:r>
      <w:r w:rsidRPr="00F045DA">
        <w:rPr>
          <w:bCs/>
          <w:sz w:val="28"/>
          <w:szCs w:val="28"/>
        </w:rPr>
        <w:t xml:space="preserve"> </w:t>
      </w:r>
      <w:r w:rsidRPr="008852A4">
        <w:rPr>
          <w:bCs/>
          <w:sz w:val="28"/>
          <w:szCs w:val="28"/>
        </w:rPr>
        <w:t>анықталады</w:t>
      </w:r>
      <w:r w:rsidRPr="00F045DA">
        <w:rPr>
          <w:bCs/>
          <w:sz w:val="28"/>
          <w:szCs w:val="28"/>
        </w:rPr>
        <w:t xml:space="preserve"> ​. </w:t>
      </w:r>
      <w:r w:rsidRPr="008852A4">
        <w:rPr>
          <w:bCs/>
          <w:sz w:val="28"/>
          <w:szCs w:val="28"/>
        </w:rPr>
        <w:t>Қатты</w:t>
      </w:r>
      <w:r w:rsidRPr="00F045DA">
        <w:rPr>
          <w:bCs/>
          <w:sz w:val="28"/>
          <w:szCs w:val="28"/>
        </w:rPr>
        <w:t xml:space="preserve"> </w:t>
      </w:r>
      <w:r w:rsidRPr="008852A4">
        <w:rPr>
          <w:bCs/>
          <w:sz w:val="28"/>
          <w:szCs w:val="28"/>
        </w:rPr>
        <w:t>денелерде</w:t>
      </w:r>
      <w:r w:rsidRPr="00F045DA">
        <w:rPr>
          <w:bCs/>
          <w:sz w:val="28"/>
          <w:szCs w:val="28"/>
        </w:rPr>
        <w:t xml:space="preserve"> </w:t>
      </w:r>
      <w:r w:rsidRPr="008852A4">
        <w:rPr>
          <w:bCs/>
          <w:sz w:val="28"/>
          <w:szCs w:val="28"/>
        </w:rPr>
        <w:t>тірек</w:t>
      </w:r>
      <w:r w:rsidRPr="00F045DA">
        <w:rPr>
          <w:bCs/>
          <w:sz w:val="28"/>
          <w:szCs w:val="28"/>
        </w:rPr>
        <w:t xml:space="preserve"> </w:t>
      </w:r>
      <w:r w:rsidRPr="008852A4">
        <w:rPr>
          <w:bCs/>
          <w:sz w:val="28"/>
          <w:szCs w:val="28"/>
        </w:rPr>
        <w:t>бетіне</w:t>
      </w:r>
      <w:r w:rsidRPr="00F045DA">
        <w:rPr>
          <w:bCs/>
          <w:sz w:val="28"/>
          <w:szCs w:val="28"/>
        </w:rPr>
        <w:t xml:space="preserve"> </w:t>
      </w:r>
      <w:r w:rsidRPr="008852A4">
        <w:rPr>
          <w:bCs/>
          <w:sz w:val="28"/>
          <w:szCs w:val="28"/>
        </w:rPr>
        <w:t>түсетін</w:t>
      </w:r>
      <w:r w:rsidRPr="00F045DA">
        <w:rPr>
          <w:bCs/>
          <w:sz w:val="28"/>
          <w:szCs w:val="28"/>
        </w:rPr>
        <w:t xml:space="preserve"> </w:t>
      </w:r>
      <w:r w:rsidRPr="008852A4">
        <w:rPr>
          <w:bCs/>
          <w:sz w:val="28"/>
          <w:szCs w:val="28"/>
        </w:rPr>
        <w:t>күш</w:t>
      </w:r>
      <w:r w:rsidRPr="00F045DA">
        <w:rPr>
          <w:bCs/>
          <w:sz w:val="28"/>
          <w:szCs w:val="28"/>
        </w:rPr>
        <w:t xml:space="preserve"> </w:t>
      </w:r>
      <w:r w:rsidRPr="008852A4">
        <w:rPr>
          <w:bCs/>
          <w:sz w:val="28"/>
          <w:szCs w:val="28"/>
        </w:rPr>
        <w:t>қысымды</w:t>
      </w:r>
      <w:r w:rsidRPr="00F045DA">
        <w:rPr>
          <w:bCs/>
          <w:sz w:val="28"/>
          <w:szCs w:val="28"/>
        </w:rPr>
        <w:t xml:space="preserve"> </w:t>
      </w:r>
      <w:r w:rsidRPr="008852A4">
        <w:rPr>
          <w:bCs/>
          <w:sz w:val="28"/>
          <w:szCs w:val="28"/>
        </w:rPr>
        <w:t>анықтаса</w:t>
      </w:r>
      <w:r w:rsidRPr="00F045DA">
        <w:rPr>
          <w:bCs/>
          <w:sz w:val="28"/>
          <w:szCs w:val="28"/>
        </w:rPr>
        <w:t xml:space="preserve">, </w:t>
      </w:r>
      <w:r w:rsidRPr="008852A4">
        <w:rPr>
          <w:bCs/>
          <w:sz w:val="28"/>
          <w:szCs w:val="28"/>
        </w:rPr>
        <w:t>сұйықтар</w:t>
      </w:r>
      <w:r w:rsidRPr="00F045DA">
        <w:rPr>
          <w:bCs/>
          <w:sz w:val="28"/>
          <w:szCs w:val="28"/>
        </w:rPr>
        <w:t xml:space="preserve"> </w:t>
      </w:r>
      <w:r w:rsidRPr="008852A4">
        <w:rPr>
          <w:bCs/>
          <w:sz w:val="28"/>
          <w:szCs w:val="28"/>
        </w:rPr>
        <w:t>мен</w:t>
      </w:r>
      <w:r w:rsidRPr="00F045DA">
        <w:rPr>
          <w:bCs/>
          <w:sz w:val="28"/>
          <w:szCs w:val="28"/>
        </w:rPr>
        <w:t xml:space="preserve"> </w:t>
      </w:r>
      <w:r w:rsidRPr="008852A4">
        <w:rPr>
          <w:bCs/>
          <w:sz w:val="28"/>
          <w:szCs w:val="28"/>
        </w:rPr>
        <w:t>газдарда</w:t>
      </w:r>
      <w:r w:rsidRPr="00F045DA">
        <w:rPr>
          <w:bCs/>
          <w:sz w:val="28"/>
          <w:szCs w:val="28"/>
        </w:rPr>
        <w:t xml:space="preserve"> </w:t>
      </w:r>
      <w:r w:rsidRPr="008852A4">
        <w:rPr>
          <w:bCs/>
          <w:sz w:val="28"/>
          <w:szCs w:val="28"/>
        </w:rPr>
        <w:t>манометрлер</w:t>
      </w:r>
      <w:r w:rsidRPr="00F045DA">
        <w:rPr>
          <w:bCs/>
          <w:sz w:val="28"/>
          <w:szCs w:val="28"/>
        </w:rPr>
        <w:t xml:space="preserve"> </w:t>
      </w:r>
      <w:r w:rsidRPr="008852A4">
        <w:rPr>
          <w:bCs/>
          <w:sz w:val="28"/>
          <w:szCs w:val="28"/>
        </w:rPr>
        <w:t>және</w:t>
      </w:r>
      <w:r w:rsidRPr="00F045DA">
        <w:rPr>
          <w:bCs/>
          <w:sz w:val="28"/>
          <w:szCs w:val="28"/>
        </w:rPr>
        <w:t xml:space="preserve"> </w:t>
      </w:r>
      <w:r w:rsidRPr="008852A4">
        <w:rPr>
          <w:bCs/>
          <w:sz w:val="28"/>
          <w:szCs w:val="28"/>
        </w:rPr>
        <w:t>барометрлер</w:t>
      </w:r>
      <w:r w:rsidRPr="00F045DA">
        <w:rPr>
          <w:bCs/>
          <w:sz w:val="28"/>
          <w:szCs w:val="28"/>
        </w:rPr>
        <w:t xml:space="preserve"> </w:t>
      </w:r>
      <w:r w:rsidRPr="008852A4">
        <w:rPr>
          <w:bCs/>
          <w:sz w:val="28"/>
          <w:szCs w:val="28"/>
        </w:rPr>
        <w:t>арқылы</w:t>
      </w:r>
      <w:r w:rsidRPr="00F045DA">
        <w:rPr>
          <w:bCs/>
          <w:sz w:val="28"/>
          <w:szCs w:val="28"/>
        </w:rPr>
        <w:t xml:space="preserve"> </w:t>
      </w:r>
      <w:r w:rsidRPr="008852A4">
        <w:rPr>
          <w:bCs/>
          <w:sz w:val="28"/>
          <w:szCs w:val="28"/>
        </w:rPr>
        <w:t>өлшенеді</w:t>
      </w:r>
      <w:r w:rsidRPr="00F045DA">
        <w:rPr>
          <w:bCs/>
          <w:sz w:val="28"/>
          <w:szCs w:val="28"/>
        </w:rPr>
        <w:t>.</w:t>
      </w:r>
    </w:p>
    <w:p w:rsidR="007339B2" w:rsidRPr="00F045DA" w:rsidRDefault="007339B2" w:rsidP="008852A4">
      <w:pPr>
        <w:ind w:firstLine="454"/>
        <w:jc w:val="both"/>
        <w:rPr>
          <w:bCs/>
          <w:sz w:val="28"/>
          <w:szCs w:val="28"/>
        </w:rPr>
      </w:pPr>
      <w:r w:rsidRPr="008852A4">
        <w:rPr>
          <w:sz w:val="28"/>
          <w:szCs w:val="28"/>
        </w:rPr>
        <w:t>Қысым</w:t>
      </w:r>
      <w:r w:rsidRPr="00F045DA">
        <w:rPr>
          <w:sz w:val="28"/>
          <w:szCs w:val="28"/>
        </w:rPr>
        <w:t xml:space="preserve"> – </w:t>
      </w:r>
      <w:r w:rsidRPr="008852A4">
        <w:rPr>
          <w:sz w:val="28"/>
          <w:szCs w:val="28"/>
        </w:rPr>
        <w:t>бірлік</w:t>
      </w:r>
      <w:r w:rsidRPr="00F045DA">
        <w:rPr>
          <w:sz w:val="28"/>
          <w:szCs w:val="28"/>
        </w:rPr>
        <w:t xml:space="preserve"> </w:t>
      </w:r>
      <w:r w:rsidRPr="008852A4">
        <w:rPr>
          <w:sz w:val="28"/>
          <w:szCs w:val="28"/>
        </w:rPr>
        <w:t>ауданға</w:t>
      </w:r>
      <w:r w:rsidRPr="00F045DA">
        <w:rPr>
          <w:sz w:val="28"/>
          <w:szCs w:val="28"/>
        </w:rPr>
        <w:t xml:space="preserve"> </w:t>
      </w:r>
      <w:r w:rsidRPr="008852A4">
        <w:rPr>
          <w:sz w:val="28"/>
          <w:szCs w:val="28"/>
        </w:rPr>
        <w:t>түсетін</w:t>
      </w:r>
      <w:r w:rsidRPr="00F045DA">
        <w:rPr>
          <w:sz w:val="28"/>
          <w:szCs w:val="28"/>
        </w:rPr>
        <w:t xml:space="preserve"> </w:t>
      </w:r>
      <w:r w:rsidRPr="008852A4">
        <w:rPr>
          <w:sz w:val="28"/>
          <w:szCs w:val="28"/>
        </w:rPr>
        <w:t>күштің</w:t>
      </w:r>
      <w:r w:rsidRPr="00F045DA">
        <w:rPr>
          <w:sz w:val="28"/>
          <w:szCs w:val="28"/>
        </w:rPr>
        <w:t xml:space="preserve"> </w:t>
      </w:r>
      <w:r w:rsidRPr="008852A4">
        <w:rPr>
          <w:sz w:val="28"/>
          <w:szCs w:val="28"/>
        </w:rPr>
        <w:t>мөлшері</w:t>
      </w:r>
      <w:r w:rsidRPr="00F045DA">
        <w:rPr>
          <w:sz w:val="28"/>
          <w:szCs w:val="28"/>
        </w:rPr>
        <w:t xml:space="preserve">, </w:t>
      </w:r>
      <w:r w:rsidR="008852A4" w:rsidRPr="008852A4">
        <w:rPr>
          <w:position w:val="-24"/>
          <w:sz w:val="28"/>
          <w:szCs w:val="28"/>
          <w:lang w:val="en-US"/>
        </w:rPr>
        <w:object w:dxaOrig="700" w:dyaOrig="620">
          <v:shape id="_x0000_i1037" type="#_x0000_t75" style="width:35.6pt;height:30.5pt" o:ole="">
            <v:imagedata r:id="rId38" o:title=""/>
          </v:shape>
          <o:OLEObject Type="Embed" ProgID="Equation.DSMT4" ShapeID="_x0000_i1037" DrawAspect="Content" ObjectID="_1791882336" r:id="rId39"/>
        </w:object>
      </w:r>
      <w:r w:rsidR="008852A4" w:rsidRPr="00F045DA">
        <w:rPr>
          <w:sz w:val="28"/>
          <w:szCs w:val="28"/>
        </w:rPr>
        <w:t xml:space="preserve"> </w:t>
      </w:r>
      <w:r w:rsidRPr="00F045DA">
        <w:rPr>
          <w:sz w:val="28"/>
          <w:szCs w:val="28"/>
        </w:rPr>
        <w:t xml:space="preserve">​, </w:t>
      </w:r>
      <w:r w:rsidRPr="008852A4">
        <w:rPr>
          <w:sz w:val="28"/>
          <w:szCs w:val="28"/>
        </w:rPr>
        <w:t>мұндағы</w:t>
      </w:r>
      <w:r w:rsidRPr="00F045DA">
        <w:rPr>
          <w:sz w:val="28"/>
          <w:szCs w:val="28"/>
        </w:rPr>
        <w:t xml:space="preserve"> </w:t>
      </w:r>
      <w:r w:rsidRPr="008852A4">
        <w:rPr>
          <w:sz w:val="28"/>
          <w:szCs w:val="28"/>
          <w:lang w:val="en-US"/>
        </w:rPr>
        <w:t>P</w:t>
      </w:r>
      <w:r w:rsidRPr="00F045DA">
        <w:rPr>
          <w:sz w:val="28"/>
          <w:szCs w:val="28"/>
        </w:rPr>
        <w:t xml:space="preserve"> – </w:t>
      </w:r>
      <w:r w:rsidRPr="008852A4">
        <w:rPr>
          <w:sz w:val="28"/>
          <w:szCs w:val="28"/>
        </w:rPr>
        <w:t>қысым</w:t>
      </w:r>
      <w:r w:rsidRPr="00F045DA">
        <w:rPr>
          <w:sz w:val="28"/>
          <w:szCs w:val="28"/>
        </w:rPr>
        <w:t xml:space="preserve">, </w:t>
      </w:r>
      <w:r w:rsidRPr="008852A4">
        <w:rPr>
          <w:sz w:val="28"/>
          <w:szCs w:val="28"/>
          <w:lang w:val="en-US"/>
        </w:rPr>
        <w:t>F</w:t>
      </w:r>
      <w:r w:rsidRPr="00F045DA">
        <w:rPr>
          <w:sz w:val="28"/>
          <w:szCs w:val="28"/>
        </w:rPr>
        <w:t xml:space="preserve"> – </w:t>
      </w:r>
      <w:r w:rsidRPr="008852A4">
        <w:rPr>
          <w:sz w:val="28"/>
          <w:szCs w:val="28"/>
        </w:rPr>
        <w:t>күш</w:t>
      </w:r>
      <w:r w:rsidRPr="00F045DA">
        <w:rPr>
          <w:sz w:val="28"/>
          <w:szCs w:val="28"/>
        </w:rPr>
        <w:t xml:space="preserve">, </w:t>
      </w:r>
      <w:r w:rsidR="008852A4" w:rsidRPr="008852A4">
        <w:rPr>
          <w:sz w:val="28"/>
          <w:szCs w:val="28"/>
          <w:lang w:val="en-US"/>
        </w:rPr>
        <w:t>S</w:t>
      </w:r>
      <w:r w:rsidRPr="00F045DA">
        <w:rPr>
          <w:sz w:val="28"/>
          <w:szCs w:val="28"/>
        </w:rPr>
        <w:t xml:space="preserve"> – </w:t>
      </w:r>
      <w:r w:rsidRPr="008852A4">
        <w:rPr>
          <w:sz w:val="28"/>
          <w:szCs w:val="28"/>
        </w:rPr>
        <w:t>аудан</w:t>
      </w:r>
      <w:r w:rsidRPr="00F045DA">
        <w:rPr>
          <w:sz w:val="28"/>
          <w:szCs w:val="28"/>
        </w:rPr>
        <w:t>.</w:t>
      </w:r>
    </w:p>
    <w:p w:rsidR="007339B2" w:rsidRPr="008852A4" w:rsidRDefault="007339B2" w:rsidP="008852A4">
      <w:pPr>
        <w:ind w:firstLine="454"/>
        <w:jc w:val="both"/>
        <w:rPr>
          <w:bCs/>
          <w:sz w:val="28"/>
          <w:szCs w:val="28"/>
        </w:rPr>
      </w:pPr>
      <w:r w:rsidRPr="008852A4">
        <w:rPr>
          <w:bCs/>
          <w:sz w:val="28"/>
          <w:szCs w:val="28"/>
        </w:rPr>
        <w:t>Қысымды өлшеу құралдары</w:t>
      </w:r>
    </w:p>
    <w:p w:rsidR="008852A4" w:rsidRPr="008852A4" w:rsidRDefault="007339B2" w:rsidP="009B7F4B">
      <w:pPr>
        <w:numPr>
          <w:ilvl w:val="0"/>
          <w:numId w:val="25"/>
        </w:numPr>
        <w:ind w:left="0" w:firstLine="454"/>
        <w:jc w:val="both"/>
        <w:rPr>
          <w:sz w:val="28"/>
          <w:szCs w:val="28"/>
        </w:rPr>
      </w:pPr>
      <w:r w:rsidRPr="008852A4">
        <w:rPr>
          <w:bCs/>
          <w:sz w:val="28"/>
          <w:szCs w:val="28"/>
        </w:rPr>
        <w:t>Манометр</w:t>
      </w:r>
      <w:r w:rsidRPr="008852A4">
        <w:rPr>
          <w:sz w:val="28"/>
          <w:szCs w:val="28"/>
        </w:rPr>
        <w:t>: сұйықтар мен газдардағы қысымды өлшеуге арналған аспап.</w:t>
      </w:r>
    </w:p>
    <w:p w:rsidR="008852A4" w:rsidRPr="008852A4" w:rsidRDefault="007339B2" w:rsidP="009B7F4B">
      <w:pPr>
        <w:numPr>
          <w:ilvl w:val="0"/>
          <w:numId w:val="25"/>
        </w:numPr>
        <w:ind w:left="0" w:firstLine="454"/>
        <w:jc w:val="both"/>
        <w:rPr>
          <w:sz w:val="28"/>
          <w:szCs w:val="28"/>
        </w:rPr>
      </w:pPr>
      <w:r w:rsidRPr="008852A4">
        <w:rPr>
          <w:bCs/>
          <w:sz w:val="28"/>
          <w:szCs w:val="28"/>
        </w:rPr>
        <w:t>Сұйық манометр</w:t>
      </w:r>
      <w:r w:rsidRPr="008852A4">
        <w:rPr>
          <w:sz w:val="28"/>
          <w:szCs w:val="28"/>
        </w:rPr>
        <w:t>: сынап немесе су манометрлері.</w:t>
      </w:r>
    </w:p>
    <w:p w:rsidR="007339B2" w:rsidRPr="008852A4" w:rsidRDefault="007339B2" w:rsidP="009B7F4B">
      <w:pPr>
        <w:numPr>
          <w:ilvl w:val="0"/>
          <w:numId w:val="25"/>
        </w:numPr>
        <w:ind w:left="0" w:firstLine="454"/>
        <w:jc w:val="both"/>
        <w:rPr>
          <w:sz w:val="28"/>
          <w:szCs w:val="28"/>
        </w:rPr>
      </w:pPr>
      <w:r w:rsidRPr="008852A4">
        <w:rPr>
          <w:bCs/>
          <w:sz w:val="28"/>
          <w:szCs w:val="28"/>
        </w:rPr>
        <w:t>Металл манометр</w:t>
      </w:r>
      <w:r w:rsidRPr="008852A4">
        <w:rPr>
          <w:sz w:val="28"/>
          <w:szCs w:val="28"/>
        </w:rPr>
        <w:t>: Бурдон түтігі арқылы жұмыс істейтін аспаптар.</w:t>
      </w:r>
    </w:p>
    <w:p w:rsidR="008852A4" w:rsidRPr="008852A4" w:rsidRDefault="007339B2" w:rsidP="009B7F4B">
      <w:pPr>
        <w:numPr>
          <w:ilvl w:val="0"/>
          <w:numId w:val="25"/>
        </w:numPr>
        <w:ind w:left="0" w:firstLine="454"/>
        <w:jc w:val="both"/>
        <w:rPr>
          <w:sz w:val="28"/>
          <w:szCs w:val="28"/>
        </w:rPr>
      </w:pPr>
      <w:r w:rsidRPr="008852A4">
        <w:rPr>
          <w:bCs/>
          <w:sz w:val="28"/>
          <w:szCs w:val="28"/>
        </w:rPr>
        <w:t>Барометр</w:t>
      </w:r>
      <w:r w:rsidRPr="008852A4">
        <w:rPr>
          <w:sz w:val="28"/>
          <w:szCs w:val="28"/>
        </w:rPr>
        <w:t>: атмосфералық қысымды өлшеуге арналған құрал.</w:t>
      </w:r>
    </w:p>
    <w:p w:rsidR="007339B2" w:rsidRPr="008852A4" w:rsidRDefault="007339B2" w:rsidP="009B7F4B">
      <w:pPr>
        <w:numPr>
          <w:ilvl w:val="0"/>
          <w:numId w:val="25"/>
        </w:numPr>
        <w:ind w:left="0" w:firstLine="454"/>
        <w:jc w:val="both"/>
        <w:rPr>
          <w:sz w:val="28"/>
          <w:szCs w:val="28"/>
        </w:rPr>
      </w:pPr>
      <w:r w:rsidRPr="008852A4">
        <w:rPr>
          <w:sz w:val="28"/>
          <w:szCs w:val="28"/>
        </w:rPr>
        <w:t>Сынап барометрі (Торричелли тәжірибесі арқылы қысымды анықтау).</w:t>
      </w:r>
    </w:p>
    <w:p w:rsidR="007339B2" w:rsidRPr="008852A4" w:rsidRDefault="007339B2" w:rsidP="009B7F4B">
      <w:pPr>
        <w:numPr>
          <w:ilvl w:val="0"/>
          <w:numId w:val="25"/>
        </w:numPr>
        <w:ind w:left="0" w:firstLine="454"/>
        <w:jc w:val="both"/>
        <w:rPr>
          <w:sz w:val="28"/>
          <w:szCs w:val="28"/>
        </w:rPr>
      </w:pPr>
      <w:r w:rsidRPr="008852A4">
        <w:rPr>
          <w:bCs/>
          <w:sz w:val="28"/>
          <w:szCs w:val="28"/>
        </w:rPr>
        <w:t>Пьезометрлер</w:t>
      </w:r>
      <w:r w:rsidRPr="008852A4">
        <w:rPr>
          <w:sz w:val="28"/>
          <w:szCs w:val="28"/>
        </w:rPr>
        <w:t>: сұйық қысымын анықтау үшін.</w:t>
      </w:r>
    </w:p>
    <w:p w:rsidR="007339B2" w:rsidRPr="008852A4" w:rsidRDefault="007339B2" w:rsidP="008852A4">
      <w:pPr>
        <w:ind w:firstLine="454"/>
        <w:jc w:val="both"/>
        <w:rPr>
          <w:bCs/>
          <w:sz w:val="28"/>
          <w:szCs w:val="28"/>
        </w:rPr>
      </w:pPr>
      <w:r w:rsidRPr="008852A4">
        <w:rPr>
          <w:bCs/>
          <w:sz w:val="28"/>
          <w:szCs w:val="28"/>
        </w:rPr>
        <w:t>Қысымды зерттеу әдістері</w:t>
      </w:r>
    </w:p>
    <w:p w:rsidR="008852A4" w:rsidRPr="00F045DA" w:rsidRDefault="007339B2" w:rsidP="008852A4">
      <w:pPr>
        <w:ind w:left="454"/>
        <w:jc w:val="both"/>
        <w:rPr>
          <w:sz w:val="28"/>
          <w:szCs w:val="28"/>
        </w:rPr>
      </w:pPr>
      <w:r w:rsidRPr="008852A4">
        <w:rPr>
          <w:bCs/>
          <w:sz w:val="28"/>
          <w:szCs w:val="28"/>
        </w:rPr>
        <w:t>Қатты денедегі қысымды зерттеу</w:t>
      </w:r>
      <w:r w:rsidRPr="008852A4">
        <w:rPr>
          <w:sz w:val="28"/>
          <w:szCs w:val="28"/>
        </w:rPr>
        <w:t>:</w:t>
      </w:r>
    </w:p>
    <w:p w:rsidR="007339B2" w:rsidRPr="00F045DA" w:rsidRDefault="007339B2" w:rsidP="009B7F4B">
      <w:pPr>
        <w:pStyle w:val="a3"/>
        <w:numPr>
          <w:ilvl w:val="0"/>
          <w:numId w:val="27"/>
        </w:numPr>
        <w:jc w:val="both"/>
        <w:rPr>
          <w:sz w:val="28"/>
          <w:szCs w:val="28"/>
        </w:rPr>
      </w:pPr>
      <w:r w:rsidRPr="008852A4">
        <w:rPr>
          <w:sz w:val="28"/>
          <w:szCs w:val="28"/>
        </w:rPr>
        <w:t>Күш</w:t>
      </w:r>
      <w:r w:rsidRPr="00F045DA">
        <w:rPr>
          <w:sz w:val="28"/>
          <w:szCs w:val="28"/>
        </w:rPr>
        <w:t xml:space="preserve"> </w:t>
      </w:r>
      <w:r w:rsidRPr="008852A4">
        <w:rPr>
          <w:sz w:val="28"/>
          <w:szCs w:val="28"/>
        </w:rPr>
        <w:t>пен</w:t>
      </w:r>
      <w:r w:rsidRPr="00F045DA">
        <w:rPr>
          <w:sz w:val="28"/>
          <w:szCs w:val="28"/>
        </w:rPr>
        <w:t xml:space="preserve"> </w:t>
      </w:r>
      <w:r w:rsidRPr="008852A4">
        <w:rPr>
          <w:sz w:val="28"/>
          <w:szCs w:val="28"/>
        </w:rPr>
        <w:t>ауданды</w:t>
      </w:r>
      <w:r w:rsidRPr="00F045DA">
        <w:rPr>
          <w:sz w:val="28"/>
          <w:szCs w:val="28"/>
        </w:rPr>
        <w:t xml:space="preserve"> </w:t>
      </w:r>
      <w:r w:rsidRPr="008852A4">
        <w:rPr>
          <w:sz w:val="28"/>
          <w:szCs w:val="28"/>
        </w:rPr>
        <w:t>өзгерту</w:t>
      </w:r>
      <w:r w:rsidRPr="00F045DA">
        <w:rPr>
          <w:sz w:val="28"/>
          <w:szCs w:val="28"/>
        </w:rPr>
        <w:t xml:space="preserve"> </w:t>
      </w:r>
      <w:r w:rsidRPr="008852A4">
        <w:rPr>
          <w:sz w:val="28"/>
          <w:szCs w:val="28"/>
        </w:rPr>
        <w:t>арқылы</w:t>
      </w:r>
      <w:r w:rsidRPr="00F045DA">
        <w:rPr>
          <w:sz w:val="28"/>
          <w:szCs w:val="28"/>
        </w:rPr>
        <w:t xml:space="preserve"> </w:t>
      </w:r>
      <w:r w:rsidRPr="008852A4">
        <w:rPr>
          <w:sz w:val="28"/>
          <w:szCs w:val="28"/>
        </w:rPr>
        <w:t>қысымның</w:t>
      </w:r>
      <w:r w:rsidRPr="00F045DA">
        <w:rPr>
          <w:sz w:val="28"/>
          <w:szCs w:val="28"/>
        </w:rPr>
        <w:t xml:space="preserve"> </w:t>
      </w:r>
      <w:r w:rsidRPr="008852A4">
        <w:rPr>
          <w:sz w:val="28"/>
          <w:szCs w:val="28"/>
        </w:rPr>
        <w:t>қалай</w:t>
      </w:r>
      <w:r w:rsidRPr="00F045DA">
        <w:rPr>
          <w:sz w:val="28"/>
          <w:szCs w:val="28"/>
        </w:rPr>
        <w:t xml:space="preserve"> </w:t>
      </w:r>
      <w:r w:rsidRPr="008852A4">
        <w:rPr>
          <w:sz w:val="28"/>
          <w:szCs w:val="28"/>
        </w:rPr>
        <w:t>өзгеретінін</w:t>
      </w:r>
      <w:r w:rsidRPr="00F045DA">
        <w:rPr>
          <w:sz w:val="28"/>
          <w:szCs w:val="28"/>
        </w:rPr>
        <w:t xml:space="preserve"> </w:t>
      </w:r>
      <w:r w:rsidRPr="008852A4">
        <w:rPr>
          <w:sz w:val="28"/>
          <w:szCs w:val="28"/>
        </w:rPr>
        <w:t>зерттеу</w:t>
      </w:r>
      <w:r w:rsidRPr="00F045DA">
        <w:rPr>
          <w:sz w:val="28"/>
          <w:szCs w:val="28"/>
        </w:rPr>
        <w:t>.</w:t>
      </w:r>
    </w:p>
    <w:p w:rsidR="008852A4" w:rsidRPr="008852A4" w:rsidRDefault="007339B2" w:rsidP="009B7F4B">
      <w:pPr>
        <w:numPr>
          <w:ilvl w:val="0"/>
          <w:numId w:val="26"/>
        </w:numPr>
        <w:ind w:left="0" w:firstLine="454"/>
        <w:jc w:val="both"/>
        <w:rPr>
          <w:sz w:val="28"/>
          <w:szCs w:val="28"/>
        </w:rPr>
      </w:pPr>
      <w:r w:rsidRPr="008852A4">
        <w:rPr>
          <w:bCs/>
          <w:sz w:val="28"/>
          <w:szCs w:val="28"/>
        </w:rPr>
        <w:t>Сұйықтардағы қысым</w:t>
      </w:r>
      <w:r w:rsidRPr="008852A4">
        <w:rPr>
          <w:sz w:val="28"/>
          <w:szCs w:val="28"/>
        </w:rPr>
        <w:t>:</w:t>
      </w:r>
    </w:p>
    <w:p w:rsidR="008852A4" w:rsidRPr="008852A4" w:rsidRDefault="007339B2" w:rsidP="009B7F4B">
      <w:pPr>
        <w:numPr>
          <w:ilvl w:val="0"/>
          <w:numId w:val="26"/>
        </w:numPr>
        <w:ind w:left="0" w:firstLine="454"/>
        <w:jc w:val="both"/>
        <w:rPr>
          <w:sz w:val="28"/>
          <w:szCs w:val="28"/>
        </w:rPr>
      </w:pPr>
      <w:r w:rsidRPr="008852A4">
        <w:rPr>
          <w:bCs/>
          <w:sz w:val="28"/>
          <w:szCs w:val="28"/>
        </w:rPr>
        <w:t>Паскаль заңы</w:t>
      </w:r>
      <w:r w:rsidRPr="008852A4">
        <w:rPr>
          <w:sz w:val="28"/>
          <w:szCs w:val="28"/>
        </w:rPr>
        <w:t>: сұйықтағы қысым барлық бағытта бірдей таралады.</w:t>
      </w:r>
    </w:p>
    <w:p w:rsidR="007339B2" w:rsidRPr="008852A4" w:rsidRDefault="007339B2" w:rsidP="009B7F4B">
      <w:pPr>
        <w:numPr>
          <w:ilvl w:val="0"/>
          <w:numId w:val="26"/>
        </w:numPr>
        <w:ind w:left="0" w:firstLine="454"/>
        <w:jc w:val="both"/>
        <w:rPr>
          <w:sz w:val="28"/>
          <w:szCs w:val="28"/>
        </w:rPr>
      </w:pPr>
      <w:r w:rsidRPr="008852A4">
        <w:rPr>
          <w:bCs/>
          <w:sz w:val="28"/>
          <w:szCs w:val="28"/>
        </w:rPr>
        <w:t>Гидравликалық пресс</w:t>
      </w:r>
      <w:r w:rsidRPr="008852A4">
        <w:rPr>
          <w:sz w:val="28"/>
          <w:szCs w:val="28"/>
        </w:rPr>
        <w:t xml:space="preserve"> арқылы қысымның таралуын зерттеу.</w:t>
      </w:r>
    </w:p>
    <w:p w:rsidR="008852A4" w:rsidRPr="008852A4" w:rsidRDefault="007339B2" w:rsidP="009B7F4B">
      <w:pPr>
        <w:numPr>
          <w:ilvl w:val="0"/>
          <w:numId w:val="26"/>
        </w:numPr>
        <w:ind w:left="0" w:firstLine="454"/>
        <w:jc w:val="both"/>
        <w:rPr>
          <w:sz w:val="28"/>
          <w:szCs w:val="28"/>
        </w:rPr>
      </w:pPr>
      <w:r w:rsidRPr="008852A4">
        <w:rPr>
          <w:bCs/>
          <w:sz w:val="28"/>
          <w:szCs w:val="28"/>
        </w:rPr>
        <w:t>Газдардағы қысым</w:t>
      </w:r>
      <w:r w:rsidRPr="008852A4">
        <w:rPr>
          <w:sz w:val="28"/>
          <w:szCs w:val="28"/>
        </w:rPr>
        <w:t>:</w:t>
      </w:r>
    </w:p>
    <w:p w:rsidR="008852A4" w:rsidRPr="008852A4" w:rsidRDefault="007339B2" w:rsidP="009B7F4B">
      <w:pPr>
        <w:numPr>
          <w:ilvl w:val="0"/>
          <w:numId w:val="26"/>
        </w:numPr>
        <w:ind w:left="0" w:firstLine="454"/>
        <w:jc w:val="both"/>
        <w:rPr>
          <w:sz w:val="28"/>
          <w:szCs w:val="28"/>
        </w:rPr>
      </w:pPr>
      <w:r w:rsidRPr="008852A4">
        <w:rPr>
          <w:bCs/>
          <w:sz w:val="28"/>
          <w:szCs w:val="28"/>
        </w:rPr>
        <w:t>Бойль-Мариотт заңы</w:t>
      </w:r>
      <w:r w:rsidRPr="008852A4">
        <w:rPr>
          <w:sz w:val="28"/>
          <w:szCs w:val="28"/>
        </w:rPr>
        <w:t>: көлем мен қысым арасындағы тәуелділікті зерттеу.</w:t>
      </w:r>
    </w:p>
    <w:p w:rsidR="007339B2" w:rsidRPr="00F045DA" w:rsidRDefault="007339B2" w:rsidP="009B7F4B">
      <w:pPr>
        <w:numPr>
          <w:ilvl w:val="0"/>
          <w:numId w:val="26"/>
        </w:numPr>
        <w:ind w:left="0" w:firstLine="454"/>
        <w:jc w:val="both"/>
        <w:rPr>
          <w:sz w:val="28"/>
          <w:szCs w:val="28"/>
        </w:rPr>
      </w:pPr>
      <w:r w:rsidRPr="008852A4">
        <w:rPr>
          <w:bCs/>
          <w:sz w:val="28"/>
          <w:szCs w:val="28"/>
        </w:rPr>
        <w:t>Температура</w:t>
      </w:r>
      <w:r w:rsidRPr="00F045DA">
        <w:rPr>
          <w:bCs/>
          <w:sz w:val="28"/>
          <w:szCs w:val="28"/>
        </w:rPr>
        <w:t xml:space="preserve"> </w:t>
      </w:r>
      <w:r w:rsidRPr="008852A4">
        <w:rPr>
          <w:bCs/>
          <w:sz w:val="28"/>
          <w:szCs w:val="28"/>
        </w:rPr>
        <w:t>мен</w:t>
      </w:r>
      <w:r w:rsidRPr="00F045DA">
        <w:rPr>
          <w:bCs/>
          <w:sz w:val="28"/>
          <w:szCs w:val="28"/>
        </w:rPr>
        <w:t xml:space="preserve"> </w:t>
      </w:r>
      <w:r w:rsidRPr="008852A4">
        <w:rPr>
          <w:bCs/>
          <w:sz w:val="28"/>
          <w:szCs w:val="28"/>
        </w:rPr>
        <w:t>қысымның</w:t>
      </w:r>
      <w:r w:rsidRPr="00F045DA">
        <w:rPr>
          <w:bCs/>
          <w:sz w:val="28"/>
          <w:szCs w:val="28"/>
        </w:rPr>
        <w:t xml:space="preserve"> </w:t>
      </w:r>
      <w:r w:rsidRPr="008852A4">
        <w:rPr>
          <w:bCs/>
          <w:sz w:val="28"/>
          <w:szCs w:val="28"/>
        </w:rPr>
        <w:t>тәуелділігі</w:t>
      </w:r>
      <w:r w:rsidRPr="00F045DA">
        <w:rPr>
          <w:sz w:val="28"/>
          <w:szCs w:val="28"/>
        </w:rPr>
        <w:t xml:space="preserve">: </w:t>
      </w:r>
      <w:r w:rsidRPr="008852A4">
        <w:rPr>
          <w:sz w:val="28"/>
          <w:szCs w:val="28"/>
        </w:rPr>
        <w:t>температураны</w:t>
      </w:r>
      <w:r w:rsidRPr="00F045DA">
        <w:rPr>
          <w:sz w:val="28"/>
          <w:szCs w:val="28"/>
        </w:rPr>
        <w:t xml:space="preserve"> </w:t>
      </w:r>
      <w:r w:rsidRPr="008852A4">
        <w:rPr>
          <w:sz w:val="28"/>
          <w:szCs w:val="28"/>
        </w:rPr>
        <w:t>өзгерте</w:t>
      </w:r>
      <w:r w:rsidRPr="00F045DA">
        <w:rPr>
          <w:sz w:val="28"/>
          <w:szCs w:val="28"/>
        </w:rPr>
        <w:t xml:space="preserve"> </w:t>
      </w:r>
      <w:r w:rsidRPr="008852A4">
        <w:rPr>
          <w:sz w:val="28"/>
          <w:szCs w:val="28"/>
        </w:rPr>
        <w:t>отырып</w:t>
      </w:r>
      <w:r w:rsidRPr="00F045DA">
        <w:rPr>
          <w:sz w:val="28"/>
          <w:szCs w:val="28"/>
        </w:rPr>
        <w:t xml:space="preserve">, </w:t>
      </w:r>
      <w:r w:rsidRPr="008852A4">
        <w:rPr>
          <w:sz w:val="28"/>
          <w:szCs w:val="28"/>
        </w:rPr>
        <w:t>газ</w:t>
      </w:r>
      <w:r w:rsidRPr="00F045DA">
        <w:rPr>
          <w:sz w:val="28"/>
          <w:szCs w:val="28"/>
        </w:rPr>
        <w:t xml:space="preserve"> </w:t>
      </w:r>
      <w:r w:rsidRPr="008852A4">
        <w:rPr>
          <w:sz w:val="28"/>
          <w:szCs w:val="28"/>
        </w:rPr>
        <w:t>қысымының</w:t>
      </w:r>
      <w:r w:rsidRPr="00F045DA">
        <w:rPr>
          <w:sz w:val="28"/>
          <w:szCs w:val="28"/>
        </w:rPr>
        <w:t xml:space="preserve"> </w:t>
      </w:r>
      <w:r w:rsidRPr="008852A4">
        <w:rPr>
          <w:sz w:val="28"/>
          <w:szCs w:val="28"/>
        </w:rPr>
        <w:t>өзгерісін</w:t>
      </w:r>
      <w:r w:rsidRPr="00F045DA">
        <w:rPr>
          <w:sz w:val="28"/>
          <w:szCs w:val="28"/>
        </w:rPr>
        <w:t xml:space="preserve"> </w:t>
      </w:r>
      <w:r w:rsidRPr="008852A4">
        <w:rPr>
          <w:sz w:val="28"/>
          <w:szCs w:val="28"/>
        </w:rPr>
        <w:t>өлшеу</w:t>
      </w:r>
      <w:r w:rsidRPr="00F045DA">
        <w:rPr>
          <w:sz w:val="28"/>
          <w:szCs w:val="28"/>
        </w:rPr>
        <w:t>.</w:t>
      </w:r>
    </w:p>
    <w:p w:rsidR="008852A4" w:rsidRPr="00F045DA" w:rsidRDefault="008852A4" w:rsidP="008852A4">
      <w:pPr>
        <w:pStyle w:val="23"/>
        <w:jc w:val="both"/>
        <w:rPr>
          <w:b/>
          <w:bCs/>
          <w:i/>
          <w:sz w:val="28"/>
          <w:szCs w:val="28"/>
          <w:lang w:val="ru-RU"/>
        </w:rPr>
      </w:pPr>
      <w:r w:rsidRPr="008852A4">
        <w:rPr>
          <w:b/>
          <w:bCs/>
          <w:i/>
          <w:sz w:val="28"/>
          <w:szCs w:val="28"/>
          <w:lang w:val="ru-RU"/>
        </w:rPr>
        <w:t>2. Электрлік шамаларды өлшеу</w:t>
      </w:r>
    </w:p>
    <w:p w:rsidR="008852A4" w:rsidRPr="00F045DA" w:rsidRDefault="008852A4" w:rsidP="008852A4">
      <w:pPr>
        <w:pStyle w:val="23"/>
        <w:ind w:left="0" w:firstLine="283"/>
        <w:jc w:val="both"/>
        <w:rPr>
          <w:sz w:val="28"/>
          <w:szCs w:val="28"/>
          <w:lang w:val="ru-RU"/>
        </w:rPr>
      </w:pPr>
      <w:r w:rsidRPr="008852A4">
        <w:rPr>
          <w:rStyle w:val="af2"/>
          <w:sz w:val="28"/>
          <w:szCs w:val="28"/>
        </w:rPr>
        <w:t>Электрлік</w:t>
      </w:r>
      <w:r w:rsidRPr="00F045DA">
        <w:rPr>
          <w:rStyle w:val="af2"/>
          <w:sz w:val="28"/>
          <w:szCs w:val="28"/>
          <w:lang w:val="ru-RU"/>
        </w:rPr>
        <w:t xml:space="preserve"> </w:t>
      </w:r>
      <w:r w:rsidRPr="008852A4">
        <w:rPr>
          <w:rStyle w:val="af2"/>
          <w:sz w:val="28"/>
          <w:szCs w:val="28"/>
        </w:rPr>
        <w:t>шамаларды</w:t>
      </w:r>
      <w:r w:rsidRPr="00F045DA">
        <w:rPr>
          <w:rStyle w:val="af2"/>
          <w:sz w:val="28"/>
          <w:szCs w:val="28"/>
          <w:lang w:val="ru-RU"/>
        </w:rPr>
        <w:t xml:space="preserve"> </w:t>
      </w:r>
      <w:r w:rsidRPr="008852A4">
        <w:rPr>
          <w:rStyle w:val="af2"/>
          <w:sz w:val="28"/>
          <w:szCs w:val="28"/>
        </w:rPr>
        <w:t>өлшеу</w:t>
      </w:r>
      <w:r w:rsidRPr="00F045DA">
        <w:rPr>
          <w:sz w:val="28"/>
          <w:szCs w:val="28"/>
          <w:lang w:val="ru-RU"/>
        </w:rPr>
        <w:t xml:space="preserve"> – </w:t>
      </w:r>
      <w:r w:rsidRPr="008852A4">
        <w:rPr>
          <w:sz w:val="28"/>
          <w:szCs w:val="28"/>
        </w:rPr>
        <w:t>электрлік</w:t>
      </w:r>
      <w:r w:rsidRPr="00F045DA">
        <w:rPr>
          <w:sz w:val="28"/>
          <w:szCs w:val="28"/>
          <w:lang w:val="ru-RU"/>
        </w:rPr>
        <w:t xml:space="preserve"> </w:t>
      </w:r>
      <w:r w:rsidRPr="008852A4">
        <w:rPr>
          <w:sz w:val="28"/>
          <w:szCs w:val="28"/>
        </w:rPr>
        <w:t>тізбектердің</w:t>
      </w:r>
      <w:r w:rsidRPr="00F045DA">
        <w:rPr>
          <w:sz w:val="28"/>
          <w:szCs w:val="28"/>
          <w:lang w:val="ru-RU"/>
        </w:rPr>
        <w:t xml:space="preserve"> </w:t>
      </w:r>
      <w:r w:rsidRPr="008852A4">
        <w:rPr>
          <w:sz w:val="28"/>
          <w:szCs w:val="28"/>
        </w:rPr>
        <w:t>негізгі</w:t>
      </w:r>
      <w:r w:rsidRPr="00F045DA">
        <w:rPr>
          <w:sz w:val="28"/>
          <w:szCs w:val="28"/>
          <w:lang w:val="ru-RU"/>
        </w:rPr>
        <w:t xml:space="preserve"> </w:t>
      </w:r>
      <w:r w:rsidRPr="008852A4">
        <w:rPr>
          <w:sz w:val="28"/>
          <w:szCs w:val="28"/>
        </w:rPr>
        <w:t>сипаттамаларын</w:t>
      </w:r>
      <w:r w:rsidRPr="00F045DA">
        <w:rPr>
          <w:sz w:val="28"/>
          <w:szCs w:val="28"/>
          <w:lang w:val="ru-RU"/>
        </w:rPr>
        <w:t xml:space="preserve"> </w:t>
      </w:r>
      <w:r w:rsidRPr="008852A4">
        <w:rPr>
          <w:sz w:val="28"/>
          <w:szCs w:val="28"/>
        </w:rPr>
        <w:t>анықтауға</w:t>
      </w:r>
      <w:r w:rsidRPr="00F045DA">
        <w:rPr>
          <w:sz w:val="28"/>
          <w:szCs w:val="28"/>
          <w:lang w:val="ru-RU"/>
        </w:rPr>
        <w:t xml:space="preserve"> </w:t>
      </w:r>
      <w:r w:rsidRPr="008852A4">
        <w:rPr>
          <w:sz w:val="28"/>
          <w:szCs w:val="28"/>
        </w:rPr>
        <w:t>арналған</w:t>
      </w:r>
      <w:r w:rsidRPr="00F045DA">
        <w:rPr>
          <w:sz w:val="28"/>
          <w:szCs w:val="28"/>
          <w:lang w:val="ru-RU"/>
        </w:rPr>
        <w:t xml:space="preserve"> </w:t>
      </w:r>
      <w:r w:rsidRPr="008852A4">
        <w:rPr>
          <w:sz w:val="28"/>
          <w:szCs w:val="28"/>
        </w:rPr>
        <w:t>әдістер</w:t>
      </w:r>
      <w:r w:rsidRPr="00F045DA">
        <w:rPr>
          <w:sz w:val="28"/>
          <w:szCs w:val="28"/>
          <w:lang w:val="ru-RU"/>
        </w:rPr>
        <w:t xml:space="preserve"> </w:t>
      </w:r>
      <w:r w:rsidRPr="008852A4">
        <w:rPr>
          <w:sz w:val="28"/>
          <w:szCs w:val="28"/>
        </w:rPr>
        <w:t>мен</w:t>
      </w:r>
      <w:r w:rsidRPr="00F045DA">
        <w:rPr>
          <w:sz w:val="28"/>
          <w:szCs w:val="28"/>
          <w:lang w:val="ru-RU"/>
        </w:rPr>
        <w:t xml:space="preserve"> </w:t>
      </w:r>
      <w:r w:rsidRPr="008852A4">
        <w:rPr>
          <w:sz w:val="28"/>
          <w:szCs w:val="28"/>
        </w:rPr>
        <w:t>құралдар</w:t>
      </w:r>
      <w:r w:rsidRPr="00F045DA">
        <w:rPr>
          <w:sz w:val="28"/>
          <w:szCs w:val="28"/>
          <w:lang w:val="ru-RU"/>
        </w:rPr>
        <w:t xml:space="preserve"> </w:t>
      </w:r>
      <w:r w:rsidRPr="008852A4">
        <w:rPr>
          <w:sz w:val="28"/>
          <w:szCs w:val="28"/>
        </w:rPr>
        <w:t>жиынтығы</w:t>
      </w:r>
      <w:r w:rsidRPr="00F045DA">
        <w:rPr>
          <w:sz w:val="28"/>
          <w:szCs w:val="28"/>
          <w:lang w:val="ru-RU"/>
        </w:rPr>
        <w:t xml:space="preserve">. </w:t>
      </w:r>
      <w:r w:rsidRPr="008852A4">
        <w:rPr>
          <w:sz w:val="28"/>
          <w:szCs w:val="28"/>
        </w:rPr>
        <w:t>Бұл</w:t>
      </w:r>
      <w:r w:rsidRPr="00F045DA">
        <w:rPr>
          <w:sz w:val="28"/>
          <w:szCs w:val="28"/>
          <w:lang w:val="ru-RU"/>
        </w:rPr>
        <w:t xml:space="preserve"> </w:t>
      </w:r>
      <w:r w:rsidRPr="008852A4">
        <w:rPr>
          <w:sz w:val="28"/>
          <w:szCs w:val="28"/>
        </w:rPr>
        <w:lastRenderedPageBreak/>
        <w:t>өлшеулер</w:t>
      </w:r>
      <w:r w:rsidRPr="00F045DA">
        <w:rPr>
          <w:sz w:val="28"/>
          <w:szCs w:val="28"/>
          <w:lang w:val="ru-RU"/>
        </w:rPr>
        <w:t xml:space="preserve"> </w:t>
      </w:r>
      <w:r w:rsidRPr="008852A4">
        <w:rPr>
          <w:sz w:val="28"/>
          <w:szCs w:val="28"/>
        </w:rPr>
        <w:t>кернеу</w:t>
      </w:r>
      <w:r w:rsidRPr="00F045DA">
        <w:rPr>
          <w:sz w:val="28"/>
          <w:szCs w:val="28"/>
          <w:lang w:val="ru-RU"/>
        </w:rPr>
        <w:t xml:space="preserve">, </w:t>
      </w:r>
      <w:r w:rsidRPr="008852A4">
        <w:rPr>
          <w:sz w:val="28"/>
          <w:szCs w:val="28"/>
        </w:rPr>
        <w:t>ток</w:t>
      </w:r>
      <w:r w:rsidRPr="00F045DA">
        <w:rPr>
          <w:sz w:val="28"/>
          <w:szCs w:val="28"/>
          <w:lang w:val="ru-RU"/>
        </w:rPr>
        <w:t xml:space="preserve"> </w:t>
      </w:r>
      <w:r w:rsidRPr="008852A4">
        <w:rPr>
          <w:sz w:val="28"/>
          <w:szCs w:val="28"/>
        </w:rPr>
        <w:t>күші</w:t>
      </w:r>
      <w:r w:rsidRPr="00F045DA">
        <w:rPr>
          <w:sz w:val="28"/>
          <w:szCs w:val="28"/>
          <w:lang w:val="ru-RU"/>
        </w:rPr>
        <w:t xml:space="preserve">, </w:t>
      </w:r>
      <w:r w:rsidRPr="008852A4">
        <w:rPr>
          <w:sz w:val="28"/>
          <w:szCs w:val="28"/>
        </w:rPr>
        <w:t>кедергі</w:t>
      </w:r>
      <w:r w:rsidRPr="00F045DA">
        <w:rPr>
          <w:sz w:val="28"/>
          <w:szCs w:val="28"/>
          <w:lang w:val="ru-RU"/>
        </w:rPr>
        <w:t xml:space="preserve">, </w:t>
      </w:r>
      <w:r w:rsidRPr="008852A4">
        <w:rPr>
          <w:sz w:val="28"/>
          <w:szCs w:val="28"/>
        </w:rPr>
        <w:t>қуат</w:t>
      </w:r>
      <w:r w:rsidRPr="00F045DA">
        <w:rPr>
          <w:sz w:val="28"/>
          <w:szCs w:val="28"/>
          <w:lang w:val="ru-RU"/>
        </w:rPr>
        <w:t xml:space="preserve"> </w:t>
      </w:r>
      <w:r w:rsidRPr="008852A4">
        <w:rPr>
          <w:sz w:val="28"/>
          <w:szCs w:val="28"/>
        </w:rPr>
        <w:t>сияқты</w:t>
      </w:r>
      <w:r w:rsidRPr="00F045DA">
        <w:rPr>
          <w:sz w:val="28"/>
          <w:szCs w:val="28"/>
          <w:lang w:val="ru-RU"/>
        </w:rPr>
        <w:t xml:space="preserve"> </w:t>
      </w:r>
      <w:r w:rsidRPr="008852A4">
        <w:rPr>
          <w:sz w:val="28"/>
          <w:szCs w:val="28"/>
        </w:rPr>
        <w:t>шамаларды</w:t>
      </w:r>
      <w:r w:rsidRPr="00F045DA">
        <w:rPr>
          <w:sz w:val="28"/>
          <w:szCs w:val="28"/>
          <w:lang w:val="ru-RU"/>
        </w:rPr>
        <w:t xml:space="preserve"> </w:t>
      </w:r>
      <w:r w:rsidRPr="008852A4">
        <w:rPr>
          <w:sz w:val="28"/>
          <w:szCs w:val="28"/>
        </w:rPr>
        <w:t>анықтауға</w:t>
      </w:r>
      <w:r w:rsidRPr="00F045DA">
        <w:rPr>
          <w:sz w:val="28"/>
          <w:szCs w:val="28"/>
          <w:lang w:val="ru-RU"/>
        </w:rPr>
        <w:t xml:space="preserve"> </w:t>
      </w:r>
      <w:r w:rsidRPr="008852A4">
        <w:rPr>
          <w:sz w:val="28"/>
          <w:szCs w:val="28"/>
        </w:rPr>
        <w:t>бағытталған</w:t>
      </w:r>
      <w:r w:rsidRPr="00F045DA">
        <w:rPr>
          <w:sz w:val="28"/>
          <w:szCs w:val="28"/>
          <w:lang w:val="ru-RU"/>
        </w:rPr>
        <w:t>.</w:t>
      </w:r>
    </w:p>
    <w:p w:rsidR="008852A4" w:rsidRPr="00F045DA" w:rsidRDefault="008852A4" w:rsidP="008852A4">
      <w:pPr>
        <w:pStyle w:val="4"/>
        <w:spacing w:before="0"/>
        <w:ind w:firstLine="454"/>
        <w:jc w:val="both"/>
        <w:rPr>
          <w:rFonts w:ascii="Times New Roman" w:hAnsi="Times New Roman" w:cs="Times New Roman"/>
          <w:b w:val="0"/>
          <w:color w:val="auto"/>
          <w:sz w:val="28"/>
          <w:szCs w:val="28"/>
        </w:rPr>
      </w:pPr>
      <w:r w:rsidRPr="008852A4">
        <w:rPr>
          <w:rFonts w:ascii="Times New Roman" w:hAnsi="Times New Roman" w:cs="Times New Roman"/>
          <w:b w:val="0"/>
          <w:color w:val="auto"/>
          <w:sz w:val="28"/>
          <w:szCs w:val="28"/>
        </w:rPr>
        <w:t>Ток</w:t>
      </w:r>
      <w:r w:rsidRPr="00F045DA">
        <w:rPr>
          <w:rFonts w:ascii="Times New Roman" w:hAnsi="Times New Roman" w:cs="Times New Roman"/>
          <w:b w:val="0"/>
          <w:color w:val="auto"/>
          <w:sz w:val="28"/>
          <w:szCs w:val="28"/>
        </w:rPr>
        <w:t xml:space="preserve"> </w:t>
      </w:r>
      <w:r w:rsidRPr="008852A4">
        <w:rPr>
          <w:rFonts w:ascii="Times New Roman" w:hAnsi="Times New Roman" w:cs="Times New Roman"/>
          <w:b w:val="0"/>
          <w:color w:val="auto"/>
          <w:sz w:val="28"/>
          <w:szCs w:val="28"/>
        </w:rPr>
        <w:t>күші</w:t>
      </w:r>
    </w:p>
    <w:p w:rsidR="008852A4" w:rsidRPr="00F045DA" w:rsidRDefault="008852A4" w:rsidP="008852A4">
      <w:pPr>
        <w:pStyle w:val="4"/>
        <w:spacing w:before="0"/>
        <w:ind w:firstLine="454"/>
        <w:jc w:val="both"/>
        <w:rPr>
          <w:rFonts w:ascii="Times New Roman" w:hAnsi="Times New Roman" w:cs="Times New Roman"/>
          <w:b w:val="0"/>
          <w:i w:val="0"/>
          <w:color w:val="auto"/>
          <w:sz w:val="28"/>
          <w:szCs w:val="28"/>
        </w:rPr>
      </w:pPr>
      <w:r w:rsidRPr="008852A4">
        <w:rPr>
          <w:rStyle w:val="af2"/>
          <w:rFonts w:ascii="Times New Roman" w:hAnsi="Times New Roman" w:cs="Times New Roman"/>
          <w:i w:val="0"/>
          <w:color w:val="auto"/>
          <w:sz w:val="28"/>
          <w:szCs w:val="28"/>
        </w:rPr>
        <w:t>Ток</w:t>
      </w:r>
      <w:r w:rsidRPr="00F045DA">
        <w:rPr>
          <w:rStyle w:val="af2"/>
          <w:rFonts w:ascii="Times New Roman" w:hAnsi="Times New Roman" w:cs="Times New Roman"/>
          <w:i w:val="0"/>
          <w:color w:val="auto"/>
          <w:sz w:val="28"/>
          <w:szCs w:val="28"/>
        </w:rPr>
        <w:t xml:space="preserve"> </w:t>
      </w:r>
      <w:r w:rsidRPr="008852A4">
        <w:rPr>
          <w:rStyle w:val="af2"/>
          <w:rFonts w:ascii="Times New Roman" w:hAnsi="Times New Roman" w:cs="Times New Roman"/>
          <w:i w:val="0"/>
          <w:color w:val="auto"/>
          <w:sz w:val="28"/>
          <w:szCs w:val="28"/>
        </w:rPr>
        <w:t>күші</w:t>
      </w:r>
      <w:r w:rsidRPr="00F045DA">
        <w:rPr>
          <w:rStyle w:val="af2"/>
          <w:rFonts w:ascii="Times New Roman" w:hAnsi="Times New Roman" w:cs="Times New Roman"/>
          <w:i w:val="0"/>
          <w:color w:val="auto"/>
          <w:sz w:val="28"/>
          <w:szCs w:val="28"/>
        </w:rPr>
        <w:t xml:space="preserve"> </w:t>
      </w:r>
      <w:r w:rsidRPr="008852A4">
        <w:rPr>
          <w:rStyle w:val="af2"/>
          <w:rFonts w:ascii="Times New Roman" w:hAnsi="Times New Roman" w:cs="Times New Roman"/>
          <w:i w:val="0"/>
          <w:color w:val="auto"/>
          <w:sz w:val="28"/>
          <w:szCs w:val="28"/>
        </w:rPr>
        <w:t>ұғымы</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Ток</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күші</w:t>
      </w:r>
      <w:r w:rsidRPr="00F045DA">
        <w:rPr>
          <w:rFonts w:ascii="Times New Roman" w:hAnsi="Times New Roman" w:cs="Times New Roman"/>
          <w:b w:val="0"/>
          <w:i w:val="0"/>
          <w:color w:val="auto"/>
          <w:sz w:val="28"/>
          <w:szCs w:val="28"/>
        </w:rPr>
        <w:t xml:space="preserve"> (</w:t>
      </w:r>
      <w:r w:rsidRPr="008852A4">
        <w:rPr>
          <w:rStyle w:val="katex-mathml"/>
          <w:rFonts w:ascii="Times New Roman" w:hAnsi="Times New Roman" w:cs="Times New Roman"/>
          <w:b w:val="0"/>
          <w:i w:val="0"/>
          <w:color w:val="auto"/>
          <w:sz w:val="28"/>
          <w:szCs w:val="28"/>
          <w:lang w:val="en-US"/>
        </w:rPr>
        <w:t>I</w:t>
      </w:r>
      <w:r w:rsidRPr="00F045DA">
        <w:rPr>
          <w:rFonts w:ascii="Times New Roman" w:hAnsi="Times New Roman" w:cs="Times New Roman"/>
          <w:b w:val="0"/>
          <w:i w:val="0"/>
          <w:color w:val="auto"/>
          <w:sz w:val="28"/>
          <w:szCs w:val="28"/>
        </w:rPr>
        <w:t xml:space="preserve">) – </w:t>
      </w:r>
      <w:r w:rsidRPr="008852A4">
        <w:rPr>
          <w:rFonts w:ascii="Times New Roman" w:hAnsi="Times New Roman" w:cs="Times New Roman"/>
          <w:b w:val="0"/>
          <w:i w:val="0"/>
          <w:color w:val="auto"/>
          <w:sz w:val="28"/>
          <w:szCs w:val="28"/>
        </w:rPr>
        <w:t>тізбектегі</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заряд</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тасымалдаушы</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бөлшектердің</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белгілі</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бір</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уақыт</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аралығында</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қозғалыс</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жылдамдығы</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өлшем</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бірлігі</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ампер</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А</w:t>
      </w:r>
      <w:r w:rsidRPr="00F045DA">
        <w:rPr>
          <w:rFonts w:ascii="Times New Roman" w:hAnsi="Times New Roman" w:cs="Times New Roman"/>
          <w:b w:val="0"/>
          <w:i w:val="0"/>
          <w:color w:val="auto"/>
          <w:sz w:val="28"/>
          <w:szCs w:val="28"/>
        </w:rPr>
        <w:t>).</w:t>
      </w:r>
    </w:p>
    <w:p w:rsidR="008852A4" w:rsidRPr="008852A4" w:rsidRDefault="008852A4" w:rsidP="008852A4">
      <w:pPr>
        <w:widowControl/>
        <w:autoSpaceDE/>
        <w:autoSpaceDN/>
        <w:adjustRightInd/>
        <w:ind w:left="454"/>
        <w:jc w:val="both"/>
        <w:rPr>
          <w:sz w:val="28"/>
          <w:szCs w:val="28"/>
        </w:rPr>
      </w:pPr>
      <w:r w:rsidRPr="008852A4">
        <w:rPr>
          <w:rStyle w:val="af2"/>
          <w:b w:val="0"/>
          <w:sz w:val="28"/>
          <w:szCs w:val="28"/>
        </w:rPr>
        <w:t>Өлшеу әдістері</w:t>
      </w:r>
      <w:r w:rsidRPr="008852A4">
        <w:rPr>
          <w:sz w:val="28"/>
          <w:szCs w:val="28"/>
        </w:rPr>
        <w:t>:</w:t>
      </w:r>
    </w:p>
    <w:p w:rsidR="008852A4" w:rsidRPr="008852A4" w:rsidRDefault="008852A4" w:rsidP="009B7F4B">
      <w:pPr>
        <w:widowControl/>
        <w:numPr>
          <w:ilvl w:val="0"/>
          <w:numId w:val="28"/>
        </w:numPr>
        <w:autoSpaceDE/>
        <w:autoSpaceDN/>
        <w:adjustRightInd/>
        <w:ind w:left="0" w:firstLine="454"/>
        <w:jc w:val="both"/>
        <w:rPr>
          <w:sz w:val="28"/>
          <w:szCs w:val="28"/>
        </w:rPr>
      </w:pPr>
      <w:r w:rsidRPr="008852A4">
        <w:rPr>
          <w:rStyle w:val="af2"/>
          <w:b w:val="0"/>
          <w:sz w:val="28"/>
          <w:szCs w:val="28"/>
        </w:rPr>
        <w:t>Амперметр</w:t>
      </w:r>
      <w:r w:rsidRPr="008852A4">
        <w:rPr>
          <w:sz w:val="28"/>
          <w:szCs w:val="28"/>
        </w:rPr>
        <w:t xml:space="preserve"> – тізбек арқылы өтетін ток күшін өлшеуге арналған құрал.</w:t>
      </w:r>
    </w:p>
    <w:p w:rsidR="008852A4" w:rsidRPr="008852A4" w:rsidRDefault="008852A4" w:rsidP="009B7F4B">
      <w:pPr>
        <w:widowControl/>
        <w:numPr>
          <w:ilvl w:val="0"/>
          <w:numId w:val="28"/>
        </w:numPr>
        <w:autoSpaceDE/>
        <w:autoSpaceDN/>
        <w:adjustRightInd/>
        <w:ind w:left="0" w:firstLine="454"/>
        <w:jc w:val="both"/>
        <w:rPr>
          <w:sz w:val="28"/>
          <w:szCs w:val="28"/>
        </w:rPr>
      </w:pPr>
      <w:r w:rsidRPr="008852A4">
        <w:rPr>
          <w:rStyle w:val="af2"/>
          <w:b w:val="0"/>
          <w:sz w:val="28"/>
          <w:szCs w:val="28"/>
        </w:rPr>
        <w:t>Қосу әдісі</w:t>
      </w:r>
      <w:r w:rsidRPr="008852A4">
        <w:rPr>
          <w:sz w:val="28"/>
          <w:szCs w:val="28"/>
        </w:rPr>
        <w:t>: Амперметрді тізбекке тізбектей қосу керек, сонда ол арқылы бүкіл тізбектегі ток өтеді.</w:t>
      </w:r>
    </w:p>
    <w:p w:rsidR="008852A4" w:rsidRPr="00F045DA" w:rsidRDefault="008852A4" w:rsidP="009B7F4B">
      <w:pPr>
        <w:widowControl/>
        <w:numPr>
          <w:ilvl w:val="0"/>
          <w:numId w:val="28"/>
        </w:numPr>
        <w:autoSpaceDE/>
        <w:autoSpaceDN/>
        <w:adjustRightInd/>
        <w:ind w:left="0" w:firstLine="454"/>
        <w:jc w:val="both"/>
        <w:rPr>
          <w:sz w:val="28"/>
          <w:szCs w:val="28"/>
        </w:rPr>
      </w:pPr>
      <w:r w:rsidRPr="008852A4">
        <w:rPr>
          <w:rStyle w:val="af2"/>
          <w:b w:val="0"/>
          <w:sz w:val="28"/>
          <w:szCs w:val="28"/>
        </w:rPr>
        <w:t>Мультиметр</w:t>
      </w:r>
      <w:r w:rsidRPr="00F045DA">
        <w:rPr>
          <w:sz w:val="28"/>
          <w:szCs w:val="28"/>
        </w:rPr>
        <w:t xml:space="preserve">: </w:t>
      </w:r>
      <w:r w:rsidRPr="008852A4">
        <w:rPr>
          <w:sz w:val="28"/>
          <w:szCs w:val="28"/>
        </w:rPr>
        <w:t>ток</w:t>
      </w:r>
      <w:r w:rsidRPr="00F045DA">
        <w:rPr>
          <w:sz w:val="28"/>
          <w:szCs w:val="28"/>
        </w:rPr>
        <w:t xml:space="preserve"> </w:t>
      </w:r>
      <w:r w:rsidRPr="008852A4">
        <w:rPr>
          <w:sz w:val="28"/>
          <w:szCs w:val="28"/>
        </w:rPr>
        <w:t>күшін</w:t>
      </w:r>
      <w:r w:rsidRPr="00F045DA">
        <w:rPr>
          <w:sz w:val="28"/>
          <w:szCs w:val="28"/>
        </w:rPr>
        <w:t xml:space="preserve"> </w:t>
      </w:r>
      <w:r w:rsidRPr="008852A4">
        <w:rPr>
          <w:sz w:val="28"/>
          <w:szCs w:val="28"/>
        </w:rPr>
        <w:t>өлшеу</w:t>
      </w:r>
      <w:r w:rsidRPr="00F045DA">
        <w:rPr>
          <w:sz w:val="28"/>
          <w:szCs w:val="28"/>
        </w:rPr>
        <w:t xml:space="preserve"> </w:t>
      </w:r>
      <w:r w:rsidRPr="008852A4">
        <w:rPr>
          <w:sz w:val="28"/>
          <w:szCs w:val="28"/>
        </w:rPr>
        <w:t>үшін</w:t>
      </w:r>
      <w:r w:rsidRPr="00F045DA">
        <w:rPr>
          <w:sz w:val="28"/>
          <w:szCs w:val="28"/>
        </w:rPr>
        <w:t xml:space="preserve"> </w:t>
      </w:r>
      <w:r w:rsidRPr="008852A4">
        <w:rPr>
          <w:sz w:val="28"/>
          <w:szCs w:val="28"/>
        </w:rPr>
        <w:t>көпфункционалды</w:t>
      </w:r>
      <w:r w:rsidRPr="00F045DA">
        <w:rPr>
          <w:sz w:val="28"/>
          <w:szCs w:val="28"/>
        </w:rPr>
        <w:t xml:space="preserve"> </w:t>
      </w:r>
      <w:r w:rsidRPr="008852A4">
        <w:rPr>
          <w:sz w:val="28"/>
          <w:szCs w:val="28"/>
        </w:rPr>
        <w:t>құрал</w:t>
      </w:r>
      <w:r w:rsidRPr="00F045DA">
        <w:rPr>
          <w:sz w:val="28"/>
          <w:szCs w:val="28"/>
        </w:rPr>
        <w:t xml:space="preserve"> </w:t>
      </w:r>
      <w:r w:rsidRPr="008852A4">
        <w:rPr>
          <w:sz w:val="28"/>
          <w:szCs w:val="28"/>
        </w:rPr>
        <w:t>ретінде</w:t>
      </w:r>
      <w:r w:rsidRPr="00F045DA">
        <w:rPr>
          <w:sz w:val="28"/>
          <w:szCs w:val="28"/>
        </w:rPr>
        <w:t xml:space="preserve"> </w:t>
      </w:r>
      <w:r w:rsidRPr="008852A4">
        <w:rPr>
          <w:sz w:val="28"/>
          <w:szCs w:val="28"/>
        </w:rPr>
        <w:t>пайдаланылады</w:t>
      </w:r>
      <w:r w:rsidRPr="00F045DA">
        <w:rPr>
          <w:sz w:val="28"/>
          <w:szCs w:val="28"/>
        </w:rPr>
        <w:t xml:space="preserve">, </w:t>
      </w:r>
      <w:r w:rsidRPr="008852A4">
        <w:rPr>
          <w:sz w:val="28"/>
          <w:szCs w:val="28"/>
        </w:rPr>
        <w:t>оны</w:t>
      </w:r>
      <w:r w:rsidRPr="00F045DA">
        <w:rPr>
          <w:sz w:val="28"/>
          <w:szCs w:val="28"/>
        </w:rPr>
        <w:t xml:space="preserve"> </w:t>
      </w:r>
      <w:r w:rsidRPr="008852A4">
        <w:rPr>
          <w:sz w:val="28"/>
          <w:szCs w:val="28"/>
        </w:rPr>
        <w:t>дұрыс</w:t>
      </w:r>
      <w:r w:rsidRPr="00F045DA">
        <w:rPr>
          <w:sz w:val="28"/>
          <w:szCs w:val="28"/>
        </w:rPr>
        <w:t xml:space="preserve"> </w:t>
      </w:r>
      <w:r w:rsidRPr="008852A4">
        <w:rPr>
          <w:sz w:val="28"/>
          <w:szCs w:val="28"/>
        </w:rPr>
        <w:t>ауқымға</w:t>
      </w:r>
      <w:r w:rsidRPr="00F045DA">
        <w:rPr>
          <w:sz w:val="28"/>
          <w:szCs w:val="28"/>
        </w:rPr>
        <w:t xml:space="preserve"> </w:t>
      </w:r>
      <w:r w:rsidRPr="008852A4">
        <w:rPr>
          <w:sz w:val="28"/>
          <w:szCs w:val="28"/>
        </w:rPr>
        <w:t>қою</w:t>
      </w:r>
      <w:r w:rsidRPr="00F045DA">
        <w:rPr>
          <w:sz w:val="28"/>
          <w:szCs w:val="28"/>
        </w:rPr>
        <w:t xml:space="preserve"> </w:t>
      </w:r>
      <w:r w:rsidRPr="008852A4">
        <w:rPr>
          <w:sz w:val="28"/>
          <w:szCs w:val="28"/>
        </w:rPr>
        <w:t>арқылы</w:t>
      </w:r>
      <w:r w:rsidRPr="00F045DA">
        <w:rPr>
          <w:sz w:val="28"/>
          <w:szCs w:val="28"/>
        </w:rPr>
        <w:t xml:space="preserve"> </w:t>
      </w:r>
      <w:r w:rsidRPr="008852A4">
        <w:rPr>
          <w:sz w:val="28"/>
          <w:szCs w:val="28"/>
        </w:rPr>
        <w:t>амперметр</w:t>
      </w:r>
      <w:r w:rsidRPr="00F045DA">
        <w:rPr>
          <w:sz w:val="28"/>
          <w:szCs w:val="28"/>
        </w:rPr>
        <w:t xml:space="preserve"> </w:t>
      </w:r>
      <w:r w:rsidRPr="008852A4">
        <w:rPr>
          <w:sz w:val="28"/>
          <w:szCs w:val="28"/>
        </w:rPr>
        <w:t>ретінде</w:t>
      </w:r>
      <w:r w:rsidRPr="00F045DA">
        <w:rPr>
          <w:sz w:val="28"/>
          <w:szCs w:val="28"/>
        </w:rPr>
        <w:t xml:space="preserve"> </w:t>
      </w:r>
      <w:r w:rsidRPr="008852A4">
        <w:rPr>
          <w:sz w:val="28"/>
          <w:szCs w:val="28"/>
        </w:rPr>
        <w:t>қолдануға</w:t>
      </w:r>
      <w:r w:rsidRPr="00F045DA">
        <w:rPr>
          <w:sz w:val="28"/>
          <w:szCs w:val="28"/>
        </w:rPr>
        <w:t xml:space="preserve"> </w:t>
      </w:r>
      <w:r w:rsidRPr="008852A4">
        <w:rPr>
          <w:sz w:val="28"/>
          <w:szCs w:val="28"/>
        </w:rPr>
        <w:t>болады</w:t>
      </w:r>
      <w:r w:rsidRPr="00F045DA">
        <w:rPr>
          <w:sz w:val="28"/>
          <w:szCs w:val="28"/>
        </w:rPr>
        <w:t>.</w:t>
      </w:r>
    </w:p>
    <w:p w:rsidR="008852A4" w:rsidRPr="00F045DA" w:rsidRDefault="008852A4" w:rsidP="008852A4">
      <w:pPr>
        <w:pStyle w:val="4"/>
        <w:spacing w:before="0"/>
        <w:ind w:firstLine="454"/>
        <w:jc w:val="both"/>
        <w:rPr>
          <w:rFonts w:ascii="Times New Roman" w:hAnsi="Times New Roman" w:cs="Times New Roman"/>
          <w:b w:val="0"/>
          <w:color w:val="auto"/>
          <w:sz w:val="28"/>
          <w:szCs w:val="28"/>
        </w:rPr>
      </w:pPr>
      <w:r w:rsidRPr="008852A4">
        <w:rPr>
          <w:rFonts w:ascii="Times New Roman" w:hAnsi="Times New Roman" w:cs="Times New Roman"/>
          <w:b w:val="0"/>
          <w:color w:val="auto"/>
          <w:sz w:val="28"/>
          <w:szCs w:val="28"/>
        </w:rPr>
        <w:t>Кернеу</w:t>
      </w:r>
    </w:p>
    <w:p w:rsidR="008852A4" w:rsidRPr="00F045DA" w:rsidRDefault="008852A4" w:rsidP="008852A4">
      <w:pPr>
        <w:pStyle w:val="4"/>
        <w:spacing w:before="0"/>
        <w:ind w:firstLine="454"/>
        <w:jc w:val="both"/>
        <w:rPr>
          <w:rFonts w:ascii="Times New Roman" w:hAnsi="Times New Roman" w:cs="Times New Roman"/>
          <w:b w:val="0"/>
          <w:i w:val="0"/>
          <w:color w:val="auto"/>
          <w:sz w:val="28"/>
          <w:szCs w:val="28"/>
        </w:rPr>
      </w:pPr>
      <w:r w:rsidRPr="008852A4">
        <w:rPr>
          <w:rStyle w:val="af2"/>
          <w:rFonts w:ascii="Times New Roman" w:hAnsi="Times New Roman" w:cs="Times New Roman"/>
          <w:i w:val="0"/>
          <w:color w:val="auto"/>
          <w:sz w:val="28"/>
          <w:szCs w:val="28"/>
        </w:rPr>
        <w:t>Кернеу</w:t>
      </w:r>
      <w:r w:rsidRPr="00F045DA">
        <w:rPr>
          <w:rStyle w:val="af2"/>
          <w:rFonts w:ascii="Times New Roman" w:hAnsi="Times New Roman" w:cs="Times New Roman"/>
          <w:i w:val="0"/>
          <w:color w:val="auto"/>
          <w:sz w:val="28"/>
          <w:szCs w:val="28"/>
        </w:rPr>
        <w:t xml:space="preserve"> </w:t>
      </w:r>
      <w:r w:rsidRPr="008852A4">
        <w:rPr>
          <w:rStyle w:val="af2"/>
          <w:rFonts w:ascii="Times New Roman" w:hAnsi="Times New Roman" w:cs="Times New Roman"/>
          <w:i w:val="0"/>
          <w:color w:val="auto"/>
          <w:sz w:val="28"/>
          <w:szCs w:val="28"/>
        </w:rPr>
        <w:t>ұғымы</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Кернеу</w:t>
      </w:r>
      <w:r w:rsidRPr="00F045DA">
        <w:rPr>
          <w:rFonts w:ascii="Times New Roman" w:hAnsi="Times New Roman" w:cs="Times New Roman"/>
          <w:b w:val="0"/>
          <w:i w:val="0"/>
          <w:color w:val="auto"/>
          <w:sz w:val="28"/>
          <w:szCs w:val="28"/>
        </w:rPr>
        <w:t xml:space="preserve"> (</w:t>
      </w:r>
      <w:r w:rsidRPr="008852A4">
        <w:rPr>
          <w:rStyle w:val="katex-mathml"/>
          <w:rFonts w:ascii="Times New Roman" w:hAnsi="Times New Roman" w:cs="Times New Roman"/>
          <w:b w:val="0"/>
          <w:i w:val="0"/>
          <w:color w:val="auto"/>
          <w:sz w:val="28"/>
          <w:szCs w:val="28"/>
          <w:lang w:val="en-US"/>
        </w:rPr>
        <w:t>U</w:t>
      </w:r>
      <w:r w:rsidRPr="00F045DA">
        <w:rPr>
          <w:rFonts w:ascii="Times New Roman" w:hAnsi="Times New Roman" w:cs="Times New Roman"/>
          <w:b w:val="0"/>
          <w:i w:val="0"/>
          <w:color w:val="auto"/>
          <w:sz w:val="28"/>
          <w:szCs w:val="28"/>
        </w:rPr>
        <w:t xml:space="preserve">) – </w:t>
      </w:r>
      <w:r w:rsidRPr="008852A4">
        <w:rPr>
          <w:rFonts w:ascii="Times New Roman" w:hAnsi="Times New Roman" w:cs="Times New Roman"/>
          <w:b w:val="0"/>
          <w:i w:val="0"/>
          <w:color w:val="auto"/>
          <w:sz w:val="28"/>
          <w:szCs w:val="28"/>
        </w:rPr>
        <w:t>тізбектегі</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екі</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нүкте</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арасындағы</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электр</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потенциалдарының</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айырмасы</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өлшем</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бірлігі</w:t>
      </w:r>
      <w:r w:rsidRPr="00F045DA">
        <w:rPr>
          <w:rFonts w:ascii="Times New Roman" w:hAnsi="Times New Roman" w:cs="Times New Roman"/>
          <w:b w:val="0"/>
          <w:i w:val="0"/>
          <w:color w:val="auto"/>
          <w:sz w:val="28"/>
          <w:szCs w:val="28"/>
        </w:rPr>
        <w:t xml:space="preserve"> – </w:t>
      </w:r>
      <w:r w:rsidRPr="008852A4">
        <w:rPr>
          <w:rFonts w:ascii="Times New Roman" w:hAnsi="Times New Roman" w:cs="Times New Roman"/>
          <w:b w:val="0"/>
          <w:i w:val="0"/>
          <w:color w:val="auto"/>
          <w:sz w:val="28"/>
          <w:szCs w:val="28"/>
        </w:rPr>
        <w:t>вольт</w:t>
      </w:r>
      <w:r w:rsidRPr="00F045DA">
        <w:rPr>
          <w:rFonts w:ascii="Times New Roman" w:hAnsi="Times New Roman" w:cs="Times New Roman"/>
          <w:b w:val="0"/>
          <w:i w:val="0"/>
          <w:color w:val="auto"/>
          <w:sz w:val="28"/>
          <w:szCs w:val="28"/>
        </w:rPr>
        <w:t xml:space="preserve"> (</w:t>
      </w:r>
      <w:r w:rsidRPr="008852A4">
        <w:rPr>
          <w:rFonts w:ascii="Times New Roman" w:hAnsi="Times New Roman" w:cs="Times New Roman"/>
          <w:b w:val="0"/>
          <w:i w:val="0"/>
          <w:color w:val="auto"/>
          <w:sz w:val="28"/>
          <w:szCs w:val="28"/>
        </w:rPr>
        <w:t>В</w:t>
      </w:r>
      <w:r w:rsidRPr="00F045DA">
        <w:rPr>
          <w:rFonts w:ascii="Times New Roman" w:hAnsi="Times New Roman" w:cs="Times New Roman"/>
          <w:b w:val="0"/>
          <w:i w:val="0"/>
          <w:color w:val="auto"/>
          <w:sz w:val="28"/>
          <w:szCs w:val="28"/>
        </w:rPr>
        <w:t>).</w:t>
      </w:r>
    </w:p>
    <w:p w:rsidR="008852A4" w:rsidRPr="008852A4" w:rsidRDefault="008852A4" w:rsidP="008852A4">
      <w:pPr>
        <w:pStyle w:val="4"/>
        <w:spacing w:before="0"/>
        <w:ind w:firstLine="454"/>
        <w:jc w:val="both"/>
        <w:rPr>
          <w:rFonts w:ascii="Times New Roman" w:hAnsi="Times New Roman" w:cs="Times New Roman"/>
          <w:b w:val="0"/>
          <w:i w:val="0"/>
          <w:color w:val="auto"/>
          <w:sz w:val="28"/>
          <w:szCs w:val="28"/>
          <w:lang w:val="en-US"/>
        </w:rPr>
      </w:pPr>
      <w:r w:rsidRPr="008852A4">
        <w:rPr>
          <w:rStyle w:val="af2"/>
          <w:rFonts w:ascii="Times New Roman" w:hAnsi="Times New Roman" w:cs="Times New Roman"/>
          <w:color w:val="auto"/>
          <w:sz w:val="28"/>
          <w:szCs w:val="28"/>
        </w:rPr>
        <w:t>Өлшеу әдістері</w:t>
      </w:r>
      <w:r w:rsidRPr="008852A4">
        <w:rPr>
          <w:rFonts w:ascii="Times New Roman" w:hAnsi="Times New Roman" w:cs="Times New Roman"/>
          <w:b w:val="0"/>
          <w:color w:val="auto"/>
          <w:sz w:val="28"/>
          <w:szCs w:val="28"/>
        </w:rPr>
        <w:t>:</w:t>
      </w:r>
    </w:p>
    <w:p w:rsidR="001B7C45" w:rsidRDefault="008852A4" w:rsidP="009B7F4B">
      <w:pPr>
        <w:pStyle w:val="a3"/>
        <w:numPr>
          <w:ilvl w:val="0"/>
          <w:numId w:val="27"/>
        </w:numPr>
        <w:ind w:left="0" w:firstLine="454"/>
        <w:jc w:val="both"/>
        <w:rPr>
          <w:sz w:val="28"/>
          <w:szCs w:val="28"/>
          <w:lang w:val="en-US"/>
        </w:rPr>
      </w:pPr>
      <w:r w:rsidRPr="002A68D6">
        <w:rPr>
          <w:rStyle w:val="af2"/>
          <w:b w:val="0"/>
          <w:sz w:val="28"/>
          <w:szCs w:val="28"/>
        </w:rPr>
        <w:t>Вольтметр</w:t>
      </w:r>
      <w:r w:rsidRPr="002A68D6">
        <w:rPr>
          <w:sz w:val="28"/>
          <w:szCs w:val="28"/>
          <w:lang w:val="en-US"/>
        </w:rPr>
        <w:t xml:space="preserve"> – </w:t>
      </w:r>
      <w:r w:rsidRPr="002A68D6">
        <w:rPr>
          <w:sz w:val="28"/>
          <w:szCs w:val="28"/>
        </w:rPr>
        <w:t>кернеуді</w:t>
      </w:r>
      <w:r w:rsidRPr="002A68D6">
        <w:rPr>
          <w:sz w:val="28"/>
          <w:szCs w:val="28"/>
          <w:lang w:val="en-US"/>
        </w:rPr>
        <w:t xml:space="preserve"> </w:t>
      </w:r>
      <w:r w:rsidRPr="002A68D6">
        <w:rPr>
          <w:sz w:val="28"/>
          <w:szCs w:val="28"/>
        </w:rPr>
        <w:t>өлшеуге</w:t>
      </w:r>
      <w:r w:rsidRPr="002A68D6">
        <w:rPr>
          <w:sz w:val="28"/>
          <w:szCs w:val="28"/>
          <w:lang w:val="en-US"/>
        </w:rPr>
        <w:t xml:space="preserve"> </w:t>
      </w:r>
      <w:r w:rsidRPr="002A68D6">
        <w:rPr>
          <w:sz w:val="28"/>
          <w:szCs w:val="28"/>
        </w:rPr>
        <w:t>арналған</w:t>
      </w:r>
      <w:r w:rsidRPr="002A68D6">
        <w:rPr>
          <w:sz w:val="28"/>
          <w:szCs w:val="28"/>
          <w:lang w:val="en-US"/>
        </w:rPr>
        <w:t xml:space="preserve"> </w:t>
      </w:r>
      <w:r w:rsidRPr="002A68D6">
        <w:rPr>
          <w:sz w:val="28"/>
          <w:szCs w:val="28"/>
        </w:rPr>
        <w:t>негізгі</w:t>
      </w:r>
      <w:r w:rsidRPr="002A68D6">
        <w:rPr>
          <w:sz w:val="28"/>
          <w:szCs w:val="28"/>
          <w:lang w:val="en-US"/>
        </w:rPr>
        <w:t xml:space="preserve"> </w:t>
      </w:r>
      <w:r w:rsidRPr="002A68D6">
        <w:rPr>
          <w:sz w:val="28"/>
          <w:szCs w:val="28"/>
        </w:rPr>
        <w:t>құрал</w:t>
      </w:r>
      <w:r w:rsidRPr="002A68D6">
        <w:rPr>
          <w:sz w:val="28"/>
          <w:szCs w:val="28"/>
          <w:lang w:val="en-US"/>
        </w:rPr>
        <w:t>.</w:t>
      </w:r>
    </w:p>
    <w:p w:rsidR="001B7C45" w:rsidRDefault="008852A4" w:rsidP="009B7F4B">
      <w:pPr>
        <w:pStyle w:val="a3"/>
        <w:numPr>
          <w:ilvl w:val="0"/>
          <w:numId w:val="27"/>
        </w:numPr>
        <w:ind w:left="0" w:firstLine="454"/>
        <w:jc w:val="both"/>
        <w:rPr>
          <w:sz w:val="28"/>
          <w:szCs w:val="28"/>
          <w:lang w:val="en-US"/>
        </w:rPr>
      </w:pPr>
      <w:r w:rsidRPr="001B7C45">
        <w:rPr>
          <w:rStyle w:val="af2"/>
          <w:b w:val="0"/>
          <w:sz w:val="28"/>
          <w:szCs w:val="28"/>
        </w:rPr>
        <w:t>Қосу</w:t>
      </w:r>
      <w:r w:rsidRPr="001B7C45">
        <w:rPr>
          <w:rStyle w:val="af2"/>
          <w:b w:val="0"/>
          <w:sz w:val="28"/>
          <w:szCs w:val="28"/>
          <w:lang w:val="en-US"/>
        </w:rPr>
        <w:t xml:space="preserve"> </w:t>
      </w:r>
      <w:r w:rsidRPr="001B7C45">
        <w:rPr>
          <w:rStyle w:val="af2"/>
          <w:b w:val="0"/>
          <w:sz w:val="28"/>
          <w:szCs w:val="28"/>
        </w:rPr>
        <w:t>әдісі</w:t>
      </w:r>
      <w:r w:rsidRPr="001B7C45">
        <w:rPr>
          <w:sz w:val="28"/>
          <w:szCs w:val="28"/>
          <w:lang w:val="en-US"/>
        </w:rPr>
        <w:t xml:space="preserve">: </w:t>
      </w:r>
      <w:r w:rsidRPr="001B7C45">
        <w:rPr>
          <w:sz w:val="28"/>
          <w:szCs w:val="28"/>
        </w:rPr>
        <w:t>Вольтметрді</w:t>
      </w:r>
      <w:r w:rsidRPr="001B7C45">
        <w:rPr>
          <w:sz w:val="28"/>
          <w:szCs w:val="28"/>
          <w:lang w:val="en-US"/>
        </w:rPr>
        <w:t xml:space="preserve"> </w:t>
      </w:r>
      <w:r w:rsidRPr="001B7C45">
        <w:rPr>
          <w:sz w:val="28"/>
          <w:szCs w:val="28"/>
        </w:rPr>
        <w:t>тізбектің</w:t>
      </w:r>
      <w:r w:rsidRPr="001B7C45">
        <w:rPr>
          <w:sz w:val="28"/>
          <w:szCs w:val="28"/>
          <w:lang w:val="en-US"/>
        </w:rPr>
        <w:t xml:space="preserve"> </w:t>
      </w:r>
      <w:r w:rsidRPr="001B7C45">
        <w:rPr>
          <w:sz w:val="28"/>
          <w:szCs w:val="28"/>
        </w:rPr>
        <w:t>екі</w:t>
      </w:r>
      <w:r w:rsidRPr="001B7C45">
        <w:rPr>
          <w:sz w:val="28"/>
          <w:szCs w:val="28"/>
          <w:lang w:val="en-US"/>
        </w:rPr>
        <w:t xml:space="preserve"> </w:t>
      </w:r>
      <w:r w:rsidRPr="001B7C45">
        <w:rPr>
          <w:sz w:val="28"/>
          <w:szCs w:val="28"/>
        </w:rPr>
        <w:t>нүктесіне</w:t>
      </w:r>
      <w:r w:rsidRPr="001B7C45">
        <w:rPr>
          <w:sz w:val="28"/>
          <w:szCs w:val="28"/>
          <w:lang w:val="en-US"/>
        </w:rPr>
        <w:t xml:space="preserve"> </w:t>
      </w:r>
      <w:r w:rsidRPr="001B7C45">
        <w:rPr>
          <w:sz w:val="28"/>
          <w:szCs w:val="28"/>
        </w:rPr>
        <w:t>параллель</w:t>
      </w:r>
      <w:r w:rsidRPr="001B7C45">
        <w:rPr>
          <w:sz w:val="28"/>
          <w:szCs w:val="28"/>
          <w:lang w:val="en-US"/>
        </w:rPr>
        <w:t xml:space="preserve"> </w:t>
      </w:r>
      <w:r w:rsidRPr="001B7C45">
        <w:rPr>
          <w:sz w:val="28"/>
          <w:szCs w:val="28"/>
        </w:rPr>
        <w:t>қосады</w:t>
      </w:r>
      <w:r w:rsidRPr="001B7C45">
        <w:rPr>
          <w:sz w:val="28"/>
          <w:szCs w:val="28"/>
          <w:lang w:val="en-US"/>
        </w:rPr>
        <w:t xml:space="preserve">, </w:t>
      </w:r>
      <w:r w:rsidRPr="001B7C45">
        <w:rPr>
          <w:sz w:val="28"/>
          <w:szCs w:val="28"/>
        </w:rPr>
        <w:t>өйткені</w:t>
      </w:r>
      <w:r w:rsidRPr="001B7C45">
        <w:rPr>
          <w:sz w:val="28"/>
          <w:szCs w:val="28"/>
          <w:lang w:val="en-US"/>
        </w:rPr>
        <w:t xml:space="preserve"> </w:t>
      </w:r>
      <w:r w:rsidRPr="001B7C45">
        <w:rPr>
          <w:sz w:val="28"/>
          <w:szCs w:val="28"/>
        </w:rPr>
        <w:t>ол</w:t>
      </w:r>
      <w:r w:rsidRPr="001B7C45">
        <w:rPr>
          <w:sz w:val="28"/>
          <w:szCs w:val="28"/>
          <w:lang w:val="en-US"/>
        </w:rPr>
        <w:t xml:space="preserve"> </w:t>
      </w:r>
      <w:r w:rsidRPr="001B7C45">
        <w:rPr>
          <w:sz w:val="28"/>
          <w:szCs w:val="28"/>
        </w:rPr>
        <w:t>тек</w:t>
      </w:r>
      <w:r w:rsidRPr="001B7C45">
        <w:rPr>
          <w:sz w:val="28"/>
          <w:szCs w:val="28"/>
          <w:lang w:val="en-US"/>
        </w:rPr>
        <w:t xml:space="preserve"> </w:t>
      </w:r>
      <w:r w:rsidRPr="001B7C45">
        <w:rPr>
          <w:sz w:val="28"/>
          <w:szCs w:val="28"/>
        </w:rPr>
        <w:t>потенциалдар</w:t>
      </w:r>
      <w:r w:rsidRPr="001B7C45">
        <w:rPr>
          <w:sz w:val="28"/>
          <w:szCs w:val="28"/>
          <w:lang w:val="en-US"/>
        </w:rPr>
        <w:t xml:space="preserve"> </w:t>
      </w:r>
      <w:r w:rsidRPr="001B7C45">
        <w:rPr>
          <w:sz w:val="28"/>
          <w:szCs w:val="28"/>
        </w:rPr>
        <w:t>айырмасын</w:t>
      </w:r>
      <w:r w:rsidRPr="001B7C45">
        <w:rPr>
          <w:sz w:val="28"/>
          <w:szCs w:val="28"/>
          <w:lang w:val="en-US"/>
        </w:rPr>
        <w:t xml:space="preserve"> </w:t>
      </w:r>
      <w:r w:rsidRPr="001B7C45">
        <w:rPr>
          <w:sz w:val="28"/>
          <w:szCs w:val="28"/>
        </w:rPr>
        <w:t>өлшейді</w:t>
      </w:r>
      <w:r w:rsidRPr="001B7C45">
        <w:rPr>
          <w:sz w:val="28"/>
          <w:szCs w:val="28"/>
          <w:lang w:val="en-US"/>
        </w:rPr>
        <w:t>.</w:t>
      </w:r>
    </w:p>
    <w:p w:rsidR="008852A4" w:rsidRPr="001B7C45" w:rsidRDefault="008852A4" w:rsidP="009B7F4B">
      <w:pPr>
        <w:pStyle w:val="a3"/>
        <w:numPr>
          <w:ilvl w:val="0"/>
          <w:numId w:val="27"/>
        </w:numPr>
        <w:ind w:left="0" w:firstLine="454"/>
        <w:jc w:val="both"/>
        <w:rPr>
          <w:sz w:val="28"/>
          <w:szCs w:val="28"/>
          <w:lang w:val="en-US"/>
        </w:rPr>
      </w:pPr>
      <w:r w:rsidRPr="001B7C45">
        <w:rPr>
          <w:rStyle w:val="af2"/>
          <w:b w:val="0"/>
          <w:sz w:val="28"/>
          <w:szCs w:val="28"/>
        </w:rPr>
        <w:t>Мультиметр</w:t>
      </w:r>
      <w:r w:rsidRPr="001B7C45">
        <w:rPr>
          <w:sz w:val="28"/>
          <w:szCs w:val="28"/>
          <w:lang w:val="en-US"/>
        </w:rPr>
        <w:t xml:space="preserve">: </w:t>
      </w:r>
      <w:r w:rsidRPr="001B7C45">
        <w:rPr>
          <w:sz w:val="28"/>
          <w:szCs w:val="28"/>
        </w:rPr>
        <w:t>кернеуді</w:t>
      </w:r>
      <w:r w:rsidRPr="001B7C45">
        <w:rPr>
          <w:sz w:val="28"/>
          <w:szCs w:val="28"/>
          <w:lang w:val="en-US"/>
        </w:rPr>
        <w:t xml:space="preserve"> </w:t>
      </w:r>
      <w:r w:rsidRPr="001B7C45">
        <w:rPr>
          <w:sz w:val="28"/>
          <w:szCs w:val="28"/>
        </w:rPr>
        <w:t>өлшеу</w:t>
      </w:r>
      <w:r w:rsidRPr="001B7C45">
        <w:rPr>
          <w:sz w:val="28"/>
          <w:szCs w:val="28"/>
          <w:lang w:val="en-US"/>
        </w:rPr>
        <w:t xml:space="preserve"> </w:t>
      </w:r>
      <w:r w:rsidRPr="001B7C45">
        <w:rPr>
          <w:sz w:val="28"/>
          <w:szCs w:val="28"/>
        </w:rPr>
        <w:t>үшін</w:t>
      </w:r>
      <w:r w:rsidRPr="001B7C45">
        <w:rPr>
          <w:sz w:val="28"/>
          <w:szCs w:val="28"/>
          <w:lang w:val="en-US"/>
        </w:rPr>
        <w:t xml:space="preserve"> </w:t>
      </w:r>
      <w:r w:rsidRPr="001B7C45">
        <w:rPr>
          <w:sz w:val="28"/>
          <w:szCs w:val="28"/>
        </w:rPr>
        <w:t>оны</w:t>
      </w:r>
      <w:r w:rsidRPr="001B7C45">
        <w:rPr>
          <w:sz w:val="28"/>
          <w:szCs w:val="28"/>
          <w:lang w:val="en-US"/>
        </w:rPr>
        <w:t xml:space="preserve"> </w:t>
      </w:r>
      <w:r w:rsidRPr="001B7C45">
        <w:rPr>
          <w:sz w:val="28"/>
          <w:szCs w:val="28"/>
        </w:rPr>
        <w:t>тиісті</w:t>
      </w:r>
      <w:r w:rsidRPr="001B7C45">
        <w:rPr>
          <w:sz w:val="28"/>
          <w:szCs w:val="28"/>
          <w:lang w:val="en-US"/>
        </w:rPr>
        <w:t xml:space="preserve"> </w:t>
      </w:r>
      <w:r w:rsidRPr="001B7C45">
        <w:rPr>
          <w:sz w:val="28"/>
          <w:szCs w:val="28"/>
        </w:rPr>
        <w:t>диапазонға</w:t>
      </w:r>
      <w:r w:rsidRPr="001B7C45">
        <w:rPr>
          <w:sz w:val="28"/>
          <w:szCs w:val="28"/>
          <w:lang w:val="en-US"/>
        </w:rPr>
        <w:t xml:space="preserve"> </w:t>
      </w:r>
      <w:r w:rsidRPr="001B7C45">
        <w:rPr>
          <w:sz w:val="28"/>
          <w:szCs w:val="28"/>
        </w:rPr>
        <w:t>қою</w:t>
      </w:r>
      <w:r w:rsidRPr="001B7C45">
        <w:rPr>
          <w:sz w:val="28"/>
          <w:szCs w:val="28"/>
          <w:lang w:val="en-US"/>
        </w:rPr>
        <w:t xml:space="preserve"> </w:t>
      </w:r>
      <w:r w:rsidRPr="001B7C45">
        <w:rPr>
          <w:sz w:val="28"/>
          <w:szCs w:val="28"/>
        </w:rPr>
        <w:t>арқылы</w:t>
      </w:r>
      <w:r w:rsidRPr="001B7C45">
        <w:rPr>
          <w:sz w:val="28"/>
          <w:szCs w:val="28"/>
          <w:lang w:val="en-US"/>
        </w:rPr>
        <w:t xml:space="preserve"> </w:t>
      </w:r>
      <w:r w:rsidRPr="001B7C45">
        <w:rPr>
          <w:sz w:val="28"/>
          <w:szCs w:val="28"/>
        </w:rPr>
        <w:t>вольтметр</w:t>
      </w:r>
      <w:r w:rsidRPr="001B7C45">
        <w:rPr>
          <w:sz w:val="28"/>
          <w:szCs w:val="28"/>
          <w:lang w:val="en-US"/>
        </w:rPr>
        <w:t xml:space="preserve"> </w:t>
      </w:r>
      <w:r w:rsidRPr="001B7C45">
        <w:rPr>
          <w:sz w:val="28"/>
          <w:szCs w:val="28"/>
        </w:rPr>
        <w:t>ретінде</w:t>
      </w:r>
      <w:r w:rsidRPr="001B7C45">
        <w:rPr>
          <w:sz w:val="28"/>
          <w:szCs w:val="28"/>
          <w:lang w:val="en-US"/>
        </w:rPr>
        <w:t xml:space="preserve"> </w:t>
      </w:r>
      <w:r w:rsidRPr="001B7C45">
        <w:rPr>
          <w:sz w:val="28"/>
          <w:szCs w:val="28"/>
        </w:rPr>
        <w:t>қолдануға</w:t>
      </w:r>
      <w:r w:rsidRPr="001B7C45">
        <w:rPr>
          <w:sz w:val="28"/>
          <w:szCs w:val="28"/>
          <w:lang w:val="en-US"/>
        </w:rPr>
        <w:t xml:space="preserve"> </w:t>
      </w:r>
      <w:r w:rsidRPr="001B7C45">
        <w:rPr>
          <w:sz w:val="28"/>
          <w:szCs w:val="28"/>
        </w:rPr>
        <w:t>болады</w:t>
      </w:r>
      <w:r w:rsidRPr="001B7C45">
        <w:rPr>
          <w:sz w:val="28"/>
          <w:szCs w:val="28"/>
          <w:lang w:val="en-US"/>
        </w:rPr>
        <w:t>.</w:t>
      </w:r>
    </w:p>
    <w:p w:rsidR="008852A4" w:rsidRPr="008852A4" w:rsidRDefault="008852A4" w:rsidP="008852A4">
      <w:pPr>
        <w:pStyle w:val="3"/>
        <w:rPr>
          <w:b w:val="0"/>
          <w:sz w:val="28"/>
          <w:szCs w:val="28"/>
        </w:rPr>
      </w:pPr>
      <w:r w:rsidRPr="008852A4">
        <w:rPr>
          <w:b w:val="0"/>
          <w:sz w:val="28"/>
          <w:szCs w:val="28"/>
        </w:rPr>
        <w:t>Электрлік қуат пен электрлік жұмыс</w:t>
      </w:r>
    </w:p>
    <w:p w:rsidR="008852A4" w:rsidRPr="008852A4" w:rsidRDefault="008852A4" w:rsidP="008852A4">
      <w:pPr>
        <w:pStyle w:val="4"/>
        <w:spacing w:before="0"/>
        <w:ind w:firstLine="454"/>
        <w:jc w:val="both"/>
        <w:rPr>
          <w:rFonts w:ascii="Times New Roman" w:hAnsi="Times New Roman" w:cs="Times New Roman"/>
          <w:b w:val="0"/>
          <w:color w:val="auto"/>
          <w:sz w:val="28"/>
          <w:szCs w:val="28"/>
        </w:rPr>
      </w:pPr>
      <w:r w:rsidRPr="008852A4">
        <w:rPr>
          <w:rFonts w:ascii="Times New Roman" w:hAnsi="Times New Roman" w:cs="Times New Roman"/>
          <w:b w:val="0"/>
          <w:color w:val="auto"/>
          <w:sz w:val="28"/>
          <w:szCs w:val="28"/>
        </w:rPr>
        <w:t>Электрлік қуат</w:t>
      </w:r>
    </w:p>
    <w:p w:rsidR="008852A4" w:rsidRPr="008852A4" w:rsidRDefault="008852A4" w:rsidP="009B7F4B">
      <w:pPr>
        <w:widowControl/>
        <w:numPr>
          <w:ilvl w:val="0"/>
          <w:numId w:val="29"/>
        </w:numPr>
        <w:autoSpaceDE/>
        <w:autoSpaceDN/>
        <w:adjustRightInd/>
        <w:ind w:left="0" w:firstLine="454"/>
        <w:jc w:val="both"/>
        <w:rPr>
          <w:sz w:val="28"/>
          <w:szCs w:val="28"/>
        </w:rPr>
      </w:pPr>
      <w:r w:rsidRPr="008852A4">
        <w:rPr>
          <w:rStyle w:val="af2"/>
          <w:b w:val="0"/>
          <w:sz w:val="28"/>
          <w:szCs w:val="28"/>
        </w:rPr>
        <w:t>Қуат ұғымы</w:t>
      </w:r>
      <w:r w:rsidRPr="008852A4">
        <w:rPr>
          <w:sz w:val="28"/>
          <w:szCs w:val="28"/>
        </w:rPr>
        <w:t>: Электрлік қуат (</w:t>
      </w:r>
      <w:r w:rsidRPr="008852A4">
        <w:rPr>
          <w:rStyle w:val="katex-mathml"/>
          <w:sz w:val="28"/>
          <w:szCs w:val="28"/>
        </w:rPr>
        <w:t>P</w:t>
      </w:r>
      <w:r w:rsidRPr="008852A4">
        <w:rPr>
          <w:sz w:val="28"/>
          <w:szCs w:val="28"/>
        </w:rPr>
        <w:t>) – тізбектің бір бөлігінде орындалатын жұмыс мөлшері, өлшем бірлігі ватт (Вт).</w:t>
      </w:r>
    </w:p>
    <w:p w:rsidR="008852A4" w:rsidRPr="008852A4" w:rsidRDefault="008852A4" w:rsidP="009B7F4B">
      <w:pPr>
        <w:widowControl/>
        <w:numPr>
          <w:ilvl w:val="0"/>
          <w:numId w:val="29"/>
        </w:numPr>
        <w:autoSpaceDE/>
        <w:autoSpaceDN/>
        <w:adjustRightInd/>
        <w:ind w:left="0" w:firstLine="454"/>
        <w:jc w:val="both"/>
        <w:rPr>
          <w:sz w:val="28"/>
          <w:szCs w:val="28"/>
        </w:rPr>
      </w:pPr>
      <w:r w:rsidRPr="008852A4">
        <w:rPr>
          <w:rStyle w:val="af2"/>
          <w:b w:val="0"/>
          <w:sz w:val="28"/>
          <w:szCs w:val="28"/>
        </w:rPr>
        <w:t>Есептеу формуласы</w:t>
      </w:r>
      <w:r w:rsidRPr="008852A4">
        <w:rPr>
          <w:sz w:val="28"/>
          <w:szCs w:val="28"/>
        </w:rPr>
        <w:t xml:space="preserve">: </w:t>
      </w:r>
      <w:r w:rsidRPr="008852A4">
        <w:rPr>
          <w:rStyle w:val="katex-mathml"/>
          <w:sz w:val="28"/>
          <w:szCs w:val="28"/>
        </w:rPr>
        <w:t>P=UI</w:t>
      </w:r>
      <w:r w:rsidRPr="008852A4">
        <w:rPr>
          <w:sz w:val="28"/>
          <w:szCs w:val="28"/>
        </w:rPr>
        <w:t xml:space="preserve">, мұндағы </w:t>
      </w:r>
      <w:r w:rsidRPr="008852A4">
        <w:rPr>
          <w:rStyle w:val="katex-mathml"/>
          <w:sz w:val="28"/>
          <w:szCs w:val="28"/>
        </w:rPr>
        <w:t>U</w:t>
      </w:r>
      <w:r w:rsidRPr="008852A4">
        <w:rPr>
          <w:sz w:val="28"/>
          <w:szCs w:val="28"/>
        </w:rPr>
        <w:t xml:space="preserve">– кернеу, </w:t>
      </w:r>
      <w:r w:rsidRPr="008852A4">
        <w:rPr>
          <w:rStyle w:val="katex-mathml"/>
          <w:sz w:val="28"/>
          <w:szCs w:val="28"/>
        </w:rPr>
        <w:t>I</w:t>
      </w:r>
      <w:r w:rsidRPr="008852A4">
        <w:rPr>
          <w:sz w:val="28"/>
          <w:szCs w:val="28"/>
        </w:rPr>
        <w:t xml:space="preserve"> – ток күші.</w:t>
      </w:r>
    </w:p>
    <w:p w:rsidR="008852A4" w:rsidRPr="008852A4" w:rsidRDefault="008852A4" w:rsidP="009B7F4B">
      <w:pPr>
        <w:widowControl/>
        <w:numPr>
          <w:ilvl w:val="0"/>
          <w:numId w:val="29"/>
        </w:numPr>
        <w:autoSpaceDE/>
        <w:autoSpaceDN/>
        <w:adjustRightInd/>
        <w:ind w:left="0" w:firstLine="454"/>
        <w:jc w:val="both"/>
        <w:rPr>
          <w:sz w:val="28"/>
          <w:szCs w:val="28"/>
        </w:rPr>
      </w:pPr>
      <w:r w:rsidRPr="008852A4">
        <w:rPr>
          <w:rStyle w:val="af2"/>
          <w:b w:val="0"/>
          <w:sz w:val="28"/>
          <w:szCs w:val="28"/>
        </w:rPr>
        <w:t>Өлшеу құралы</w:t>
      </w:r>
      <w:r w:rsidRPr="008852A4">
        <w:rPr>
          <w:sz w:val="28"/>
          <w:szCs w:val="28"/>
        </w:rPr>
        <w:t xml:space="preserve">: Қуатты тікелей өлшейтін </w:t>
      </w:r>
      <w:r w:rsidRPr="008852A4">
        <w:rPr>
          <w:rStyle w:val="af2"/>
          <w:b w:val="0"/>
          <w:sz w:val="28"/>
          <w:szCs w:val="28"/>
        </w:rPr>
        <w:t>ваттметр</w:t>
      </w:r>
      <w:r w:rsidRPr="008852A4">
        <w:rPr>
          <w:sz w:val="28"/>
          <w:szCs w:val="28"/>
        </w:rPr>
        <w:t xml:space="preserve"> пайдаланылады. Сонымен қатар, вольтметр мен амперметр мәндерін пайдалана отырып, қуатты есептеп шығаруға болады.</w:t>
      </w:r>
    </w:p>
    <w:p w:rsidR="008852A4" w:rsidRPr="008852A4" w:rsidRDefault="008852A4" w:rsidP="008852A4">
      <w:pPr>
        <w:pStyle w:val="4"/>
        <w:spacing w:before="0"/>
        <w:ind w:firstLine="454"/>
        <w:jc w:val="both"/>
        <w:rPr>
          <w:rFonts w:ascii="Times New Roman" w:hAnsi="Times New Roman" w:cs="Times New Roman"/>
          <w:b w:val="0"/>
          <w:color w:val="auto"/>
          <w:sz w:val="28"/>
          <w:szCs w:val="28"/>
        </w:rPr>
      </w:pPr>
      <w:r w:rsidRPr="008852A4">
        <w:rPr>
          <w:rFonts w:ascii="Times New Roman" w:hAnsi="Times New Roman" w:cs="Times New Roman"/>
          <w:b w:val="0"/>
          <w:color w:val="auto"/>
          <w:sz w:val="28"/>
          <w:szCs w:val="28"/>
        </w:rPr>
        <w:t xml:space="preserve"> Электрлік жұмыс</w:t>
      </w:r>
    </w:p>
    <w:p w:rsidR="008852A4" w:rsidRPr="008852A4" w:rsidRDefault="008852A4" w:rsidP="009B7F4B">
      <w:pPr>
        <w:widowControl/>
        <w:numPr>
          <w:ilvl w:val="0"/>
          <w:numId w:val="30"/>
        </w:numPr>
        <w:autoSpaceDE/>
        <w:autoSpaceDN/>
        <w:adjustRightInd/>
        <w:ind w:left="0" w:firstLine="454"/>
        <w:jc w:val="both"/>
        <w:rPr>
          <w:sz w:val="28"/>
          <w:szCs w:val="28"/>
        </w:rPr>
      </w:pPr>
      <w:r w:rsidRPr="008852A4">
        <w:rPr>
          <w:rStyle w:val="af2"/>
          <w:b w:val="0"/>
          <w:sz w:val="28"/>
          <w:szCs w:val="28"/>
        </w:rPr>
        <w:t>Жұмыс ұғымы</w:t>
      </w:r>
      <w:r w:rsidRPr="008852A4">
        <w:rPr>
          <w:sz w:val="28"/>
          <w:szCs w:val="28"/>
        </w:rPr>
        <w:t>: Электрлік жұмыс (</w:t>
      </w:r>
      <w:r w:rsidR="001B7C45" w:rsidRPr="001B7C45">
        <w:rPr>
          <w:rStyle w:val="katex-mathml"/>
          <w:sz w:val="28"/>
          <w:szCs w:val="28"/>
        </w:rPr>
        <w:t>А</w:t>
      </w:r>
      <w:r w:rsidRPr="008852A4">
        <w:rPr>
          <w:sz w:val="28"/>
          <w:szCs w:val="28"/>
        </w:rPr>
        <w:t>) – заряд тасымалдауға жұмсалған энергия, өлшем бірлігі – джоуль (Дж).</w:t>
      </w:r>
    </w:p>
    <w:p w:rsidR="008852A4" w:rsidRPr="008852A4" w:rsidRDefault="008852A4" w:rsidP="009B7F4B">
      <w:pPr>
        <w:widowControl/>
        <w:numPr>
          <w:ilvl w:val="0"/>
          <w:numId w:val="30"/>
        </w:numPr>
        <w:autoSpaceDE/>
        <w:autoSpaceDN/>
        <w:adjustRightInd/>
        <w:ind w:left="0" w:firstLine="454"/>
        <w:jc w:val="both"/>
        <w:rPr>
          <w:sz w:val="28"/>
          <w:szCs w:val="28"/>
        </w:rPr>
      </w:pPr>
      <w:r w:rsidRPr="008852A4">
        <w:rPr>
          <w:rStyle w:val="af2"/>
          <w:b w:val="0"/>
          <w:sz w:val="28"/>
          <w:szCs w:val="28"/>
        </w:rPr>
        <w:t>Есептеу формуласы</w:t>
      </w:r>
      <w:r w:rsidRPr="008852A4">
        <w:rPr>
          <w:sz w:val="28"/>
          <w:szCs w:val="28"/>
        </w:rPr>
        <w:t xml:space="preserve">: </w:t>
      </w:r>
      <w:r w:rsidR="001B7C45">
        <w:rPr>
          <w:rStyle w:val="katex-mathml"/>
          <w:sz w:val="28"/>
          <w:szCs w:val="28"/>
        </w:rPr>
        <w:t>А</w:t>
      </w:r>
      <w:r w:rsidRPr="008852A4">
        <w:rPr>
          <w:rStyle w:val="katex-mathml"/>
          <w:sz w:val="28"/>
          <w:szCs w:val="28"/>
        </w:rPr>
        <w:t>=UIt</w:t>
      </w:r>
      <w:r w:rsidRPr="008852A4">
        <w:rPr>
          <w:sz w:val="28"/>
          <w:szCs w:val="28"/>
        </w:rPr>
        <w:t xml:space="preserve">, мұндағы </w:t>
      </w:r>
      <w:r w:rsidRPr="008852A4">
        <w:rPr>
          <w:rStyle w:val="mord"/>
          <w:sz w:val="28"/>
          <w:szCs w:val="28"/>
        </w:rPr>
        <w:t>t</w:t>
      </w:r>
      <w:r w:rsidRPr="008852A4">
        <w:rPr>
          <w:sz w:val="28"/>
          <w:szCs w:val="28"/>
        </w:rPr>
        <w:t xml:space="preserve"> – уақыт.</w:t>
      </w:r>
    </w:p>
    <w:p w:rsidR="008852A4" w:rsidRPr="008852A4" w:rsidRDefault="008852A4" w:rsidP="009B7F4B">
      <w:pPr>
        <w:widowControl/>
        <w:numPr>
          <w:ilvl w:val="0"/>
          <w:numId w:val="30"/>
        </w:numPr>
        <w:autoSpaceDE/>
        <w:autoSpaceDN/>
        <w:adjustRightInd/>
        <w:ind w:left="0" w:firstLine="454"/>
        <w:jc w:val="both"/>
        <w:rPr>
          <w:sz w:val="28"/>
          <w:szCs w:val="28"/>
        </w:rPr>
      </w:pPr>
      <w:r w:rsidRPr="008852A4">
        <w:rPr>
          <w:rStyle w:val="af2"/>
          <w:b w:val="0"/>
          <w:sz w:val="28"/>
          <w:szCs w:val="28"/>
        </w:rPr>
        <w:t>Жұмысты өлшеу</w:t>
      </w:r>
      <w:r w:rsidRPr="008852A4">
        <w:rPr>
          <w:sz w:val="28"/>
          <w:szCs w:val="28"/>
        </w:rPr>
        <w:t>: Электрлік жұмысты уақыт аралығында кернеу мен ток күшін өлшеу арқылы есептеуге болады.</w:t>
      </w:r>
    </w:p>
    <w:p w:rsidR="008852A4" w:rsidRPr="008852A4" w:rsidRDefault="008852A4" w:rsidP="008852A4">
      <w:pPr>
        <w:pStyle w:val="3"/>
        <w:rPr>
          <w:b w:val="0"/>
          <w:sz w:val="28"/>
          <w:szCs w:val="28"/>
        </w:rPr>
      </w:pPr>
      <w:r w:rsidRPr="008852A4">
        <w:rPr>
          <w:b w:val="0"/>
          <w:sz w:val="28"/>
          <w:szCs w:val="28"/>
        </w:rPr>
        <w:t>Резисторлар мен конденсаторлардың қасиеттерін зерттеу</w:t>
      </w:r>
    </w:p>
    <w:p w:rsidR="008852A4" w:rsidRPr="008852A4" w:rsidRDefault="008852A4" w:rsidP="008852A4">
      <w:pPr>
        <w:pStyle w:val="4"/>
        <w:spacing w:before="0"/>
        <w:ind w:firstLine="454"/>
        <w:jc w:val="both"/>
        <w:rPr>
          <w:rFonts w:ascii="Times New Roman" w:hAnsi="Times New Roman" w:cs="Times New Roman"/>
          <w:b w:val="0"/>
          <w:color w:val="auto"/>
          <w:sz w:val="28"/>
          <w:szCs w:val="28"/>
        </w:rPr>
      </w:pPr>
      <w:r w:rsidRPr="008852A4">
        <w:rPr>
          <w:rFonts w:ascii="Times New Roman" w:hAnsi="Times New Roman" w:cs="Times New Roman"/>
          <w:b w:val="0"/>
          <w:color w:val="auto"/>
          <w:sz w:val="28"/>
          <w:szCs w:val="28"/>
        </w:rPr>
        <w:t>Резисторлар</w:t>
      </w:r>
    </w:p>
    <w:p w:rsidR="008852A4" w:rsidRPr="008852A4" w:rsidRDefault="008852A4" w:rsidP="009B7F4B">
      <w:pPr>
        <w:widowControl/>
        <w:numPr>
          <w:ilvl w:val="0"/>
          <w:numId w:val="31"/>
        </w:numPr>
        <w:autoSpaceDE/>
        <w:autoSpaceDN/>
        <w:adjustRightInd/>
        <w:ind w:left="0" w:firstLine="454"/>
        <w:jc w:val="both"/>
        <w:rPr>
          <w:sz w:val="28"/>
          <w:szCs w:val="28"/>
        </w:rPr>
      </w:pPr>
      <w:r w:rsidRPr="008852A4">
        <w:rPr>
          <w:rStyle w:val="af2"/>
          <w:b w:val="0"/>
          <w:sz w:val="28"/>
          <w:szCs w:val="28"/>
        </w:rPr>
        <w:t>Кедергі қасиеті</w:t>
      </w:r>
      <w:r w:rsidRPr="008852A4">
        <w:rPr>
          <w:sz w:val="28"/>
          <w:szCs w:val="28"/>
        </w:rPr>
        <w:t xml:space="preserve">: Резистор – тізбек арқылы өтетін токқа кедергі келтіретін пассивті элемент, оның кедергісі </w:t>
      </w:r>
      <w:r w:rsidRPr="008852A4">
        <w:rPr>
          <w:rStyle w:val="katex-mathml"/>
          <w:sz w:val="28"/>
          <w:szCs w:val="28"/>
        </w:rPr>
        <w:t>RR</w:t>
      </w:r>
      <w:r w:rsidRPr="008852A4">
        <w:rPr>
          <w:rStyle w:val="mord"/>
          <w:sz w:val="28"/>
          <w:szCs w:val="28"/>
        </w:rPr>
        <w:t>R</w:t>
      </w:r>
      <w:r w:rsidRPr="008852A4">
        <w:rPr>
          <w:sz w:val="28"/>
          <w:szCs w:val="28"/>
        </w:rPr>
        <w:t xml:space="preserve"> өлшем бірлігі – Ом (Ω).</w:t>
      </w:r>
    </w:p>
    <w:p w:rsidR="001B7C45" w:rsidRDefault="008852A4" w:rsidP="001B7C45">
      <w:pPr>
        <w:widowControl/>
        <w:autoSpaceDE/>
        <w:autoSpaceDN/>
        <w:adjustRightInd/>
        <w:ind w:left="454"/>
        <w:jc w:val="both"/>
        <w:rPr>
          <w:sz w:val="28"/>
          <w:szCs w:val="28"/>
        </w:rPr>
      </w:pPr>
      <w:r w:rsidRPr="008852A4">
        <w:rPr>
          <w:rStyle w:val="af2"/>
          <w:b w:val="0"/>
          <w:sz w:val="28"/>
          <w:szCs w:val="28"/>
        </w:rPr>
        <w:t>Зерттеу әдістері</w:t>
      </w:r>
      <w:r w:rsidRPr="008852A4">
        <w:rPr>
          <w:sz w:val="28"/>
          <w:szCs w:val="28"/>
        </w:rPr>
        <w:t>:</w:t>
      </w:r>
    </w:p>
    <w:p w:rsidR="001B7C45" w:rsidRDefault="008852A4" w:rsidP="001B7C45">
      <w:pPr>
        <w:widowControl/>
        <w:autoSpaceDE/>
        <w:autoSpaceDN/>
        <w:adjustRightInd/>
        <w:ind w:left="454"/>
        <w:jc w:val="both"/>
        <w:rPr>
          <w:sz w:val="28"/>
          <w:szCs w:val="28"/>
        </w:rPr>
      </w:pPr>
      <w:r w:rsidRPr="008852A4">
        <w:rPr>
          <w:rStyle w:val="af2"/>
          <w:b w:val="0"/>
          <w:sz w:val="28"/>
          <w:szCs w:val="28"/>
        </w:rPr>
        <w:t>Ом заңы</w:t>
      </w:r>
      <w:r w:rsidRPr="008852A4">
        <w:rPr>
          <w:sz w:val="28"/>
          <w:szCs w:val="28"/>
        </w:rPr>
        <w:t xml:space="preserve">: Кедергіні анықтау үшін Ом заңын қолдануға болады: </w:t>
      </w:r>
      <w:r w:rsidRPr="008852A4">
        <w:rPr>
          <w:rStyle w:val="katex-mathml"/>
          <w:sz w:val="28"/>
          <w:szCs w:val="28"/>
        </w:rPr>
        <w:t>R=U</w:t>
      </w:r>
      <w:r w:rsidR="001B7C45">
        <w:rPr>
          <w:rStyle w:val="katex-mathml"/>
          <w:sz w:val="28"/>
          <w:szCs w:val="28"/>
        </w:rPr>
        <w:t>/</w:t>
      </w:r>
      <w:r w:rsidRPr="008852A4">
        <w:rPr>
          <w:rStyle w:val="katex-mathml"/>
          <w:sz w:val="28"/>
          <w:szCs w:val="28"/>
        </w:rPr>
        <w:t>I</w:t>
      </w:r>
      <w:r w:rsidRPr="008852A4">
        <w:rPr>
          <w:sz w:val="28"/>
          <w:szCs w:val="28"/>
        </w:rPr>
        <w:t>.</w:t>
      </w:r>
    </w:p>
    <w:p w:rsidR="001B7C45" w:rsidRDefault="008852A4" w:rsidP="001B7C45">
      <w:pPr>
        <w:widowControl/>
        <w:autoSpaceDE/>
        <w:autoSpaceDN/>
        <w:adjustRightInd/>
        <w:ind w:left="454"/>
        <w:jc w:val="both"/>
        <w:rPr>
          <w:sz w:val="28"/>
          <w:szCs w:val="28"/>
        </w:rPr>
      </w:pPr>
      <w:r w:rsidRPr="008852A4">
        <w:rPr>
          <w:rStyle w:val="af2"/>
          <w:b w:val="0"/>
          <w:sz w:val="28"/>
          <w:szCs w:val="28"/>
        </w:rPr>
        <w:t>Омметр</w:t>
      </w:r>
      <w:r w:rsidRPr="008852A4">
        <w:rPr>
          <w:sz w:val="28"/>
          <w:szCs w:val="28"/>
        </w:rPr>
        <w:t xml:space="preserve"> немесе </w:t>
      </w:r>
      <w:r w:rsidRPr="008852A4">
        <w:rPr>
          <w:rStyle w:val="af2"/>
          <w:b w:val="0"/>
          <w:sz w:val="28"/>
          <w:szCs w:val="28"/>
        </w:rPr>
        <w:t>мультиметр</w:t>
      </w:r>
      <w:r w:rsidRPr="008852A4">
        <w:rPr>
          <w:sz w:val="28"/>
          <w:szCs w:val="28"/>
        </w:rPr>
        <w:t>: Кедергіні тікелей өлшеу үшін қолданылады.</w:t>
      </w:r>
    </w:p>
    <w:p w:rsidR="008852A4" w:rsidRPr="008852A4" w:rsidRDefault="008852A4" w:rsidP="001B7C45">
      <w:pPr>
        <w:widowControl/>
        <w:autoSpaceDE/>
        <w:autoSpaceDN/>
        <w:adjustRightInd/>
        <w:jc w:val="both"/>
        <w:rPr>
          <w:sz w:val="28"/>
          <w:szCs w:val="28"/>
        </w:rPr>
      </w:pPr>
      <w:r w:rsidRPr="008852A4">
        <w:rPr>
          <w:rStyle w:val="af2"/>
          <w:b w:val="0"/>
          <w:sz w:val="28"/>
          <w:szCs w:val="28"/>
        </w:rPr>
        <w:t>Тізбектей және параллель қосу</w:t>
      </w:r>
      <w:r w:rsidRPr="008852A4">
        <w:rPr>
          <w:sz w:val="28"/>
          <w:szCs w:val="28"/>
        </w:rPr>
        <w:t>: Рези</w:t>
      </w:r>
      <w:r w:rsidR="001B7C45">
        <w:rPr>
          <w:sz w:val="28"/>
          <w:szCs w:val="28"/>
        </w:rPr>
        <w:t xml:space="preserve">сторларды әртүрлі қосудың жалпы  </w:t>
      </w:r>
      <w:r w:rsidRPr="008852A4">
        <w:rPr>
          <w:sz w:val="28"/>
          <w:szCs w:val="28"/>
        </w:rPr>
        <w:t>кедергіге әсерін зерттеу.</w:t>
      </w:r>
    </w:p>
    <w:p w:rsidR="008852A4" w:rsidRPr="008852A4" w:rsidRDefault="008852A4" w:rsidP="008852A4">
      <w:pPr>
        <w:pStyle w:val="4"/>
        <w:spacing w:before="0"/>
        <w:ind w:firstLine="454"/>
        <w:jc w:val="both"/>
        <w:rPr>
          <w:rFonts w:ascii="Times New Roman" w:hAnsi="Times New Roman" w:cs="Times New Roman"/>
          <w:b w:val="0"/>
          <w:color w:val="auto"/>
          <w:sz w:val="28"/>
          <w:szCs w:val="28"/>
        </w:rPr>
      </w:pPr>
      <w:r w:rsidRPr="008852A4">
        <w:rPr>
          <w:rFonts w:ascii="Times New Roman" w:hAnsi="Times New Roman" w:cs="Times New Roman"/>
          <w:b w:val="0"/>
          <w:color w:val="auto"/>
          <w:sz w:val="28"/>
          <w:szCs w:val="28"/>
        </w:rPr>
        <w:lastRenderedPageBreak/>
        <w:t>Конденсаторлар</w:t>
      </w:r>
    </w:p>
    <w:p w:rsidR="008852A4" w:rsidRPr="008852A4" w:rsidRDefault="008852A4" w:rsidP="009B7F4B">
      <w:pPr>
        <w:widowControl/>
        <w:numPr>
          <w:ilvl w:val="0"/>
          <w:numId w:val="32"/>
        </w:numPr>
        <w:autoSpaceDE/>
        <w:autoSpaceDN/>
        <w:adjustRightInd/>
        <w:ind w:left="0" w:firstLine="454"/>
        <w:jc w:val="both"/>
        <w:rPr>
          <w:sz w:val="28"/>
          <w:szCs w:val="28"/>
        </w:rPr>
      </w:pPr>
      <w:r w:rsidRPr="008852A4">
        <w:rPr>
          <w:rStyle w:val="af2"/>
          <w:b w:val="0"/>
          <w:sz w:val="28"/>
          <w:szCs w:val="28"/>
        </w:rPr>
        <w:t>Сыйымдылық қасиеті</w:t>
      </w:r>
      <w:r w:rsidRPr="008852A4">
        <w:rPr>
          <w:sz w:val="28"/>
          <w:szCs w:val="28"/>
        </w:rPr>
        <w:t>: Конденсатор – электр зарядын жинақтайтын элемент, оның сыйымдылығы (</w:t>
      </w:r>
      <w:r w:rsidRPr="008852A4">
        <w:rPr>
          <w:rStyle w:val="katex-mathml"/>
          <w:sz w:val="28"/>
          <w:szCs w:val="28"/>
        </w:rPr>
        <w:t>CC</w:t>
      </w:r>
      <w:r w:rsidRPr="008852A4">
        <w:rPr>
          <w:rStyle w:val="mord"/>
          <w:sz w:val="28"/>
          <w:szCs w:val="28"/>
        </w:rPr>
        <w:t>C</w:t>
      </w:r>
      <w:r w:rsidRPr="008852A4">
        <w:rPr>
          <w:sz w:val="28"/>
          <w:szCs w:val="28"/>
        </w:rPr>
        <w:t>) өлшем бірлігі – Фарад (Ф).</w:t>
      </w:r>
    </w:p>
    <w:p w:rsidR="001B7C45" w:rsidRDefault="008852A4" w:rsidP="001B7C45">
      <w:pPr>
        <w:widowControl/>
        <w:autoSpaceDE/>
        <w:autoSpaceDN/>
        <w:adjustRightInd/>
        <w:ind w:left="454"/>
        <w:jc w:val="both"/>
        <w:rPr>
          <w:sz w:val="28"/>
          <w:szCs w:val="28"/>
        </w:rPr>
      </w:pPr>
      <w:r w:rsidRPr="008852A4">
        <w:rPr>
          <w:rStyle w:val="af2"/>
          <w:b w:val="0"/>
          <w:sz w:val="28"/>
          <w:szCs w:val="28"/>
        </w:rPr>
        <w:t>Зерттеу әдістері</w:t>
      </w:r>
      <w:r w:rsidRPr="008852A4">
        <w:rPr>
          <w:sz w:val="28"/>
          <w:szCs w:val="28"/>
        </w:rPr>
        <w:t>:</w:t>
      </w:r>
    </w:p>
    <w:p w:rsidR="00E01E1C" w:rsidRDefault="008852A4" w:rsidP="00E01E1C">
      <w:pPr>
        <w:widowControl/>
        <w:autoSpaceDE/>
        <w:autoSpaceDN/>
        <w:adjustRightInd/>
        <w:jc w:val="both"/>
        <w:rPr>
          <w:sz w:val="28"/>
          <w:szCs w:val="28"/>
        </w:rPr>
      </w:pPr>
      <w:r w:rsidRPr="008852A4">
        <w:rPr>
          <w:rStyle w:val="af2"/>
          <w:b w:val="0"/>
          <w:sz w:val="28"/>
          <w:szCs w:val="28"/>
        </w:rPr>
        <w:t>Сыйымдылықты өлшеу</w:t>
      </w:r>
      <w:r w:rsidRPr="008852A4">
        <w:rPr>
          <w:sz w:val="28"/>
          <w:szCs w:val="28"/>
        </w:rPr>
        <w:t xml:space="preserve">: Конденсатор сыйымдылығын арнайы </w:t>
      </w:r>
      <w:r w:rsidRPr="008852A4">
        <w:rPr>
          <w:rStyle w:val="af2"/>
          <w:b w:val="0"/>
          <w:sz w:val="28"/>
          <w:szCs w:val="28"/>
        </w:rPr>
        <w:t>LCR метрлермен</w:t>
      </w:r>
      <w:r w:rsidRPr="008852A4">
        <w:rPr>
          <w:sz w:val="28"/>
          <w:szCs w:val="28"/>
        </w:rPr>
        <w:t xml:space="preserve"> немесе </w:t>
      </w:r>
      <w:r w:rsidRPr="008852A4">
        <w:rPr>
          <w:rStyle w:val="af2"/>
          <w:b w:val="0"/>
          <w:sz w:val="28"/>
          <w:szCs w:val="28"/>
        </w:rPr>
        <w:t>мультиметрмен</w:t>
      </w:r>
      <w:r w:rsidRPr="008852A4">
        <w:rPr>
          <w:sz w:val="28"/>
          <w:szCs w:val="28"/>
        </w:rPr>
        <w:t xml:space="preserve"> өлшеуге болады.</w:t>
      </w:r>
    </w:p>
    <w:p w:rsidR="008852A4" w:rsidRPr="008852A4" w:rsidRDefault="008852A4" w:rsidP="00E01E1C">
      <w:pPr>
        <w:widowControl/>
        <w:autoSpaceDE/>
        <w:autoSpaceDN/>
        <w:adjustRightInd/>
        <w:jc w:val="both"/>
        <w:rPr>
          <w:sz w:val="28"/>
          <w:szCs w:val="28"/>
        </w:rPr>
      </w:pPr>
      <w:r w:rsidRPr="008852A4">
        <w:rPr>
          <w:rStyle w:val="af2"/>
          <w:b w:val="0"/>
          <w:sz w:val="28"/>
          <w:szCs w:val="28"/>
        </w:rPr>
        <w:t>Разрядталу және зарядталу процестері</w:t>
      </w:r>
      <w:r w:rsidRPr="008852A4">
        <w:rPr>
          <w:sz w:val="28"/>
          <w:szCs w:val="28"/>
        </w:rPr>
        <w:t>: Конденсаторларды зарядтау және разрядтау арқылы олардың уақытқа байланысты зарядты сақтау қабілетін зерттеу.</w:t>
      </w:r>
    </w:p>
    <w:p w:rsidR="008852A4" w:rsidRPr="008852A4" w:rsidRDefault="008852A4" w:rsidP="008852A4">
      <w:pPr>
        <w:pStyle w:val="a4"/>
        <w:spacing w:before="0" w:beforeAutospacing="0" w:after="0" w:afterAutospacing="0"/>
        <w:ind w:firstLine="454"/>
        <w:jc w:val="both"/>
        <w:rPr>
          <w:sz w:val="28"/>
          <w:szCs w:val="28"/>
        </w:rPr>
      </w:pPr>
      <w:r w:rsidRPr="008852A4">
        <w:rPr>
          <w:sz w:val="28"/>
          <w:szCs w:val="28"/>
        </w:rPr>
        <w:t>Электрлік шамаларды дәл өлшеу және элементтердің қасиеттерін зерттеу электр тізбектерінің жұмысын түсінуге, сондай-ақ оларды әртүрлі қолданбаларда тиімді пайдалануға мүмкіндік береді. Мектеп зертханаларында бұл өлшеулерді орындау оқушыларға негізгі электрлік заңдарды тәжірибеде үйренуге және бекітуге көмектеседі.</w:t>
      </w:r>
    </w:p>
    <w:p w:rsidR="00E01E1C" w:rsidRDefault="00E01E1C" w:rsidP="00E01E1C">
      <w:pPr>
        <w:pStyle w:val="23"/>
        <w:ind w:left="0" w:firstLine="454"/>
        <w:jc w:val="both"/>
        <w:rPr>
          <w:bCs/>
          <w:i/>
          <w:sz w:val="28"/>
          <w:szCs w:val="28"/>
          <w:lang w:val="ru-RU"/>
        </w:rPr>
      </w:pPr>
    </w:p>
    <w:p w:rsidR="00E01E1C" w:rsidRDefault="00E01E1C" w:rsidP="00E01E1C">
      <w:pPr>
        <w:pStyle w:val="23"/>
        <w:ind w:left="0" w:firstLine="454"/>
        <w:jc w:val="both"/>
        <w:rPr>
          <w:bCs/>
          <w:i/>
          <w:sz w:val="28"/>
          <w:szCs w:val="28"/>
          <w:lang w:val="ru-RU"/>
        </w:rPr>
      </w:pPr>
      <w:r w:rsidRPr="008852A4">
        <w:rPr>
          <w:bCs/>
          <w:i/>
          <w:sz w:val="28"/>
          <w:szCs w:val="28"/>
          <w:lang w:val="ru-RU"/>
        </w:rPr>
        <w:t>3. Жылу құбылыстарын зерттеу әдістері</w:t>
      </w:r>
    </w:p>
    <w:p w:rsidR="00E01E1C" w:rsidRPr="00E01E1C" w:rsidRDefault="00E01E1C" w:rsidP="00E01E1C">
      <w:pPr>
        <w:pStyle w:val="4"/>
        <w:spacing w:before="0"/>
        <w:ind w:firstLine="454"/>
        <w:jc w:val="both"/>
        <w:rPr>
          <w:rFonts w:ascii="Times New Roman" w:hAnsi="Times New Roman" w:cs="Times New Roman"/>
          <w:b w:val="0"/>
          <w:color w:val="auto"/>
          <w:sz w:val="28"/>
          <w:szCs w:val="28"/>
        </w:rPr>
      </w:pPr>
      <w:r w:rsidRPr="00E01E1C">
        <w:rPr>
          <w:rFonts w:ascii="Times New Roman" w:hAnsi="Times New Roman" w:cs="Times New Roman"/>
          <w:b w:val="0"/>
          <w:color w:val="auto"/>
          <w:sz w:val="28"/>
          <w:szCs w:val="28"/>
        </w:rPr>
        <w:t>Температураны өлшеу</w:t>
      </w:r>
    </w:p>
    <w:p w:rsidR="00E01E1C" w:rsidRPr="00E01E1C" w:rsidRDefault="00E01E1C" w:rsidP="00E01E1C">
      <w:pPr>
        <w:pStyle w:val="4"/>
        <w:spacing w:before="0"/>
        <w:ind w:firstLine="454"/>
        <w:jc w:val="both"/>
        <w:rPr>
          <w:rFonts w:ascii="Times New Roman" w:hAnsi="Times New Roman" w:cs="Times New Roman"/>
          <w:b w:val="0"/>
          <w:i w:val="0"/>
          <w:color w:val="auto"/>
          <w:sz w:val="28"/>
          <w:szCs w:val="28"/>
        </w:rPr>
      </w:pPr>
      <w:r w:rsidRPr="00E01E1C">
        <w:rPr>
          <w:rStyle w:val="af2"/>
          <w:rFonts w:ascii="Times New Roman" w:hAnsi="Times New Roman" w:cs="Times New Roman"/>
          <w:i w:val="0"/>
          <w:color w:val="auto"/>
          <w:sz w:val="28"/>
          <w:szCs w:val="28"/>
        </w:rPr>
        <w:t>Температура ұғымы</w:t>
      </w:r>
      <w:r w:rsidRPr="00E01E1C">
        <w:rPr>
          <w:rFonts w:ascii="Times New Roman" w:hAnsi="Times New Roman" w:cs="Times New Roman"/>
          <w:b w:val="0"/>
          <w:i w:val="0"/>
          <w:color w:val="auto"/>
          <w:sz w:val="28"/>
          <w:szCs w:val="28"/>
        </w:rPr>
        <w:t>: Температура – дененің жылулық күйін сипаттайтын шама, ол заттың молекулалық қозғалысының орташа кинетикалық энергиясын көрсетеді.</w:t>
      </w:r>
    </w:p>
    <w:p w:rsidR="00E01E1C" w:rsidRPr="00E01E1C" w:rsidRDefault="00E01E1C" w:rsidP="00E01E1C">
      <w:pPr>
        <w:pStyle w:val="4"/>
        <w:spacing w:before="0"/>
        <w:ind w:firstLine="454"/>
        <w:jc w:val="both"/>
        <w:rPr>
          <w:rFonts w:ascii="Times New Roman" w:hAnsi="Times New Roman" w:cs="Times New Roman"/>
          <w:b w:val="0"/>
          <w:i w:val="0"/>
          <w:color w:val="auto"/>
          <w:sz w:val="28"/>
          <w:szCs w:val="28"/>
        </w:rPr>
      </w:pPr>
      <w:r w:rsidRPr="00E01E1C">
        <w:rPr>
          <w:rStyle w:val="af2"/>
          <w:rFonts w:ascii="Times New Roman" w:hAnsi="Times New Roman" w:cs="Times New Roman"/>
          <w:i w:val="0"/>
          <w:color w:val="auto"/>
          <w:sz w:val="28"/>
          <w:szCs w:val="28"/>
        </w:rPr>
        <w:t>Температураның өлшем бірлігі</w:t>
      </w:r>
      <w:r w:rsidRPr="00E01E1C">
        <w:rPr>
          <w:rFonts w:ascii="Times New Roman" w:hAnsi="Times New Roman" w:cs="Times New Roman"/>
          <w:b w:val="0"/>
          <w:i w:val="0"/>
          <w:color w:val="auto"/>
          <w:sz w:val="28"/>
          <w:szCs w:val="28"/>
        </w:rPr>
        <w:t>: Цельсий (°C), Кельвин (K), Фаренгейт (°F).</w:t>
      </w:r>
    </w:p>
    <w:p w:rsidR="00E01E1C" w:rsidRPr="00E01E1C" w:rsidRDefault="00E01E1C" w:rsidP="00E01E1C">
      <w:pPr>
        <w:pStyle w:val="4"/>
        <w:spacing w:before="0"/>
        <w:ind w:firstLine="454"/>
        <w:jc w:val="both"/>
        <w:rPr>
          <w:rFonts w:ascii="Times New Roman" w:hAnsi="Times New Roman" w:cs="Times New Roman"/>
          <w:b w:val="0"/>
          <w:color w:val="auto"/>
          <w:sz w:val="28"/>
          <w:szCs w:val="28"/>
        </w:rPr>
      </w:pPr>
      <w:r w:rsidRPr="00E01E1C">
        <w:rPr>
          <w:rFonts w:ascii="Times New Roman" w:hAnsi="Times New Roman" w:cs="Times New Roman"/>
          <w:b w:val="0"/>
          <w:color w:val="auto"/>
          <w:sz w:val="28"/>
          <w:szCs w:val="28"/>
        </w:rPr>
        <w:t>Термометрлер түрлері</w:t>
      </w:r>
    </w:p>
    <w:p w:rsidR="00E01E1C" w:rsidRPr="00E01E1C" w:rsidRDefault="00E01E1C" w:rsidP="009B7F4B">
      <w:pPr>
        <w:widowControl/>
        <w:numPr>
          <w:ilvl w:val="0"/>
          <w:numId w:val="33"/>
        </w:numPr>
        <w:autoSpaceDE/>
        <w:autoSpaceDN/>
        <w:adjustRightInd/>
        <w:ind w:left="0" w:firstLine="454"/>
        <w:jc w:val="both"/>
        <w:rPr>
          <w:sz w:val="28"/>
          <w:szCs w:val="28"/>
        </w:rPr>
      </w:pPr>
      <w:r w:rsidRPr="00E01E1C">
        <w:rPr>
          <w:rStyle w:val="af2"/>
          <w:b w:val="0"/>
          <w:sz w:val="28"/>
          <w:szCs w:val="28"/>
        </w:rPr>
        <w:t>Сынапты және спиртті термометрлер</w:t>
      </w:r>
      <w:r w:rsidRPr="00E01E1C">
        <w:rPr>
          <w:sz w:val="28"/>
          <w:szCs w:val="28"/>
        </w:rPr>
        <w:t>: Бұл термометрлер сұйықтың жылулық кеңеюіне негізделген. Сынапты термометр жоғары температураларды өлшеуге ыңғайлы болса, спиртті термометр төменгі температураларда қолданылады.</w:t>
      </w:r>
    </w:p>
    <w:p w:rsidR="00E01E1C" w:rsidRPr="00E01E1C" w:rsidRDefault="00E01E1C" w:rsidP="009B7F4B">
      <w:pPr>
        <w:widowControl/>
        <w:numPr>
          <w:ilvl w:val="0"/>
          <w:numId w:val="33"/>
        </w:numPr>
        <w:autoSpaceDE/>
        <w:autoSpaceDN/>
        <w:adjustRightInd/>
        <w:ind w:left="0" w:firstLine="454"/>
        <w:jc w:val="both"/>
        <w:rPr>
          <w:sz w:val="28"/>
          <w:szCs w:val="28"/>
        </w:rPr>
      </w:pPr>
      <w:r w:rsidRPr="00E01E1C">
        <w:rPr>
          <w:rStyle w:val="af2"/>
          <w:b w:val="0"/>
          <w:sz w:val="28"/>
          <w:szCs w:val="28"/>
        </w:rPr>
        <w:t>Биметалл термометр</w:t>
      </w:r>
      <w:r w:rsidRPr="00E01E1C">
        <w:rPr>
          <w:sz w:val="28"/>
          <w:szCs w:val="28"/>
        </w:rPr>
        <w:t>: Екі түрлі металдан жасалған пластина жылу әсерінен әртүрлі кеңейіп, температураны көрсетеді. Жылу жүйелерінде жиі қолданылады.</w:t>
      </w:r>
    </w:p>
    <w:p w:rsidR="00E01E1C" w:rsidRPr="00E01E1C" w:rsidRDefault="00E01E1C" w:rsidP="009B7F4B">
      <w:pPr>
        <w:widowControl/>
        <w:numPr>
          <w:ilvl w:val="0"/>
          <w:numId w:val="33"/>
        </w:numPr>
        <w:autoSpaceDE/>
        <w:autoSpaceDN/>
        <w:adjustRightInd/>
        <w:ind w:left="0" w:firstLine="454"/>
        <w:jc w:val="both"/>
        <w:rPr>
          <w:sz w:val="28"/>
          <w:szCs w:val="28"/>
        </w:rPr>
      </w:pPr>
      <w:r w:rsidRPr="00E01E1C">
        <w:rPr>
          <w:rStyle w:val="af2"/>
          <w:b w:val="0"/>
          <w:sz w:val="28"/>
          <w:szCs w:val="28"/>
        </w:rPr>
        <w:t>Газды термометр</w:t>
      </w:r>
      <w:r w:rsidRPr="00E01E1C">
        <w:rPr>
          <w:sz w:val="28"/>
          <w:szCs w:val="28"/>
        </w:rPr>
        <w:t>: Газдардың көлемі немесе қысымы өзгеруіне негізделген, зертханаларда өте төмен немесе жоғары температураны өлшеуде қолданылады.</w:t>
      </w:r>
    </w:p>
    <w:p w:rsidR="00E01E1C" w:rsidRPr="00E01E1C" w:rsidRDefault="00E01E1C" w:rsidP="009B7F4B">
      <w:pPr>
        <w:widowControl/>
        <w:numPr>
          <w:ilvl w:val="0"/>
          <w:numId w:val="33"/>
        </w:numPr>
        <w:autoSpaceDE/>
        <w:autoSpaceDN/>
        <w:adjustRightInd/>
        <w:ind w:left="0" w:firstLine="454"/>
        <w:jc w:val="both"/>
        <w:rPr>
          <w:sz w:val="28"/>
          <w:szCs w:val="28"/>
        </w:rPr>
      </w:pPr>
      <w:r w:rsidRPr="00E01E1C">
        <w:rPr>
          <w:rStyle w:val="af2"/>
          <w:b w:val="0"/>
          <w:sz w:val="28"/>
          <w:szCs w:val="28"/>
        </w:rPr>
        <w:t>Электронды термометрлер (термопаралар)</w:t>
      </w:r>
      <w:r w:rsidRPr="00E01E1C">
        <w:rPr>
          <w:sz w:val="28"/>
          <w:szCs w:val="28"/>
        </w:rPr>
        <w:t>: Электр өткізгіштерден тұратын бұл термометрлер өте дәл және жылдам температураны өлшейді. Өнеркәсіпте және медицинада жиі қолданылады.</w:t>
      </w:r>
    </w:p>
    <w:p w:rsidR="00E01E1C" w:rsidRPr="00E01E1C" w:rsidRDefault="00E01E1C" w:rsidP="00E01E1C">
      <w:pPr>
        <w:pStyle w:val="3"/>
        <w:rPr>
          <w:b w:val="0"/>
          <w:sz w:val="28"/>
          <w:szCs w:val="28"/>
        </w:rPr>
      </w:pPr>
      <w:r w:rsidRPr="00E01E1C">
        <w:rPr>
          <w:b w:val="0"/>
          <w:sz w:val="28"/>
          <w:szCs w:val="28"/>
        </w:rPr>
        <w:t xml:space="preserve"> Жылу өткізгіштік және жылу сыйымдылық</w:t>
      </w:r>
    </w:p>
    <w:p w:rsidR="00E01E1C" w:rsidRPr="00E01E1C" w:rsidRDefault="00E01E1C" w:rsidP="00E01E1C">
      <w:pPr>
        <w:pStyle w:val="4"/>
        <w:spacing w:before="0"/>
        <w:ind w:firstLine="454"/>
        <w:jc w:val="both"/>
        <w:rPr>
          <w:rFonts w:ascii="Times New Roman" w:hAnsi="Times New Roman" w:cs="Times New Roman"/>
          <w:b w:val="0"/>
          <w:i w:val="0"/>
          <w:color w:val="auto"/>
          <w:sz w:val="28"/>
          <w:szCs w:val="28"/>
        </w:rPr>
      </w:pPr>
      <w:r w:rsidRPr="00E01E1C">
        <w:rPr>
          <w:rFonts w:ascii="Times New Roman" w:hAnsi="Times New Roman" w:cs="Times New Roman"/>
          <w:b w:val="0"/>
          <w:i w:val="0"/>
          <w:color w:val="auto"/>
          <w:sz w:val="28"/>
          <w:szCs w:val="28"/>
        </w:rPr>
        <w:t>Жылу өткізгіштік</w:t>
      </w:r>
    </w:p>
    <w:p w:rsidR="00E01E1C" w:rsidRPr="00E01E1C" w:rsidRDefault="00E01E1C" w:rsidP="009B7F4B">
      <w:pPr>
        <w:widowControl/>
        <w:numPr>
          <w:ilvl w:val="0"/>
          <w:numId w:val="34"/>
        </w:numPr>
        <w:autoSpaceDE/>
        <w:autoSpaceDN/>
        <w:adjustRightInd/>
        <w:ind w:left="0" w:firstLine="454"/>
        <w:jc w:val="both"/>
        <w:rPr>
          <w:sz w:val="28"/>
          <w:szCs w:val="28"/>
        </w:rPr>
      </w:pPr>
      <w:r w:rsidRPr="00E01E1C">
        <w:rPr>
          <w:rStyle w:val="af2"/>
          <w:b w:val="0"/>
          <w:sz w:val="28"/>
          <w:szCs w:val="28"/>
        </w:rPr>
        <w:t>Жылу өткізгіштік ұғымы</w:t>
      </w:r>
      <w:r w:rsidRPr="00E01E1C">
        <w:rPr>
          <w:sz w:val="28"/>
          <w:szCs w:val="28"/>
        </w:rPr>
        <w:t>: Жылу өткізгіштік – заттың жылуды өз бойымен өткізу қабілеті. Жылу жоғары температуралы аймақтан төменгі температуралы аймаққа ағады.</w:t>
      </w:r>
    </w:p>
    <w:p w:rsidR="00E01E1C" w:rsidRDefault="00E01E1C" w:rsidP="009B7F4B">
      <w:pPr>
        <w:widowControl/>
        <w:numPr>
          <w:ilvl w:val="0"/>
          <w:numId w:val="34"/>
        </w:numPr>
        <w:autoSpaceDE/>
        <w:autoSpaceDN/>
        <w:adjustRightInd/>
        <w:ind w:left="0" w:firstLine="454"/>
        <w:jc w:val="both"/>
        <w:rPr>
          <w:sz w:val="28"/>
          <w:szCs w:val="28"/>
        </w:rPr>
      </w:pPr>
      <w:r w:rsidRPr="00E01E1C">
        <w:rPr>
          <w:rStyle w:val="af2"/>
          <w:b w:val="0"/>
          <w:sz w:val="28"/>
          <w:szCs w:val="28"/>
        </w:rPr>
        <w:t>Зерттеу әдістері</w:t>
      </w:r>
      <w:r w:rsidRPr="00E01E1C">
        <w:rPr>
          <w:sz w:val="28"/>
          <w:szCs w:val="28"/>
        </w:rPr>
        <w:t>:</w:t>
      </w:r>
    </w:p>
    <w:p w:rsidR="00E01E1C" w:rsidRDefault="00E01E1C" w:rsidP="00E01E1C">
      <w:pPr>
        <w:widowControl/>
        <w:autoSpaceDE/>
        <w:autoSpaceDN/>
        <w:adjustRightInd/>
        <w:ind w:firstLine="454"/>
        <w:jc w:val="both"/>
        <w:rPr>
          <w:sz w:val="28"/>
          <w:szCs w:val="28"/>
        </w:rPr>
      </w:pPr>
      <w:r w:rsidRPr="00E01E1C">
        <w:rPr>
          <w:rStyle w:val="af2"/>
          <w:b w:val="0"/>
          <w:sz w:val="28"/>
          <w:szCs w:val="28"/>
        </w:rPr>
        <w:t>Жылу өткізгіштік коэффициентін анықтау</w:t>
      </w:r>
      <w:r w:rsidRPr="00E01E1C">
        <w:rPr>
          <w:sz w:val="28"/>
          <w:szCs w:val="28"/>
        </w:rPr>
        <w:t xml:space="preserve">: Әртүрлі материалдарды зерттеу арқылы олардың жылу өткізгіштік қабілетін анықтау. Мысалы, </w:t>
      </w:r>
      <w:r w:rsidRPr="00E01E1C">
        <w:rPr>
          <w:sz w:val="28"/>
          <w:szCs w:val="28"/>
        </w:rPr>
        <w:lastRenderedPageBreak/>
        <w:t>металл, ағаш, шыны сияқты материалдардың бір ұшын қыздырып, олардың температура өзгерісін бақылайды.</w:t>
      </w:r>
    </w:p>
    <w:p w:rsidR="00E01E1C" w:rsidRPr="00E01E1C" w:rsidRDefault="00E01E1C" w:rsidP="00E01E1C">
      <w:pPr>
        <w:widowControl/>
        <w:autoSpaceDE/>
        <w:autoSpaceDN/>
        <w:adjustRightInd/>
        <w:ind w:firstLine="454"/>
        <w:jc w:val="both"/>
        <w:rPr>
          <w:sz w:val="28"/>
          <w:szCs w:val="28"/>
        </w:rPr>
      </w:pPr>
      <w:r w:rsidRPr="00E01E1C">
        <w:rPr>
          <w:rStyle w:val="af2"/>
          <w:b w:val="0"/>
          <w:sz w:val="28"/>
          <w:szCs w:val="28"/>
        </w:rPr>
        <w:t>Тәжірибелік зерттеулер</w:t>
      </w:r>
      <w:r w:rsidRPr="00E01E1C">
        <w:rPr>
          <w:sz w:val="28"/>
          <w:szCs w:val="28"/>
        </w:rPr>
        <w:t>: Бірнеше материалдан жасалған пластиналарды қыздыру арқылы олардың жылу өткізу қабілетін салыстыру.</w:t>
      </w:r>
    </w:p>
    <w:p w:rsidR="00E01E1C" w:rsidRDefault="00E01E1C" w:rsidP="00E01E1C">
      <w:pPr>
        <w:pStyle w:val="4"/>
        <w:spacing w:before="0"/>
        <w:ind w:firstLine="454"/>
        <w:jc w:val="both"/>
        <w:rPr>
          <w:rFonts w:ascii="Times New Roman" w:hAnsi="Times New Roman" w:cs="Times New Roman"/>
          <w:b w:val="0"/>
          <w:color w:val="auto"/>
          <w:sz w:val="28"/>
          <w:szCs w:val="28"/>
        </w:rPr>
      </w:pPr>
      <w:r w:rsidRPr="00E01E1C">
        <w:rPr>
          <w:rFonts w:ascii="Times New Roman" w:hAnsi="Times New Roman" w:cs="Times New Roman"/>
          <w:b w:val="0"/>
          <w:color w:val="auto"/>
          <w:sz w:val="28"/>
          <w:szCs w:val="28"/>
        </w:rPr>
        <w:t>Жылу сыйымдылық</w:t>
      </w:r>
    </w:p>
    <w:p w:rsidR="00E01E1C" w:rsidRPr="00E01E1C" w:rsidRDefault="00E01E1C" w:rsidP="00E01E1C">
      <w:pPr>
        <w:pStyle w:val="4"/>
        <w:spacing w:before="0"/>
        <w:ind w:firstLine="454"/>
        <w:jc w:val="both"/>
        <w:rPr>
          <w:rFonts w:ascii="Times New Roman" w:hAnsi="Times New Roman" w:cs="Times New Roman"/>
          <w:b w:val="0"/>
          <w:color w:val="auto"/>
          <w:sz w:val="28"/>
          <w:szCs w:val="28"/>
        </w:rPr>
      </w:pPr>
      <w:r>
        <w:rPr>
          <w:rFonts w:ascii="Times New Roman" w:hAnsi="Times New Roman" w:cs="Times New Roman"/>
          <w:b w:val="0"/>
          <w:color w:val="auto"/>
          <w:sz w:val="28"/>
          <w:szCs w:val="28"/>
        </w:rPr>
        <w:t>Ж</w:t>
      </w:r>
      <w:r w:rsidRPr="00E01E1C">
        <w:rPr>
          <w:rStyle w:val="af2"/>
          <w:rFonts w:ascii="Times New Roman" w:hAnsi="Times New Roman" w:cs="Times New Roman"/>
          <w:color w:val="auto"/>
          <w:sz w:val="28"/>
          <w:szCs w:val="28"/>
        </w:rPr>
        <w:t>ылу сыйымдылық ұғымы</w:t>
      </w:r>
      <w:r w:rsidRPr="00E01E1C">
        <w:rPr>
          <w:rFonts w:ascii="Times New Roman" w:hAnsi="Times New Roman" w:cs="Times New Roman"/>
          <w:b w:val="0"/>
          <w:color w:val="auto"/>
          <w:sz w:val="28"/>
          <w:szCs w:val="28"/>
        </w:rPr>
        <w:t>: Жылу сыйымдылық – дененің температурасын бір градусқа көтеру үшін қажет жылу мөлшері. Оның өлшем бірлігі – Дж/К (джоуль/кельвин).</w:t>
      </w:r>
    </w:p>
    <w:p w:rsidR="00E01E1C" w:rsidRPr="00E01E1C" w:rsidRDefault="00E01E1C" w:rsidP="009B7F4B">
      <w:pPr>
        <w:widowControl/>
        <w:numPr>
          <w:ilvl w:val="0"/>
          <w:numId w:val="35"/>
        </w:numPr>
        <w:autoSpaceDE/>
        <w:autoSpaceDN/>
        <w:adjustRightInd/>
        <w:ind w:left="0" w:firstLine="454"/>
        <w:jc w:val="both"/>
        <w:rPr>
          <w:sz w:val="28"/>
          <w:szCs w:val="28"/>
        </w:rPr>
      </w:pPr>
      <w:r w:rsidRPr="00E01E1C">
        <w:rPr>
          <w:rStyle w:val="af2"/>
          <w:b w:val="0"/>
          <w:sz w:val="28"/>
          <w:szCs w:val="28"/>
        </w:rPr>
        <w:t>Меншікті жылу сыйымдылық</w:t>
      </w:r>
      <w:r w:rsidRPr="00E01E1C">
        <w:rPr>
          <w:sz w:val="28"/>
          <w:szCs w:val="28"/>
        </w:rPr>
        <w:t>: Зат массасының бірлігіне қажет жылу мөлшері (</w:t>
      </w:r>
      <w:r w:rsidRPr="00E01E1C">
        <w:rPr>
          <w:rStyle w:val="katex-mathml"/>
          <w:sz w:val="28"/>
          <w:szCs w:val="28"/>
        </w:rPr>
        <w:t>CC</w:t>
      </w:r>
      <w:r w:rsidRPr="00E01E1C">
        <w:rPr>
          <w:rStyle w:val="mord"/>
          <w:sz w:val="28"/>
          <w:szCs w:val="28"/>
        </w:rPr>
        <w:t>C</w:t>
      </w:r>
      <w:r w:rsidRPr="00E01E1C">
        <w:rPr>
          <w:sz w:val="28"/>
          <w:szCs w:val="28"/>
        </w:rPr>
        <w:t>), өлшем бірлігі – Дж/(кг·К).</w:t>
      </w:r>
    </w:p>
    <w:p w:rsidR="00E01E1C" w:rsidRPr="00E01E1C" w:rsidRDefault="00E01E1C" w:rsidP="00E01E1C">
      <w:pPr>
        <w:widowControl/>
        <w:autoSpaceDE/>
        <w:autoSpaceDN/>
        <w:adjustRightInd/>
        <w:ind w:left="454"/>
        <w:jc w:val="both"/>
        <w:rPr>
          <w:sz w:val="28"/>
          <w:szCs w:val="28"/>
        </w:rPr>
      </w:pPr>
      <w:r w:rsidRPr="00E01E1C">
        <w:rPr>
          <w:rStyle w:val="af2"/>
          <w:b w:val="0"/>
          <w:sz w:val="28"/>
          <w:szCs w:val="28"/>
        </w:rPr>
        <w:t>Зерттеу әдістері</w:t>
      </w:r>
      <w:r w:rsidRPr="00E01E1C">
        <w:rPr>
          <w:sz w:val="28"/>
          <w:szCs w:val="28"/>
        </w:rPr>
        <w:t>:</w:t>
      </w:r>
    </w:p>
    <w:p w:rsidR="00E01E1C" w:rsidRPr="00E01E1C" w:rsidRDefault="00E01E1C" w:rsidP="009B7F4B">
      <w:pPr>
        <w:widowControl/>
        <w:numPr>
          <w:ilvl w:val="1"/>
          <w:numId w:val="35"/>
        </w:numPr>
        <w:autoSpaceDE/>
        <w:autoSpaceDN/>
        <w:adjustRightInd/>
        <w:ind w:left="0" w:firstLine="454"/>
        <w:jc w:val="both"/>
        <w:rPr>
          <w:sz w:val="28"/>
          <w:szCs w:val="28"/>
        </w:rPr>
      </w:pPr>
      <w:r w:rsidRPr="00E01E1C">
        <w:rPr>
          <w:rStyle w:val="af2"/>
          <w:b w:val="0"/>
          <w:sz w:val="28"/>
          <w:szCs w:val="28"/>
        </w:rPr>
        <w:t>Қыздыру және суыту тәжірибесі</w:t>
      </w:r>
      <w:r w:rsidRPr="00E01E1C">
        <w:rPr>
          <w:sz w:val="28"/>
          <w:szCs w:val="28"/>
        </w:rPr>
        <w:t>: Заттардың белгілі бір массасын бірдей энергия мөлшерімен қыздырып, олардың температура өзгерісін өлшеу арқылы жылу сыйымдылықты анықтау.</w:t>
      </w:r>
    </w:p>
    <w:p w:rsidR="00E01E1C" w:rsidRPr="00E01E1C" w:rsidRDefault="00E01E1C" w:rsidP="009B7F4B">
      <w:pPr>
        <w:widowControl/>
        <w:numPr>
          <w:ilvl w:val="1"/>
          <w:numId w:val="35"/>
        </w:numPr>
        <w:autoSpaceDE/>
        <w:autoSpaceDN/>
        <w:adjustRightInd/>
        <w:ind w:left="0" w:firstLine="454"/>
        <w:jc w:val="both"/>
        <w:rPr>
          <w:sz w:val="28"/>
          <w:szCs w:val="28"/>
        </w:rPr>
      </w:pPr>
      <w:r w:rsidRPr="00E01E1C">
        <w:rPr>
          <w:rStyle w:val="af2"/>
          <w:b w:val="0"/>
          <w:sz w:val="28"/>
          <w:szCs w:val="28"/>
        </w:rPr>
        <w:t>Аналитикалық тәсілдер</w:t>
      </w:r>
      <w:r w:rsidRPr="00E01E1C">
        <w:rPr>
          <w:sz w:val="28"/>
          <w:szCs w:val="28"/>
        </w:rPr>
        <w:t>: Әртүрлі заттардың жылу сыйымдылықтарын салыстыру үшін теориялық есептеулерді қолдану.</w:t>
      </w:r>
    </w:p>
    <w:p w:rsidR="00E01E1C" w:rsidRPr="00E01E1C" w:rsidRDefault="00E01E1C" w:rsidP="00E01E1C">
      <w:pPr>
        <w:pStyle w:val="3"/>
        <w:rPr>
          <w:b w:val="0"/>
          <w:sz w:val="28"/>
          <w:szCs w:val="28"/>
        </w:rPr>
      </w:pPr>
      <w:r w:rsidRPr="00E01E1C">
        <w:rPr>
          <w:b w:val="0"/>
          <w:sz w:val="28"/>
          <w:szCs w:val="28"/>
        </w:rPr>
        <w:t>3. Жылулық кеңею құбылысын зерттеу</w:t>
      </w:r>
    </w:p>
    <w:p w:rsidR="00E01E1C" w:rsidRPr="00E01E1C" w:rsidRDefault="00E01E1C" w:rsidP="00E01E1C">
      <w:pPr>
        <w:pStyle w:val="4"/>
        <w:spacing w:before="0"/>
        <w:ind w:firstLine="454"/>
        <w:jc w:val="both"/>
        <w:rPr>
          <w:rFonts w:ascii="Times New Roman" w:hAnsi="Times New Roman" w:cs="Times New Roman"/>
          <w:b w:val="0"/>
          <w:color w:val="auto"/>
          <w:sz w:val="28"/>
          <w:szCs w:val="28"/>
        </w:rPr>
      </w:pPr>
      <w:r w:rsidRPr="00E01E1C">
        <w:rPr>
          <w:rFonts w:ascii="Times New Roman" w:hAnsi="Times New Roman" w:cs="Times New Roman"/>
          <w:b w:val="0"/>
          <w:color w:val="auto"/>
          <w:sz w:val="28"/>
          <w:szCs w:val="28"/>
        </w:rPr>
        <w:t>Жылулық кеңею ұғымы</w:t>
      </w:r>
    </w:p>
    <w:p w:rsidR="00E01E1C" w:rsidRPr="00E01E1C" w:rsidRDefault="00E01E1C" w:rsidP="009B7F4B">
      <w:pPr>
        <w:widowControl/>
        <w:numPr>
          <w:ilvl w:val="0"/>
          <w:numId w:val="36"/>
        </w:numPr>
        <w:autoSpaceDE/>
        <w:autoSpaceDN/>
        <w:adjustRightInd/>
        <w:ind w:left="0" w:firstLine="454"/>
        <w:jc w:val="both"/>
        <w:rPr>
          <w:sz w:val="28"/>
          <w:szCs w:val="28"/>
        </w:rPr>
      </w:pPr>
      <w:r w:rsidRPr="00E01E1C">
        <w:rPr>
          <w:rStyle w:val="af2"/>
          <w:b w:val="0"/>
          <w:sz w:val="28"/>
          <w:szCs w:val="28"/>
        </w:rPr>
        <w:t>Жылулық кеңею</w:t>
      </w:r>
      <w:r w:rsidRPr="00E01E1C">
        <w:rPr>
          <w:sz w:val="28"/>
          <w:szCs w:val="28"/>
        </w:rPr>
        <w:t>: Температура артқанда заттардың көлемінің ұлғаюы. Бұл құбылыс зат бөлшектерінің қозғалысы артып, олардың арасындағы арақашықтықтың артуынан болады.</w:t>
      </w:r>
    </w:p>
    <w:p w:rsidR="00E01E1C" w:rsidRPr="00E01E1C" w:rsidRDefault="00E01E1C" w:rsidP="009B7F4B">
      <w:pPr>
        <w:widowControl/>
        <w:numPr>
          <w:ilvl w:val="0"/>
          <w:numId w:val="36"/>
        </w:numPr>
        <w:autoSpaceDE/>
        <w:autoSpaceDN/>
        <w:adjustRightInd/>
        <w:ind w:left="0" w:firstLine="454"/>
        <w:jc w:val="both"/>
        <w:rPr>
          <w:sz w:val="28"/>
          <w:szCs w:val="28"/>
        </w:rPr>
      </w:pPr>
      <w:r w:rsidRPr="00E01E1C">
        <w:rPr>
          <w:rStyle w:val="af2"/>
          <w:b w:val="0"/>
          <w:sz w:val="28"/>
          <w:szCs w:val="28"/>
        </w:rPr>
        <w:t>Сызықтық, көлемдік кеңею</w:t>
      </w:r>
      <w:r w:rsidRPr="00E01E1C">
        <w:rPr>
          <w:sz w:val="28"/>
          <w:szCs w:val="28"/>
        </w:rPr>
        <w:t>:</w:t>
      </w:r>
    </w:p>
    <w:p w:rsidR="00E01E1C" w:rsidRPr="00E01E1C" w:rsidRDefault="00E01E1C" w:rsidP="009B7F4B">
      <w:pPr>
        <w:widowControl/>
        <w:numPr>
          <w:ilvl w:val="1"/>
          <w:numId w:val="36"/>
        </w:numPr>
        <w:autoSpaceDE/>
        <w:autoSpaceDN/>
        <w:adjustRightInd/>
        <w:ind w:left="0" w:firstLine="454"/>
        <w:jc w:val="both"/>
        <w:rPr>
          <w:sz w:val="28"/>
          <w:szCs w:val="28"/>
        </w:rPr>
      </w:pPr>
      <w:r w:rsidRPr="00E01E1C">
        <w:rPr>
          <w:rStyle w:val="af2"/>
          <w:b w:val="0"/>
          <w:sz w:val="28"/>
          <w:szCs w:val="28"/>
        </w:rPr>
        <w:t>Сызықтық кеңею</w:t>
      </w:r>
      <w:r w:rsidRPr="00E01E1C">
        <w:rPr>
          <w:sz w:val="28"/>
          <w:szCs w:val="28"/>
        </w:rPr>
        <w:t>: Ұзындық өзгерісін сипаттайды, көбінесе қатты денелерге тән.</w:t>
      </w:r>
    </w:p>
    <w:p w:rsidR="00E01E1C" w:rsidRPr="00E01E1C" w:rsidRDefault="00E01E1C" w:rsidP="009B7F4B">
      <w:pPr>
        <w:widowControl/>
        <w:numPr>
          <w:ilvl w:val="1"/>
          <w:numId w:val="36"/>
        </w:numPr>
        <w:autoSpaceDE/>
        <w:autoSpaceDN/>
        <w:adjustRightInd/>
        <w:ind w:left="0" w:firstLine="454"/>
        <w:jc w:val="both"/>
        <w:rPr>
          <w:sz w:val="28"/>
          <w:szCs w:val="28"/>
        </w:rPr>
      </w:pPr>
      <w:r w:rsidRPr="00E01E1C">
        <w:rPr>
          <w:rStyle w:val="af2"/>
          <w:b w:val="0"/>
          <w:sz w:val="28"/>
          <w:szCs w:val="28"/>
        </w:rPr>
        <w:t>Көлемдік кеңею</w:t>
      </w:r>
      <w:r w:rsidRPr="00E01E1C">
        <w:rPr>
          <w:sz w:val="28"/>
          <w:szCs w:val="28"/>
        </w:rPr>
        <w:t>: Көлем өзгерісімен байланысты, сұйықтықтар мен газдарға тән.</w:t>
      </w:r>
    </w:p>
    <w:p w:rsidR="00E01E1C" w:rsidRPr="00E01E1C" w:rsidRDefault="00E01E1C" w:rsidP="00E01E1C">
      <w:pPr>
        <w:pStyle w:val="4"/>
        <w:spacing w:before="0"/>
        <w:ind w:firstLine="454"/>
        <w:jc w:val="both"/>
        <w:rPr>
          <w:rFonts w:ascii="Times New Roman" w:hAnsi="Times New Roman" w:cs="Times New Roman"/>
          <w:b w:val="0"/>
          <w:color w:val="auto"/>
          <w:sz w:val="28"/>
          <w:szCs w:val="28"/>
        </w:rPr>
      </w:pPr>
      <w:r w:rsidRPr="00E01E1C">
        <w:rPr>
          <w:rFonts w:ascii="Times New Roman" w:hAnsi="Times New Roman" w:cs="Times New Roman"/>
          <w:b w:val="0"/>
          <w:color w:val="auto"/>
          <w:sz w:val="28"/>
          <w:szCs w:val="28"/>
        </w:rPr>
        <w:t>Зерттеу әдістері</w:t>
      </w:r>
    </w:p>
    <w:p w:rsidR="00E01E1C" w:rsidRPr="00E01E1C" w:rsidRDefault="00E01E1C" w:rsidP="009B7F4B">
      <w:pPr>
        <w:widowControl/>
        <w:numPr>
          <w:ilvl w:val="0"/>
          <w:numId w:val="37"/>
        </w:numPr>
        <w:autoSpaceDE/>
        <w:autoSpaceDN/>
        <w:adjustRightInd/>
        <w:ind w:left="0" w:firstLine="454"/>
        <w:jc w:val="both"/>
        <w:rPr>
          <w:sz w:val="28"/>
          <w:szCs w:val="28"/>
        </w:rPr>
      </w:pPr>
      <w:r w:rsidRPr="00E01E1C">
        <w:rPr>
          <w:rStyle w:val="af2"/>
          <w:b w:val="0"/>
          <w:sz w:val="28"/>
          <w:szCs w:val="28"/>
        </w:rPr>
        <w:t>Металдардың сызықтық кеңеюі</w:t>
      </w:r>
      <w:r w:rsidRPr="00E01E1C">
        <w:rPr>
          <w:sz w:val="28"/>
          <w:szCs w:val="28"/>
        </w:rPr>
        <w:t>: Металл пластинаның бір ұшын қыздырып, ұзындығының өзгерісін бақылау арқылы сызықтық кеңею коэффициентін анықтау.</w:t>
      </w:r>
    </w:p>
    <w:p w:rsidR="00E01E1C" w:rsidRPr="00E01E1C" w:rsidRDefault="00E01E1C" w:rsidP="009B7F4B">
      <w:pPr>
        <w:widowControl/>
        <w:numPr>
          <w:ilvl w:val="0"/>
          <w:numId w:val="37"/>
        </w:numPr>
        <w:autoSpaceDE/>
        <w:autoSpaceDN/>
        <w:adjustRightInd/>
        <w:ind w:left="0" w:firstLine="454"/>
        <w:jc w:val="both"/>
        <w:rPr>
          <w:sz w:val="28"/>
          <w:szCs w:val="28"/>
        </w:rPr>
      </w:pPr>
      <w:r w:rsidRPr="00E01E1C">
        <w:rPr>
          <w:rStyle w:val="af2"/>
          <w:b w:val="0"/>
          <w:sz w:val="28"/>
          <w:szCs w:val="28"/>
        </w:rPr>
        <w:t>Сұйықтардың көлемдік кеңеюі</w:t>
      </w:r>
      <w:r w:rsidRPr="00E01E1C">
        <w:rPr>
          <w:sz w:val="28"/>
          <w:szCs w:val="28"/>
        </w:rPr>
        <w:t>: Термометрлерде және зертханалық құралдарда сұйықтардың көлемінің қалай өзгеретінін зерттеу.</w:t>
      </w:r>
    </w:p>
    <w:p w:rsidR="00E01E1C" w:rsidRPr="00E01E1C" w:rsidRDefault="00E01E1C" w:rsidP="009B7F4B">
      <w:pPr>
        <w:widowControl/>
        <w:numPr>
          <w:ilvl w:val="0"/>
          <w:numId w:val="37"/>
        </w:numPr>
        <w:autoSpaceDE/>
        <w:autoSpaceDN/>
        <w:adjustRightInd/>
        <w:ind w:left="0" w:firstLine="454"/>
        <w:jc w:val="both"/>
        <w:rPr>
          <w:sz w:val="28"/>
          <w:szCs w:val="28"/>
        </w:rPr>
      </w:pPr>
      <w:r w:rsidRPr="00E01E1C">
        <w:rPr>
          <w:rStyle w:val="af2"/>
          <w:b w:val="0"/>
          <w:sz w:val="28"/>
          <w:szCs w:val="28"/>
        </w:rPr>
        <w:t>Газдардың кеңеюі</w:t>
      </w:r>
      <w:r w:rsidRPr="00E01E1C">
        <w:rPr>
          <w:sz w:val="28"/>
          <w:szCs w:val="28"/>
        </w:rPr>
        <w:t>: Газдарды қыздыра отырып, олардың көлемін немесе қысымын өлшеу арқылы олардың кеңею қасиеттерін анықтау.</w:t>
      </w:r>
    </w:p>
    <w:p w:rsidR="00E01E1C" w:rsidRPr="00E01E1C" w:rsidRDefault="00E01E1C" w:rsidP="00E01E1C">
      <w:pPr>
        <w:pStyle w:val="a4"/>
        <w:spacing w:before="0" w:beforeAutospacing="0" w:after="0" w:afterAutospacing="0"/>
        <w:ind w:firstLine="454"/>
        <w:jc w:val="both"/>
        <w:rPr>
          <w:sz w:val="28"/>
          <w:szCs w:val="28"/>
        </w:rPr>
      </w:pPr>
      <w:r w:rsidRPr="00E01E1C">
        <w:rPr>
          <w:sz w:val="28"/>
          <w:szCs w:val="28"/>
        </w:rPr>
        <w:t>Жылу құбылыстарын зерттеу әдістері физикалық шамаларды өлшеу мен бақылауға, жылу алмасу процестерін түсінуге және олардың әртүрлі материалдарға әсерін анықтауға мүмкіндік береді. Бұл әдістер мектеп зертханаларында, өнеркәсіпте және ғылыми-зерттеу салаларында қолданылады.</w:t>
      </w:r>
    </w:p>
    <w:p w:rsidR="00E01E1C" w:rsidRPr="00E01E1C" w:rsidRDefault="00E01E1C" w:rsidP="00E01E1C">
      <w:pPr>
        <w:pStyle w:val="23"/>
        <w:ind w:left="0" w:firstLine="454"/>
        <w:jc w:val="both"/>
        <w:rPr>
          <w:bCs/>
          <w:i/>
          <w:sz w:val="28"/>
          <w:szCs w:val="28"/>
          <w:lang w:val="ru-RU"/>
        </w:rPr>
      </w:pPr>
    </w:p>
    <w:p w:rsidR="008852A4" w:rsidRPr="008852A4" w:rsidRDefault="008852A4" w:rsidP="008852A4">
      <w:pPr>
        <w:pStyle w:val="23"/>
        <w:jc w:val="both"/>
        <w:rPr>
          <w:b/>
          <w:bCs/>
          <w:i/>
          <w:sz w:val="28"/>
          <w:szCs w:val="28"/>
          <w:lang w:val="ru-RU"/>
        </w:rPr>
      </w:pPr>
    </w:p>
    <w:p w:rsidR="008852A4" w:rsidRPr="008852A4" w:rsidRDefault="008852A4" w:rsidP="008852A4">
      <w:pPr>
        <w:jc w:val="both"/>
        <w:rPr>
          <w:sz w:val="28"/>
          <w:szCs w:val="28"/>
        </w:rPr>
      </w:pPr>
    </w:p>
    <w:p w:rsidR="007339B2" w:rsidRPr="008852A4" w:rsidRDefault="007339B2"/>
    <w:p w:rsidR="00D738B8" w:rsidRDefault="00D738B8">
      <w:pPr>
        <w:rPr>
          <w:lang w:val="kk-KZ"/>
        </w:rPr>
      </w:pPr>
    </w:p>
    <w:p w:rsidR="00D738B8" w:rsidRDefault="00D738B8">
      <w:pPr>
        <w:rPr>
          <w:lang w:val="kk-KZ"/>
        </w:rPr>
      </w:pPr>
    </w:p>
    <w:p w:rsidR="00D738B8" w:rsidRDefault="00D738B8">
      <w:pPr>
        <w:rPr>
          <w:lang w:val="kk-KZ"/>
        </w:rPr>
      </w:pPr>
    </w:p>
    <w:p w:rsidR="004A61DF" w:rsidRPr="00AD4F1B" w:rsidRDefault="004A61DF" w:rsidP="004A61DF">
      <w:pPr>
        <w:tabs>
          <w:tab w:val="left" w:pos="851"/>
        </w:tabs>
        <w:jc w:val="center"/>
        <w:rPr>
          <w:sz w:val="28"/>
          <w:szCs w:val="28"/>
          <w:lang w:val="kk-KZ"/>
        </w:rPr>
      </w:pPr>
      <w:r>
        <w:rPr>
          <w:sz w:val="28"/>
          <w:szCs w:val="28"/>
          <w:lang w:val="kk-KZ"/>
        </w:rPr>
        <w:lastRenderedPageBreak/>
        <w:t xml:space="preserve">Негізгі </w:t>
      </w:r>
      <w:r w:rsidRPr="00AD4F1B">
        <w:rPr>
          <w:sz w:val="28"/>
          <w:szCs w:val="28"/>
          <w:lang w:val="kk-KZ"/>
        </w:rPr>
        <w:t>оқу және ғылыми әдебиеттер</w:t>
      </w:r>
    </w:p>
    <w:p w:rsidR="00D738B8" w:rsidRDefault="00D738B8" w:rsidP="00B1013D">
      <w:pPr>
        <w:ind w:firstLine="454"/>
        <w:rPr>
          <w:lang w:val="kk-KZ"/>
        </w:rPr>
      </w:pPr>
    </w:p>
    <w:p w:rsidR="007C6D34" w:rsidRPr="007C6D34" w:rsidRDefault="007C6D34" w:rsidP="00B1013D">
      <w:pPr>
        <w:ind w:firstLine="454"/>
        <w:jc w:val="both"/>
        <w:rPr>
          <w:sz w:val="28"/>
          <w:szCs w:val="28"/>
          <w:lang w:val="kk-KZ"/>
        </w:rPr>
      </w:pPr>
    </w:p>
    <w:p w:rsidR="004A61DF" w:rsidRDefault="004A61DF" w:rsidP="004A61DF">
      <w:pPr>
        <w:ind w:firstLine="454"/>
        <w:jc w:val="both"/>
        <w:rPr>
          <w:rFonts w:ascii="Times New Roman Kaz" w:hAnsi="Times New Roman Kaz"/>
          <w:bCs/>
          <w:noProof/>
          <w:sz w:val="28"/>
          <w:szCs w:val="28"/>
          <w:lang w:val="kk-KZ"/>
        </w:rPr>
      </w:pPr>
      <w:r w:rsidRPr="00AD4F1B">
        <w:rPr>
          <w:rStyle w:val="s0"/>
          <w:rFonts w:ascii="Times New Roman Kaz" w:hAnsi="Times New Roman Kaz"/>
          <w:bCs/>
          <w:noProof/>
          <w:sz w:val="28"/>
          <w:szCs w:val="28"/>
          <w:lang w:val="kk-KZ"/>
        </w:rPr>
        <w:t xml:space="preserve">1. </w:t>
      </w:r>
      <w:r w:rsidRPr="00AD4F1B">
        <w:rPr>
          <w:rFonts w:ascii="Times New Roman Kaz" w:hAnsi="Times New Roman Kaz"/>
          <w:bCs/>
          <w:noProof/>
          <w:sz w:val="28"/>
          <w:szCs w:val="28"/>
          <w:lang w:val="kk-KZ"/>
        </w:rPr>
        <w:t>Акитай Б.Е. Физиканы оқыту теориясы және әдістемелік негіздері: Оқу құралы. –Алматы: Қазақ университеті, 2006. - 280 б.</w:t>
      </w:r>
      <w:r w:rsidRPr="004A61DF">
        <w:rPr>
          <w:rFonts w:ascii="Times New Roman Kaz" w:hAnsi="Times New Roman Kaz"/>
          <w:bCs/>
          <w:noProof/>
          <w:sz w:val="28"/>
          <w:szCs w:val="28"/>
          <w:lang w:val="kk-KZ"/>
        </w:rPr>
        <w:t xml:space="preserve"> </w:t>
      </w:r>
    </w:p>
    <w:p w:rsidR="00AD4F1B" w:rsidRDefault="004A61DF" w:rsidP="004A61DF">
      <w:pPr>
        <w:ind w:firstLine="454"/>
        <w:jc w:val="both"/>
        <w:rPr>
          <w:lang w:val="kk-KZ"/>
        </w:rPr>
      </w:pPr>
      <w:r w:rsidRPr="00AD4F1B">
        <w:rPr>
          <w:rFonts w:ascii="Times New Roman Kaz" w:hAnsi="Times New Roman Kaz"/>
          <w:bCs/>
          <w:noProof/>
          <w:sz w:val="28"/>
          <w:szCs w:val="28"/>
          <w:lang w:val="kk-KZ"/>
        </w:rPr>
        <w:t xml:space="preserve">2. </w:t>
      </w:r>
      <w:r w:rsidRPr="00AD4F1B">
        <w:rPr>
          <w:rFonts w:ascii="Times New Roman Kaz" w:hAnsi="Times New Roman Kaz"/>
          <w:bCs/>
          <w:noProof/>
          <w:sz w:val="28"/>
          <w:szCs w:val="28"/>
        </w:rPr>
        <w:t>Елисеева, И.М. Практикум по школьному физическому эксперименту И.М. Елисеева, А.А. Луцевич, О.Н. Белая. – Минск: БГПУ, 2015. – 140 с.</w:t>
      </w:r>
    </w:p>
    <w:p w:rsidR="00AD4F1B" w:rsidRDefault="004A61DF" w:rsidP="004A61DF">
      <w:pPr>
        <w:ind w:firstLine="454"/>
        <w:jc w:val="both"/>
        <w:rPr>
          <w:lang w:val="kk-KZ"/>
        </w:rPr>
      </w:pPr>
      <w:r w:rsidRPr="00AD4F1B">
        <w:rPr>
          <w:rFonts w:ascii="Times New Roman Kaz" w:hAnsi="Times New Roman Kaz"/>
          <w:bCs/>
          <w:noProof/>
          <w:sz w:val="28"/>
          <w:szCs w:val="28"/>
          <w:lang w:val="kk-KZ"/>
        </w:rPr>
        <w:t xml:space="preserve">3. </w:t>
      </w:r>
      <w:r w:rsidRPr="00AD4F1B">
        <w:rPr>
          <w:rFonts w:ascii="Times New Roman Kaz" w:hAnsi="Times New Roman Kaz"/>
          <w:bCs/>
          <w:noProof/>
          <w:sz w:val="28"/>
          <w:szCs w:val="28"/>
        </w:rPr>
        <w:t>Современный кабинет физики / под. ред. Г.Г. Никифорова, Ю.С. Песоцкого. – М.: Дрофа, 2012. – 208 с.</w:t>
      </w:r>
    </w:p>
    <w:p w:rsidR="00AD4F1B" w:rsidRDefault="004A61DF" w:rsidP="004A61DF">
      <w:pPr>
        <w:ind w:firstLine="454"/>
        <w:jc w:val="both"/>
        <w:rPr>
          <w:lang w:val="kk-KZ"/>
        </w:rPr>
      </w:pPr>
      <w:r w:rsidRPr="00AD4F1B">
        <w:rPr>
          <w:rStyle w:val="s0"/>
          <w:rFonts w:ascii="Times New Roman Kaz" w:hAnsi="Times New Roman Kaz"/>
          <w:bCs/>
          <w:noProof/>
          <w:sz w:val="28"/>
          <w:szCs w:val="28"/>
          <w:lang w:val="kk-KZ"/>
        </w:rPr>
        <w:t xml:space="preserve">4. </w:t>
      </w:r>
      <w:r w:rsidRPr="00AD4F1B">
        <w:rPr>
          <w:rStyle w:val="s0"/>
          <w:rFonts w:ascii="Times New Roman Kaz" w:hAnsi="Times New Roman Kaz"/>
          <w:bCs/>
          <w:noProof/>
          <w:sz w:val="28"/>
          <w:szCs w:val="28"/>
        </w:rPr>
        <w:t>Степанов, С.В. Лабораторный практикум по физике / С.В. Степанов, С.А. Смирнов; под ред. С.В. Степанова. – М.: Форум, 2010. – 112 с</w:t>
      </w:r>
    </w:p>
    <w:p w:rsidR="00AD4F1B" w:rsidRDefault="004A61DF" w:rsidP="004A61DF">
      <w:pPr>
        <w:ind w:firstLine="454"/>
        <w:jc w:val="both"/>
        <w:rPr>
          <w:lang w:val="kk-KZ"/>
        </w:rPr>
      </w:pPr>
      <w:r w:rsidRPr="00AD4F1B">
        <w:rPr>
          <w:rFonts w:ascii="Times New Roman Kaz" w:hAnsi="Times New Roman Kaz"/>
          <w:bCs/>
          <w:noProof/>
          <w:sz w:val="28"/>
          <w:szCs w:val="28"/>
          <w:lang w:val="kk-KZ"/>
        </w:rPr>
        <w:t xml:space="preserve">5. </w:t>
      </w:r>
      <w:r w:rsidRPr="00AD4F1B">
        <w:rPr>
          <w:rFonts w:ascii="Times New Roman Kaz" w:hAnsi="Times New Roman Kaz"/>
          <w:bCs/>
          <w:noProof/>
          <w:sz w:val="28"/>
          <w:szCs w:val="28"/>
        </w:rPr>
        <w:t>Шилов В.Ф.  Техника безопасности в кабине</w:t>
      </w:r>
      <w:r w:rsidRPr="00AD4F1B">
        <w:rPr>
          <w:rFonts w:ascii="Times New Roman Kaz" w:hAnsi="Times New Roman Kaz"/>
          <w:bCs/>
          <w:noProof/>
          <w:sz w:val="28"/>
          <w:szCs w:val="28"/>
          <w:lang w:val="kk-KZ"/>
        </w:rPr>
        <w:t>т</w:t>
      </w:r>
      <w:r w:rsidRPr="00AD4F1B">
        <w:rPr>
          <w:rFonts w:ascii="Times New Roman Kaz" w:hAnsi="Times New Roman Kaz"/>
          <w:bCs/>
          <w:noProof/>
          <w:sz w:val="28"/>
          <w:szCs w:val="28"/>
        </w:rPr>
        <w:t>е физики</w:t>
      </w:r>
      <w:r w:rsidRPr="00AD4F1B">
        <w:rPr>
          <w:rFonts w:ascii="Times New Roman Kaz" w:hAnsi="Times New Roman Kaz"/>
          <w:bCs/>
          <w:noProof/>
          <w:sz w:val="28"/>
          <w:szCs w:val="28"/>
          <w:lang w:val="kk-KZ"/>
        </w:rPr>
        <w:t xml:space="preserve">. - </w:t>
      </w:r>
      <w:r w:rsidRPr="00AD4F1B">
        <w:rPr>
          <w:rFonts w:ascii="Times New Roman Kaz" w:hAnsi="Times New Roman Kaz"/>
          <w:bCs/>
          <w:noProof/>
          <w:sz w:val="28"/>
          <w:szCs w:val="28"/>
        </w:rPr>
        <w:t>М.</w:t>
      </w:r>
      <w:r w:rsidRPr="00AD4F1B">
        <w:rPr>
          <w:rFonts w:ascii="Times New Roman Kaz" w:hAnsi="Times New Roman Kaz"/>
          <w:bCs/>
          <w:noProof/>
          <w:sz w:val="28"/>
          <w:szCs w:val="28"/>
          <w:lang w:val="kk-KZ"/>
        </w:rPr>
        <w:t xml:space="preserve">: </w:t>
      </w:r>
      <w:r w:rsidRPr="00AD4F1B">
        <w:rPr>
          <w:rFonts w:ascii="Times New Roman Kaz" w:hAnsi="Times New Roman Kaz"/>
          <w:bCs/>
          <w:noProof/>
          <w:sz w:val="28"/>
          <w:szCs w:val="28"/>
        </w:rPr>
        <w:t xml:space="preserve">Школьная пресса, 2002. – 80 с.  </w:t>
      </w:r>
    </w:p>
    <w:p w:rsidR="00AD4F1B" w:rsidRDefault="004A61DF" w:rsidP="004A61DF">
      <w:pPr>
        <w:ind w:firstLine="454"/>
        <w:jc w:val="both"/>
        <w:rPr>
          <w:lang w:val="kk-KZ"/>
        </w:rPr>
      </w:pPr>
      <w:r w:rsidRPr="00AD4F1B">
        <w:rPr>
          <w:rFonts w:ascii="Times New Roman Kaz" w:hAnsi="Times New Roman Kaz"/>
          <w:bCs/>
          <w:noProof/>
          <w:sz w:val="28"/>
          <w:szCs w:val="28"/>
          <w:lang w:val="kk-KZ"/>
        </w:rPr>
        <w:t xml:space="preserve">6. </w:t>
      </w:r>
      <w:r w:rsidRPr="00AD4F1B">
        <w:rPr>
          <w:rFonts w:ascii="Times New Roman Kaz" w:hAnsi="Times New Roman Kaz"/>
          <w:bCs/>
          <w:noProof/>
          <w:sz w:val="28"/>
          <w:szCs w:val="28"/>
        </w:rPr>
        <w:t>Румбешта, Е. А. Курс лекций по теории и методике обучения физике в средней школе : учебное пособие для студентов педагогических вузов / Е.А. Румбешта. – Томск : Издательство Томского государственного педагогического университета, 2016. – 144 с.</w:t>
      </w:r>
    </w:p>
    <w:p w:rsidR="00AD4F1B" w:rsidRDefault="004A61DF" w:rsidP="004A61DF">
      <w:pPr>
        <w:ind w:firstLine="454"/>
        <w:jc w:val="both"/>
        <w:rPr>
          <w:lang w:val="kk-KZ"/>
        </w:rPr>
      </w:pPr>
      <w:r w:rsidRPr="00AD4F1B">
        <w:rPr>
          <w:rFonts w:ascii="Times New Roman Kaz" w:hAnsi="Times New Roman Kaz"/>
          <w:bCs/>
          <w:noProof/>
          <w:sz w:val="28"/>
          <w:szCs w:val="28"/>
          <w:lang w:val="kk-KZ"/>
        </w:rPr>
        <w:t xml:space="preserve">7. </w:t>
      </w:r>
      <w:r w:rsidRPr="004A61DF">
        <w:rPr>
          <w:rFonts w:ascii="Times New Roman Kaz" w:hAnsi="Times New Roman Kaz"/>
          <w:bCs/>
          <w:noProof/>
          <w:sz w:val="28"/>
          <w:szCs w:val="28"/>
          <w:lang w:val="kk-KZ"/>
        </w:rPr>
        <w:t>Алимбекова Г.Б. Болашақ физика мұғалімінің кәсіби даярлығын ғылыми ұғымдар жүйесін қалыптастыру негізінде жетілдіру. – Алматы, ҚазҰПУ,2014 . – 340 б.</w:t>
      </w:r>
    </w:p>
    <w:p w:rsidR="00AD4F1B" w:rsidRDefault="004A61DF" w:rsidP="004A61DF">
      <w:pPr>
        <w:ind w:firstLine="454"/>
        <w:jc w:val="both"/>
        <w:rPr>
          <w:lang w:val="kk-KZ"/>
        </w:rPr>
      </w:pPr>
      <w:r w:rsidRPr="00AD4F1B">
        <w:rPr>
          <w:sz w:val="28"/>
          <w:szCs w:val="28"/>
          <w:lang w:val="kk-KZ"/>
        </w:rPr>
        <w:t xml:space="preserve">8. </w:t>
      </w:r>
      <w:r w:rsidRPr="00AD4F1B">
        <w:rPr>
          <w:sz w:val="28"/>
          <w:szCs w:val="28"/>
        </w:rPr>
        <w:t>Шилов В.Ф. Физический эксперимент по курсу «Физика</w:t>
      </w:r>
      <w:r w:rsidRPr="00AD4F1B">
        <w:rPr>
          <w:color w:val="000000"/>
          <w:sz w:val="28"/>
          <w:szCs w:val="28"/>
        </w:rPr>
        <w:t xml:space="preserve"> и астрономия» в 7-9 классах общеобразовательных учреждений.</w:t>
      </w:r>
      <w:r w:rsidRPr="00AD4F1B">
        <w:rPr>
          <w:color w:val="000000"/>
          <w:sz w:val="28"/>
          <w:szCs w:val="28"/>
          <w:lang w:val="kk-KZ"/>
        </w:rPr>
        <w:t xml:space="preserve"> </w:t>
      </w:r>
      <w:r w:rsidRPr="00AD4F1B">
        <w:rPr>
          <w:color w:val="000000"/>
          <w:sz w:val="28"/>
          <w:szCs w:val="28"/>
        </w:rPr>
        <w:t>- М.: Просвещение, 2000.-142 с.</w:t>
      </w:r>
    </w:p>
    <w:p w:rsidR="00AD4F1B" w:rsidRDefault="004A61DF" w:rsidP="004A61DF">
      <w:pPr>
        <w:ind w:firstLine="454"/>
        <w:jc w:val="both"/>
        <w:rPr>
          <w:lang w:val="kk-KZ"/>
        </w:rPr>
      </w:pPr>
      <w:r w:rsidRPr="00AD4F1B">
        <w:rPr>
          <w:rFonts w:ascii="Times New Roman Kaz" w:hAnsi="Times New Roman Kaz"/>
          <w:bCs/>
          <w:noProof/>
          <w:sz w:val="28"/>
          <w:szCs w:val="28"/>
          <w:lang w:val="kk-KZ"/>
        </w:rPr>
        <w:t>9. Башарұлы Р. Физика: жалпы білім беретін 7-сыныбына арналған оқулық. – Алматы: Атамұра, 2017. – 208 б.</w:t>
      </w:r>
    </w:p>
    <w:p w:rsidR="00AD4F1B" w:rsidRDefault="004A61DF" w:rsidP="004A61DF">
      <w:pPr>
        <w:ind w:firstLine="454"/>
        <w:jc w:val="both"/>
        <w:rPr>
          <w:lang w:val="kk-KZ"/>
        </w:rPr>
      </w:pPr>
      <w:r w:rsidRPr="00AD4F1B">
        <w:rPr>
          <w:rFonts w:ascii="Times New Roman Kaz" w:hAnsi="Times New Roman Kaz"/>
          <w:bCs/>
          <w:noProof/>
          <w:sz w:val="28"/>
          <w:szCs w:val="28"/>
          <w:lang w:val="kk-KZ"/>
        </w:rPr>
        <w:t>10. Башарұлы Р. т.б.  Физика: жалпы білім беретін 8-сыныбына арналған оқулық. – Алматы: Атамұра, 2018. – 224 б.</w:t>
      </w:r>
    </w:p>
    <w:p w:rsidR="00AD4F1B" w:rsidRDefault="004A61DF" w:rsidP="004A61DF">
      <w:pPr>
        <w:ind w:firstLine="454"/>
        <w:jc w:val="both"/>
        <w:rPr>
          <w:lang w:val="kk-KZ"/>
        </w:rPr>
      </w:pPr>
      <w:r w:rsidRPr="00AD4F1B">
        <w:rPr>
          <w:rFonts w:ascii="Times New Roman Kaz" w:hAnsi="Times New Roman Kaz"/>
          <w:bCs/>
          <w:noProof/>
          <w:sz w:val="28"/>
          <w:szCs w:val="28"/>
          <w:lang w:val="kk-KZ"/>
        </w:rPr>
        <w:t>11. Башарұлы Р. т.б.  Физика: жалпы білім беретін 9-сыныбына арналған оқулық. – Алматы: Атамұра, 2019. – 272 б.</w:t>
      </w:r>
    </w:p>
    <w:p w:rsidR="00AD4F1B" w:rsidRDefault="004A61DF" w:rsidP="004A61DF">
      <w:pPr>
        <w:ind w:firstLine="454"/>
        <w:jc w:val="both"/>
        <w:rPr>
          <w:lang w:val="kk-KZ"/>
        </w:rPr>
      </w:pPr>
      <w:r w:rsidRPr="00AD4F1B">
        <w:rPr>
          <w:rFonts w:ascii="Times New Roman Kaz" w:hAnsi="Times New Roman Kaz"/>
          <w:bCs/>
          <w:noProof/>
          <w:sz w:val="28"/>
          <w:szCs w:val="28"/>
          <w:lang w:val="kk-KZ"/>
        </w:rPr>
        <w:t>12. Закирова Н.А., Аширов Р.Р. Физика: жалпы білім беретін мектептің жаратылыстану-математикалық бағытындағы 10-сыныбына арналған оқулық. – Нұр-Сұлтан: «Арман-ПВ», 2019. – 336 б.</w:t>
      </w:r>
    </w:p>
    <w:p w:rsidR="00AD4F1B" w:rsidRDefault="004A61DF" w:rsidP="004A61DF">
      <w:pPr>
        <w:ind w:firstLine="454"/>
        <w:jc w:val="both"/>
        <w:rPr>
          <w:lang w:val="kk-KZ"/>
        </w:rPr>
      </w:pPr>
      <w:r w:rsidRPr="00AD4F1B">
        <w:rPr>
          <w:rFonts w:ascii="Times New Roman Kaz" w:hAnsi="Times New Roman Kaz"/>
          <w:bCs/>
          <w:noProof/>
          <w:sz w:val="28"/>
          <w:szCs w:val="28"/>
          <w:lang w:val="kk-KZ"/>
        </w:rPr>
        <w:t>13. Закирова Н.А., Аширов Р.Р. Физика: жалпы білім беретін мектептің 11-сыныбының жаратылыстану-математикалық бағытына арналған оқулық. − Нұр-Сұлтан: «Арман-ПВ», 2020. – 336 б.</w:t>
      </w:r>
    </w:p>
    <w:p w:rsidR="00AD4F1B" w:rsidRDefault="004A61DF" w:rsidP="004A61DF">
      <w:pPr>
        <w:ind w:firstLine="454"/>
        <w:jc w:val="both"/>
        <w:rPr>
          <w:lang w:val="kk-KZ"/>
        </w:rPr>
      </w:pPr>
      <w:r w:rsidRPr="00AD4F1B">
        <w:rPr>
          <w:rFonts w:ascii="Times New Roman Kaz" w:hAnsi="Times New Roman Kaz"/>
          <w:bCs/>
          <w:noProof/>
          <w:sz w:val="28"/>
          <w:szCs w:val="28"/>
          <w:lang w:val="kk-KZ"/>
        </w:rPr>
        <w:t>14. Белая О.Н. Методика преподавания физики в 7 классе / О.Н. Белая, В.С. Самуленков, Н</w:t>
      </w:r>
      <w:r w:rsidRPr="00AD4F1B">
        <w:rPr>
          <w:rFonts w:ascii="Times New Roman Kaz" w:hAnsi="Times New Roman Kaz"/>
          <w:bCs/>
          <w:noProof/>
          <w:sz w:val="28"/>
          <w:szCs w:val="28"/>
        </w:rPr>
        <w:t>.И, Ковалева. – Минск: БГПУ, 2019. – 94 с.</w:t>
      </w:r>
    </w:p>
    <w:p w:rsidR="00AD4F1B" w:rsidRDefault="004A61DF" w:rsidP="004A61DF">
      <w:pPr>
        <w:ind w:firstLine="454"/>
        <w:jc w:val="both"/>
        <w:rPr>
          <w:lang w:val="kk-KZ"/>
        </w:rPr>
      </w:pPr>
      <w:r w:rsidRPr="00AD4F1B">
        <w:rPr>
          <w:sz w:val="28"/>
          <w:szCs w:val="28"/>
          <w:lang w:val="kk-KZ"/>
        </w:rPr>
        <w:t>15. «</w:t>
      </w:r>
      <w:r w:rsidRPr="00AD4F1B">
        <w:rPr>
          <w:sz w:val="28"/>
          <w:szCs w:val="28"/>
        </w:rPr>
        <w:t>Мектептегі физикалық эксперимент техникасы</w:t>
      </w:r>
      <w:r w:rsidRPr="00AD4F1B">
        <w:rPr>
          <w:sz w:val="28"/>
          <w:szCs w:val="28"/>
          <w:lang w:val="kk-KZ"/>
        </w:rPr>
        <w:t>»</w:t>
      </w:r>
      <w:r w:rsidRPr="00AD4F1B">
        <w:rPr>
          <w:sz w:val="28"/>
          <w:szCs w:val="28"/>
        </w:rPr>
        <w:t xml:space="preserve"> пәні бойынша лекция курсы [Электронный ресурс]: маманд.: 050110 "Физика", 050604 "Физика"/ Э. К. Мусенова; ҚарМУ - Электрон. текстовые дан. (50,6Мб). - Қарағанды, 2009. - 15 дәріс</w:t>
      </w:r>
    </w:p>
    <w:p w:rsidR="00AD4F1B" w:rsidRDefault="004A61DF" w:rsidP="004A61DF">
      <w:pPr>
        <w:ind w:firstLine="454"/>
        <w:jc w:val="both"/>
        <w:rPr>
          <w:lang w:val="kk-KZ"/>
        </w:rPr>
      </w:pPr>
      <w:r w:rsidRPr="00AD4F1B">
        <w:rPr>
          <w:sz w:val="28"/>
          <w:szCs w:val="28"/>
          <w:lang w:val="kk-KZ"/>
        </w:rPr>
        <w:t xml:space="preserve">16. </w:t>
      </w:r>
      <w:r w:rsidRPr="00AD4F1B">
        <w:rPr>
          <w:sz w:val="28"/>
          <w:szCs w:val="28"/>
        </w:rPr>
        <w:t>Компьютерная программа «Открытая физика», 1, 2 части. Физикон. Москва</w:t>
      </w:r>
    </w:p>
    <w:p w:rsidR="00AD4F1B" w:rsidRDefault="004A61DF" w:rsidP="004A61DF">
      <w:pPr>
        <w:ind w:firstLine="454"/>
        <w:jc w:val="both"/>
        <w:rPr>
          <w:lang w:val="kk-KZ"/>
        </w:rPr>
      </w:pPr>
      <w:r w:rsidRPr="00AD4F1B">
        <w:rPr>
          <w:rStyle w:val="s0"/>
          <w:rFonts w:ascii="Times New Roman Kaz" w:hAnsi="Times New Roman Kaz"/>
          <w:bCs/>
          <w:noProof/>
          <w:sz w:val="28"/>
          <w:szCs w:val="28"/>
          <w:lang w:val="kk-KZ"/>
        </w:rPr>
        <w:t xml:space="preserve">17. </w:t>
      </w:r>
      <w:r w:rsidRPr="00AD4F1B">
        <w:rPr>
          <w:rStyle w:val="s0"/>
          <w:rFonts w:ascii="Times New Roman Kaz" w:hAnsi="Times New Roman Kaz"/>
          <w:bCs/>
          <w:noProof/>
          <w:sz w:val="28"/>
          <w:szCs w:val="28"/>
        </w:rPr>
        <w:t>Елисеева И.М. Теоретические основы методики обучения физике: по-собие . – Минск: БГПУ, 2007. – 74 с</w:t>
      </w:r>
    </w:p>
    <w:p w:rsidR="00AD4F1B" w:rsidRDefault="00200454" w:rsidP="004A61DF">
      <w:pPr>
        <w:ind w:firstLine="454"/>
        <w:jc w:val="both"/>
        <w:rPr>
          <w:lang w:val="kk-KZ"/>
        </w:rPr>
      </w:pPr>
      <w:hyperlink r:id="rId40" w:history="1">
        <w:r w:rsidR="004A61DF" w:rsidRPr="004A61DF">
          <w:rPr>
            <w:rStyle w:val="a5"/>
            <w:rFonts w:ascii="Times New Roman Kaz" w:hAnsi="Times New Roman Kaz"/>
            <w:noProof/>
            <w:sz w:val="28"/>
            <w:szCs w:val="28"/>
            <w:lang w:val="kk-KZ"/>
          </w:rPr>
          <w:t>http://www.physbook.ru/</w:t>
        </w:r>
      </w:hyperlink>
    </w:p>
    <w:p w:rsidR="00AD4F1B" w:rsidRDefault="00200454" w:rsidP="004A61DF">
      <w:pPr>
        <w:ind w:firstLine="454"/>
        <w:jc w:val="both"/>
        <w:rPr>
          <w:lang w:val="kk-KZ"/>
        </w:rPr>
      </w:pPr>
      <w:hyperlink r:id="rId41" w:history="1">
        <w:r w:rsidR="004A61DF" w:rsidRPr="00AD4F1B">
          <w:rPr>
            <w:rStyle w:val="a5"/>
            <w:rFonts w:ascii="Times New Roman Kaz" w:hAnsi="Times New Roman Kaz"/>
            <w:noProof/>
            <w:sz w:val="28"/>
            <w:szCs w:val="28"/>
            <w:lang w:val="kk-KZ"/>
          </w:rPr>
          <w:t>http://www.phvsicslab.co.uk</w:t>
        </w:r>
      </w:hyperlink>
    </w:p>
    <w:p w:rsidR="00AD4F1B" w:rsidRDefault="00200454" w:rsidP="004A61DF">
      <w:pPr>
        <w:ind w:firstLine="454"/>
        <w:jc w:val="both"/>
        <w:rPr>
          <w:lang w:val="kk-KZ"/>
        </w:rPr>
      </w:pPr>
      <w:hyperlink r:id="rId42" w:history="1">
        <w:r w:rsidR="004A61DF" w:rsidRPr="00AD4F1B">
          <w:rPr>
            <w:rStyle w:val="a5"/>
            <w:rFonts w:ascii="Times New Roman Kaz" w:hAnsi="Times New Roman Kaz"/>
            <w:noProof/>
            <w:sz w:val="28"/>
            <w:szCs w:val="28"/>
          </w:rPr>
          <w:t>http://www.fizika.ru</w:t>
        </w:r>
      </w:hyperlink>
    </w:p>
    <w:p w:rsidR="00AD4F1B" w:rsidRDefault="00AD4F1B">
      <w:pPr>
        <w:rPr>
          <w:lang w:val="kk-KZ"/>
        </w:rPr>
      </w:pPr>
    </w:p>
    <w:p w:rsidR="00AD4F1B" w:rsidRDefault="00AD4F1B">
      <w:pPr>
        <w:rPr>
          <w:lang w:val="kk-KZ"/>
        </w:rPr>
      </w:pPr>
    </w:p>
    <w:p w:rsidR="00D738B8" w:rsidRDefault="00D738B8" w:rsidP="00AD4F1B">
      <w:pPr>
        <w:tabs>
          <w:tab w:val="left" w:pos="851"/>
        </w:tabs>
        <w:jc w:val="center"/>
        <w:rPr>
          <w:sz w:val="28"/>
          <w:szCs w:val="28"/>
          <w:lang w:val="kk-KZ"/>
        </w:rPr>
      </w:pPr>
    </w:p>
    <w:p w:rsidR="00D738B8" w:rsidRDefault="00D738B8" w:rsidP="00AD4F1B">
      <w:pPr>
        <w:tabs>
          <w:tab w:val="left" w:pos="851"/>
        </w:tabs>
        <w:jc w:val="center"/>
        <w:rPr>
          <w:sz w:val="28"/>
          <w:szCs w:val="28"/>
          <w:lang w:val="kk-KZ"/>
        </w:rPr>
      </w:pPr>
    </w:p>
    <w:p w:rsidR="00D738B8" w:rsidRDefault="00D738B8" w:rsidP="00AD4F1B">
      <w:pPr>
        <w:tabs>
          <w:tab w:val="left" w:pos="851"/>
        </w:tabs>
        <w:jc w:val="center"/>
        <w:rPr>
          <w:sz w:val="28"/>
          <w:szCs w:val="28"/>
          <w:lang w:val="kk-KZ"/>
        </w:rPr>
      </w:pPr>
    </w:p>
    <w:p w:rsidR="00E64905" w:rsidRPr="008D4B41" w:rsidRDefault="00E64905" w:rsidP="00E64905">
      <w:pPr>
        <w:tabs>
          <w:tab w:val="left" w:pos="851"/>
        </w:tabs>
        <w:rPr>
          <w:sz w:val="28"/>
          <w:szCs w:val="28"/>
          <w:lang w:val="kk-KZ"/>
        </w:rPr>
      </w:pPr>
    </w:p>
    <w:p w:rsidR="00E64905" w:rsidRPr="008D4B41" w:rsidRDefault="00E64905" w:rsidP="00E64905">
      <w:pPr>
        <w:tabs>
          <w:tab w:val="left" w:pos="851"/>
        </w:tabs>
        <w:rPr>
          <w:sz w:val="28"/>
          <w:szCs w:val="28"/>
          <w:lang w:val="kk-KZ"/>
        </w:rPr>
      </w:pPr>
    </w:p>
    <w:p w:rsidR="00AD4F1B" w:rsidRDefault="00AD4F1B">
      <w:pPr>
        <w:rPr>
          <w:lang w:val="kk-KZ"/>
        </w:rPr>
      </w:pPr>
    </w:p>
    <w:p w:rsidR="00AD4F1B" w:rsidRPr="00AD4F1B" w:rsidRDefault="00AD4F1B" w:rsidP="00AD4F1B">
      <w:pPr>
        <w:jc w:val="both"/>
        <w:rPr>
          <w:lang w:val="kk-KZ"/>
        </w:rPr>
      </w:pPr>
    </w:p>
    <w:sectPr w:rsidR="00AD4F1B" w:rsidRPr="00AD4F1B" w:rsidSect="0099134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6A2E" w:rsidRDefault="00546A2E" w:rsidP="00AD4F1B">
      <w:r>
        <w:separator/>
      </w:r>
    </w:p>
  </w:endnote>
  <w:endnote w:type="continuationSeparator" w:id="1">
    <w:p w:rsidR="00546A2E" w:rsidRDefault="00546A2E" w:rsidP="00AD4F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font278">
    <w:altName w:val="Times New Roman"/>
    <w:charset w:val="01"/>
    <w:family w:val="auto"/>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Kaz">
    <w:altName w:val="Times New Roman"/>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6A2E" w:rsidRDefault="00546A2E" w:rsidP="00AD4F1B">
      <w:r>
        <w:separator/>
      </w:r>
    </w:p>
  </w:footnote>
  <w:footnote w:type="continuationSeparator" w:id="1">
    <w:p w:rsidR="00546A2E" w:rsidRDefault="00546A2E" w:rsidP="00AD4F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numFmt w:val="bullet"/>
      <w:lvlText w:val=""/>
      <w:lvlJc w:val="left"/>
      <w:pPr>
        <w:tabs>
          <w:tab w:val="num" w:pos="0"/>
        </w:tabs>
        <w:ind w:left="841" w:hanging="360"/>
      </w:pPr>
      <w:rPr>
        <w:rFonts w:ascii="Symbol" w:hAnsi="Symbol"/>
        <w:w w:val="100"/>
        <w:sz w:val="28"/>
      </w:rPr>
    </w:lvl>
    <w:lvl w:ilvl="1">
      <w:numFmt w:val="bullet"/>
      <w:lvlText w:val=""/>
      <w:lvlJc w:val="left"/>
      <w:pPr>
        <w:tabs>
          <w:tab w:val="num" w:pos="0"/>
        </w:tabs>
        <w:ind w:left="1692" w:hanging="360"/>
      </w:pPr>
      <w:rPr>
        <w:rFonts w:ascii="Symbol" w:hAnsi="Symbol"/>
      </w:rPr>
    </w:lvl>
    <w:lvl w:ilvl="2">
      <w:numFmt w:val="bullet"/>
      <w:lvlText w:val=""/>
      <w:lvlJc w:val="left"/>
      <w:pPr>
        <w:tabs>
          <w:tab w:val="num" w:pos="0"/>
        </w:tabs>
        <w:ind w:left="2545" w:hanging="360"/>
      </w:pPr>
      <w:rPr>
        <w:rFonts w:ascii="Symbol" w:hAnsi="Symbol"/>
      </w:rPr>
    </w:lvl>
    <w:lvl w:ilvl="3">
      <w:numFmt w:val="bullet"/>
      <w:lvlText w:val=""/>
      <w:lvlJc w:val="left"/>
      <w:pPr>
        <w:tabs>
          <w:tab w:val="num" w:pos="0"/>
        </w:tabs>
        <w:ind w:left="3397" w:hanging="360"/>
      </w:pPr>
      <w:rPr>
        <w:rFonts w:ascii="Symbol" w:hAnsi="Symbol"/>
      </w:rPr>
    </w:lvl>
    <w:lvl w:ilvl="4">
      <w:numFmt w:val="bullet"/>
      <w:lvlText w:val=""/>
      <w:lvlJc w:val="left"/>
      <w:pPr>
        <w:tabs>
          <w:tab w:val="num" w:pos="0"/>
        </w:tabs>
        <w:ind w:left="4250" w:hanging="360"/>
      </w:pPr>
      <w:rPr>
        <w:rFonts w:ascii="Symbol" w:hAnsi="Symbol"/>
      </w:rPr>
    </w:lvl>
    <w:lvl w:ilvl="5">
      <w:numFmt w:val="bullet"/>
      <w:lvlText w:val=""/>
      <w:lvlJc w:val="left"/>
      <w:pPr>
        <w:tabs>
          <w:tab w:val="num" w:pos="0"/>
        </w:tabs>
        <w:ind w:left="5102" w:hanging="360"/>
      </w:pPr>
      <w:rPr>
        <w:rFonts w:ascii="Symbol" w:hAnsi="Symbol"/>
      </w:rPr>
    </w:lvl>
    <w:lvl w:ilvl="6">
      <w:numFmt w:val="bullet"/>
      <w:lvlText w:val=""/>
      <w:lvlJc w:val="left"/>
      <w:pPr>
        <w:tabs>
          <w:tab w:val="num" w:pos="0"/>
        </w:tabs>
        <w:ind w:left="5955" w:hanging="360"/>
      </w:pPr>
      <w:rPr>
        <w:rFonts w:ascii="Symbol" w:hAnsi="Symbol"/>
      </w:rPr>
    </w:lvl>
    <w:lvl w:ilvl="7">
      <w:numFmt w:val="bullet"/>
      <w:lvlText w:val=""/>
      <w:lvlJc w:val="left"/>
      <w:pPr>
        <w:tabs>
          <w:tab w:val="num" w:pos="0"/>
        </w:tabs>
        <w:ind w:left="6807" w:hanging="360"/>
      </w:pPr>
      <w:rPr>
        <w:rFonts w:ascii="Symbol" w:hAnsi="Symbol"/>
      </w:rPr>
    </w:lvl>
    <w:lvl w:ilvl="8">
      <w:numFmt w:val="bullet"/>
      <w:lvlText w:val=""/>
      <w:lvlJc w:val="left"/>
      <w:pPr>
        <w:tabs>
          <w:tab w:val="num" w:pos="0"/>
        </w:tabs>
        <w:ind w:left="7660" w:hanging="360"/>
      </w:pPr>
      <w:rPr>
        <w:rFonts w:ascii="Symbol" w:hAnsi="Symbol"/>
      </w:rPr>
    </w:lvl>
  </w:abstractNum>
  <w:abstractNum w:abstractNumId="1">
    <w:nsid w:val="00000002"/>
    <w:multiLevelType w:val="multilevel"/>
    <w:tmpl w:val="00000002"/>
    <w:name w:val="WWNum2"/>
    <w:lvl w:ilvl="0">
      <w:start w:val="1"/>
      <w:numFmt w:val="decimal"/>
      <w:lvlText w:val="%1."/>
      <w:lvlJc w:val="left"/>
      <w:pPr>
        <w:tabs>
          <w:tab w:val="num" w:pos="0"/>
        </w:tabs>
        <w:ind w:left="120" w:hanging="711"/>
      </w:pPr>
      <w:rPr>
        <w:rFonts w:ascii="Times New Roman" w:eastAsia="Times New Roman" w:hAnsi="Times New Roman" w:cs="Times New Roman"/>
        <w:w w:val="100"/>
        <w:sz w:val="28"/>
        <w:szCs w:val="28"/>
      </w:rPr>
    </w:lvl>
    <w:lvl w:ilvl="1">
      <w:numFmt w:val="bullet"/>
      <w:lvlText w:val=""/>
      <w:lvlJc w:val="left"/>
      <w:pPr>
        <w:tabs>
          <w:tab w:val="num" w:pos="0"/>
        </w:tabs>
        <w:ind w:left="1044" w:hanging="711"/>
      </w:pPr>
      <w:rPr>
        <w:rFonts w:ascii="Symbol" w:hAnsi="Symbol"/>
      </w:rPr>
    </w:lvl>
    <w:lvl w:ilvl="2">
      <w:numFmt w:val="bullet"/>
      <w:lvlText w:val=""/>
      <w:lvlJc w:val="left"/>
      <w:pPr>
        <w:tabs>
          <w:tab w:val="num" w:pos="0"/>
        </w:tabs>
        <w:ind w:left="1969" w:hanging="711"/>
      </w:pPr>
      <w:rPr>
        <w:rFonts w:ascii="Symbol" w:hAnsi="Symbol"/>
      </w:rPr>
    </w:lvl>
    <w:lvl w:ilvl="3">
      <w:numFmt w:val="bullet"/>
      <w:lvlText w:val=""/>
      <w:lvlJc w:val="left"/>
      <w:pPr>
        <w:tabs>
          <w:tab w:val="num" w:pos="0"/>
        </w:tabs>
        <w:ind w:left="2893" w:hanging="711"/>
      </w:pPr>
      <w:rPr>
        <w:rFonts w:ascii="Symbol" w:hAnsi="Symbol"/>
      </w:rPr>
    </w:lvl>
    <w:lvl w:ilvl="4">
      <w:numFmt w:val="bullet"/>
      <w:lvlText w:val=""/>
      <w:lvlJc w:val="left"/>
      <w:pPr>
        <w:tabs>
          <w:tab w:val="num" w:pos="0"/>
        </w:tabs>
        <w:ind w:left="3818" w:hanging="711"/>
      </w:pPr>
      <w:rPr>
        <w:rFonts w:ascii="Symbol" w:hAnsi="Symbol"/>
      </w:rPr>
    </w:lvl>
    <w:lvl w:ilvl="5">
      <w:numFmt w:val="bullet"/>
      <w:lvlText w:val=""/>
      <w:lvlJc w:val="left"/>
      <w:pPr>
        <w:tabs>
          <w:tab w:val="num" w:pos="0"/>
        </w:tabs>
        <w:ind w:left="4742" w:hanging="711"/>
      </w:pPr>
      <w:rPr>
        <w:rFonts w:ascii="Symbol" w:hAnsi="Symbol"/>
      </w:rPr>
    </w:lvl>
    <w:lvl w:ilvl="6">
      <w:numFmt w:val="bullet"/>
      <w:lvlText w:val=""/>
      <w:lvlJc w:val="left"/>
      <w:pPr>
        <w:tabs>
          <w:tab w:val="num" w:pos="0"/>
        </w:tabs>
        <w:ind w:left="5667" w:hanging="711"/>
      </w:pPr>
      <w:rPr>
        <w:rFonts w:ascii="Symbol" w:hAnsi="Symbol"/>
      </w:rPr>
    </w:lvl>
    <w:lvl w:ilvl="7">
      <w:numFmt w:val="bullet"/>
      <w:lvlText w:val=""/>
      <w:lvlJc w:val="left"/>
      <w:pPr>
        <w:tabs>
          <w:tab w:val="num" w:pos="0"/>
        </w:tabs>
        <w:ind w:left="6591" w:hanging="711"/>
      </w:pPr>
      <w:rPr>
        <w:rFonts w:ascii="Symbol" w:hAnsi="Symbol"/>
      </w:rPr>
    </w:lvl>
    <w:lvl w:ilvl="8">
      <w:numFmt w:val="bullet"/>
      <w:lvlText w:val=""/>
      <w:lvlJc w:val="left"/>
      <w:pPr>
        <w:tabs>
          <w:tab w:val="num" w:pos="0"/>
        </w:tabs>
        <w:ind w:left="7516" w:hanging="711"/>
      </w:pPr>
      <w:rPr>
        <w:rFonts w:ascii="Symbol" w:hAnsi="Symbol"/>
      </w:rPr>
    </w:lvl>
  </w:abstractNum>
  <w:abstractNum w:abstractNumId="2">
    <w:nsid w:val="00000003"/>
    <w:multiLevelType w:val="multilevel"/>
    <w:tmpl w:val="00000003"/>
    <w:lvl w:ilvl="0">
      <w:start w:val="1"/>
      <w:numFmt w:val="decimal"/>
      <w:lvlText w:val="%1)"/>
      <w:lvlJc w:val="left"/>
      <w:pPr>
        <w:tabs>
          <w:tab w:val="num" w:pos="0"/>
        </w:tabs>
        <w:ind w:left="425" w:hanging="305"/>
      </w:pPr>
      <w:rPr>
        <w:rFonts w:ascii="Times New Roman" w:eastAsia="Times New Roman" w:hAnsi="Times New Roman" w:cs="Times New Roman"/>
        <w:w w:val="100"/>
        <w:sz w:val="28"/>
        <w:szCs w:val="28"/>
      </w:rPr>
    </w:lvl>
    <w:lvl w:ilvl="1">
      <w:numFmt w:val="bullet"/>
      <w:lvlText w:val=""/>
      <w:lvlJc w:val="left"/>
      <w:pPr>
        <w:tabs>
          <w:tab w:val="num" w:pos="0"/>
        </w:tabs>
        <w:ind w:left="1314" w:hanging="305"/>
      </w:pPr>
      <w:rPr>
        <w:rFonts w:ascii="Symbol" w:hAnsi="Symbol"/>
      </w:rPr>
    </w:lvl>
    <w:lvl w:ilvl="2">
      <w:numFmt w:val="bullet"/>
      <w:lvlText w:val=""/>
      <w:lvlJc w:val="left"/>
      <w:pPr>
        <w:tabs>
          <w:tab w:val="num" w:pos="0"/>
        </w:tabs>
        <w:ind w:left="2209" w:hanging="305"/>
      </w:pPr>
      <w:rPr>
        <w:rFonts w:ascii="Symbol" w:hAnsi="Symbol"/>
      </w:rPr>
    </w:lvl>
    <w:lvl w:ilvl="3">
      <w:numFmt w:val="bullet"/>
      <w:lvlText w:val=""/>
      <w:lvlJc w:val="left"/>
      <w:pPr>
        <w:tabs>
          <w:tab w:val="num" w:pos="0"/>
        </w:tabs>
        <w:ind w:left="3103" w:hanging="305"/>
      </w:pPr>
      <w:rPr>
        <w:rFonts w:ascii="Symbol" w:hAnsi="Symbol"/>
      </w:rPr>
    </w:lvl>
    <w:lvl w:ilvl="4">
      <w:numFmt w:val="bullet"/>
      <w:lvlText w:val=""/>
      <w:lvlJc w:val="left"/>
      <w:pPr>
        <w:tabs>
          <w:tab w:val="num" w:pos="0"/>
        </w:tabs>
        <w:ind w:left="3998" w:hanging="305"/>
      </w:pPr>
      <w:rPr>
        <w:rFonts w:ascii="Symbol" w:hAnsi="Symbol"/>
      </w:rPr>
    </w:lvl>
    <w:lvl w:ilvl="5">
      <w:numFmt w:val="bullet"/>
      <w:lvlText w:val=""/>
      <w:lvlJc w:val="left"/>
      <w:pPr>
        <w:tabs>
          <w:tab w:val="num" w:pos="0"/>
        </w:tabs>
        <w:ind w:left="4892" w:hanging="305"/>
      </w:pPr>
      <w:rPr>
        <w:rFonts w:ascii="Symbol" w:hAnsi="Symbol"/>
      </w:rPr>
    </w:lvl>
    <w:lvl w:ilvl="6">
      <w:numFmt w:val="bullet"/>
      <w:lvlText w:val=""/>
      <w:lvlJc w:val="left"/>
      <w:pPr>
        <w:tabs>
          <w:tab w:val="num" w:pos="0"/>
        </w:tabs>
        <w:ind w:left="5787" w:hanging="305"/>
      </w:pPr>
      <w:rPr>
        <w:rFonts w:ascii="Symbol" w:hAnsi="Symbol"/>
      </w:rPr>
    </w:lvl>
    <w:lvl w:ilvl="7">
      <w:numFmt w:val="bullet"/>
      <w:lvlText w:val=""/>
      <w:lvlJc w:val="left"/>
      <w:pPr>
        <w:tabs>
          <w:tab w:val="num" w:pos="0"/>
        </w:tabs>
        <w:ind w:left="6681" w:hanging="305"/>
      </w:pPr>
      <w:rPr>
        <w:rFonts w:ascii="Symbol" w:hAnsi="Symbol"/>
      </w:rPr>
    </w:lvl>
    <w:lvl w:ilvl="8">
      <w:numFmt w:val="bullet"/>
      <w:lvlText w:val=""/>
      <w:lvlJc w:val="left"/>
      <w:pPr>
        <w:tabs>
          <w:tab w:val="num" w:pos="0"/>
        </w:tabs>
        <w:ind w:left="7576" w:hanging="305"/>
      </w:pPr>
      <w:rPr>
        <w:rFonts w:ascii="Symbol" w:hAnsi="Symbol"/>
      </w:rPr>
    </w:lvl>
  </w:abstractNum>
  <w:abstractNum w:abstractNumId="3">
    <w:nsid w:val="00000004"/>
    <w:multiLevelType w:val="multilevel"/>
    <w:tmpl w:val="00000004"/>
    <w:name w:val="WWNum4"/>
    <w:lvl w:ilvl="0">
      <w:start w:val="1"/>
      <w:numFmt w:val="decimal"/>
      <w:lvlText w:val="%1."/>
      <w:lvlJc w:val="left"/>
      <w:pPr>
        <w:tabs>
          <w:tab w:val="num" w:pos="200"/>
        </w:tabs>
        <w:ind w:left="320" w:hanging="320"/>
      </w:pPr>
      <w:rPr>
        <w:rFonts w:ascii="Times New Roman" w:eastAsia="Times New Roman" w:hAnsi="Times New Roman" w:cs="Times New Roman"/>
        <w:w w:val="100"/>
        <w:sz w:val="28"/>
        <w:szCs w:val="28"/>
      </w:rPr>
    </w:lvl>
    <w:lvl w:ilvl="1">
      <w:numFmt w:val="bullet"/>
      <w:lvlText w:val=""/>
      <w:lvlJc w:val="left"/>
      <w:pPr>
        <w:tabs>
          <w:tab w:val="num" w:pos="200"/>
        </w:tabs>
        <w:ind w:left="1244" w:hanging="320"/>
      </w:pPr>
      <w:rPr>
        <w:rFonts w:ascii="Symbol" w:hAnsi="Symbol"/>
      </w:rPr>
    </w:lvl>
    <w:lvl w:ilvl="2">
      <w:numFmt w:val="bullet"/>
      <w:lvlText w:val=""/>
      <w:lvlJc w:val="left"/>
      <w:pPr>
        <w:tabs>
          <w:tab w:val="num" w:pos="200"/>
        </w:tabs>
        <w:ind w:left="2169" w:hanging="320"/>
      </w:pPr>
      <w:rPr>
        <w:rFonts w:ascii="Symbol" w:hAnsi="Symbol"/>
      </w:rPr>
    </w:lvl>
    <w:lvl w:ilvl="3">
      <w:numFmt w:val="bullet"/>
      <w:lvlText w:val=""/>
      <w:lvlJc w:val="left"/>
      <w:pPr>
        <w:tabs>
          <w:tab w:val="num" w:pos="200"/>
        </w:tabs>
        <w:ind w:left="3093" w:hanging="320"/>
      </w:pPr>
      <w:rPr>
        <w:rFonts w:ascii="Symbol" w:hAnsi="Symbol"/>
      </w:rPr>
    </w:lvl>
    <w:lvl w:ilvl="4">
      <w:numFmt w:val="bullet"/>
      <w:lvlText w:val=""/>
      <w:lvlJc w:val="left"/>
      <w:pPr>
        <w:tabs>
          <w:tab w:val="num" w:pos="200"/>
        </w:tabs>
        <w:ind w:left="4018" w:hanging="320"/>
      </w:pPr>
      <w:rPr>
        <w:rFonts w:ascii="Symbol" w:hAnsi="Symbol"/>
      </w:rPr>
    </w:lvl>
    <w:lvl w:ilvl="5">
      <w:numFmt w:val="bullet"/>
      <w:lvlText w:val=""/>
      <w:lvlJc w:val="left"/>
      <w:pPr>
        <w:tabs>
          <w:tab w:val="num" w:pos="200"/>
        </w:tabs>
        <w:ind w:left="4942" w:hanging="320"/>
      </w:pPr>
      <w:rPr>
        <w:rFonts w:ascii="Symbol" w:hAnsi="Symbol"/>
      </w:rPr>
    </w:lvl>
    <w:lvl w:ilvl="6">
      <w:numFmt w:val="bullet"/>
      <w:lvlText w:val=""/>
      <w:lvlJc w:val="left"/>
      <w:pPr>
        <w:tabs>
          <w:tab w:val="num" w:pos="200"/>
        </w:tabs>
        <w:ind w:left="5867" w:hanging="320"/>
      </w:pPr>
      <w:rPr>
        <w:rFonts w:ascii="Symbol" w:hAnsi="Symbol"/>
      </w:rPr>
    </w:lvl>
    <w:lvl w:ilvl="7">
      <w:numFmt w:val="bullet"/>
      <w:lvlText w:val=""/>
      <w:lvlJc w:val="left"/>
      <w:pPr>
        <w:tabs>
          <w:tab w:val="num" w:pos="200"/>
        </w:tabs>
        <w:ind w:left="6791" w:hanging="320"/>
      </w:pPr>
      <w:rPr>
        <w:rFonts w:ascii="Symbol" w:hAnsi="Symbol"/>
      </w:rPr>
    </w:lvl>
    <w:lvl w:ilvl="8">
      <w:numFmt w:val="bullet"/>
      <w:lvlText w:val=""/>
      <w:lvlJc w:val="left"/>
      <w:pPr>
        <w:tabs>
          <w:tab w:val="num" w:pos="200"/>
        </w:tabs>
        <w:ind w:left="7716" w:hanging="320"/>
      </w:pPr>
      <w:rPr>
        <w:rFonts w:ascii="Symbol" w:hAnsi="Symbol"/>
      </w:rPr>
    </w:lvl>
  </w:abstractNum>
  <w:abstractNum w:abstractNumId="4">
    <w:nsid w:val="00000005"/>
    <w:multiLevelType w:val="multilevel"/>
    <w:tmpl w:val="00000005"/>
    <w:name w:val="WWNum5"/>
    <w:lvl w:ilvl="0">
      <w:start w:val="1"/>
      <w:numFmt w:val="decimal"/>
      <w:lvlText w:val="%1"/>
      <w:lvlJc w:val="left"/>
      <w:pPr>
        <w:tabs>
          <w:tab w:val="num" w:pos="0"/>
        </w:tabs>
        <w:ind w:left="330" w:hanging="210"/>
      </w:pPr>
      <w:rPr>
        <w:rFonts w:ascii="Times New Roman" w:eastAsia="Times New Roman" w:hAnsi="Times New Roman" w:cs="Times New Roman"/>
        <w:w w:val="100"/>
        <w:sz w:val="28"/>
        <w:szCs w:val="28"/>
      </w:rPr>
    </w:lvl>
    <w:lvl w:ilvl="1">
      <w:numFmt w:val="bullet"/>
      <w:lvlText w:val=""/>
      <w:lvlJc w:val="left"/>
      <w:pPr>
        <w:tabs>
          <w:tab w:val="num" w:pos="0"/>
        </w:tabs>
        <w:ind w:left="1242" w:hanging="210"/>
      </w:pPr>
      <w:rPr>
        <w:rFonts w:ascii="Symbol" w:hAnsi="Symbol"/>
      </w:rPr>
    </w:lvl>
    <w:lvl w:ilvl="2">
      <w:numFmt w:val="bullet"/>
      <w:lvlText w:val=""/>
      <w:lvlJc w:val="left"/>
      <w:pPr>
        <w:tabs>
          <w:tab w:val="num" w:pos="0"/>
        </w:tabs>
        <w:ind w:left="2145" w:hanging="210"/>
      </w:pPr>
      <w:rPr>
        <w:rFonts w:ascii="Symbol" w:hAnsi="Symbol"/>
      </w:rPr>
    </w:lvl>
    <w:lvl w:ilvl="3">
      <w:numFmt w:val="bullet"/>
      <w:lvlText w:val=""/>
      <w:lvlJc w:val="left"/>
      <w:pPr>
        <w:tabs>
          <w:tab w:val="num" w:pos="0"/>
        </w:tabs>
        <w:ind w:left="3047" w:hanging="210"/>
      </w:pPr>
      <w:rPr>
        <w:rFonts w:ascii="Symbol" w:hAnsi="Symbol"/>
      </w:rPr>
    </w:lvl>
    <w:lvl w:ilvl="4">
      <w:numFmt w:val="bullet"/>
      <w:lvlText w:val=""/>
      <w:lvlJc w:val="left"/>
      <w:pPr>
        <w:tabs>
          <w:tab w:val="num" w:pos="0"/>
        </w:tabs>
        <w:ind w:left="3950" w:hanging="210"/>
      </w:pPr>
      <w:rPr>
        <w:rFonts w:ascii="Symbol" w:hAnsi="Symbol"/>
      </w:rPr>
    </w:lvl>
    <w:lvl w:ilvl="5">
      <w:numFmt w:val="bullet"/>
      <w:lvlText w:val=""/>
      <w:lvlJc w:val="left"/>
      <w:pPr>
        <w:tabs>
          <w:tab w:val="num" w:pos="0"/>
        </w:tabs>
        <w:ind w:left="4852" w:hanging="210"/>
      </w:pPr>
      <w:rPr>
        <w:rFonts w:ascii="Symbol" w:hAnsi="Symbol"/>
      </w:rPr>
    </w:lvl>
    <w:lvl w:ilvl="6">
      <w:numFmt w:val="bullet"/>
      <w:lvlText w:val=""/>
      <w:lvlJc w:val="left"/>
      <w:pPr>
        <w:tabs>
          <w:tab w:val="num" w:pos="0"/>
        </w:tabs>
        <w:ind w:left="5755" w:hanging="210"/>
      </w:pPr>
      <w:rPr>
        <w:rFonts w:ascii="Symbol" w:hAnsi="Symbol"/>
      </w:rPr>
    </w:lvl>
    <w:lvl w:ilvl="7">
      <w:numFmt w:val="bullet"/>
      <w:lvlText w:val=""/>
      <w:lvlJc w:val="left"/>
      <w:pPr>
        <w:tabs>
          <w:tab w:val="num" w:pos="0"/>
        </w:tabs>
        <w:ind w:left="6657" w:hanging="210"/>
      </w:pPr>
      <w:rPr>
        <w:rFonts w:ascii="Symbol" w:hAnsi="Symbol"/>
      </w:rPr>
    </w:lvl>
    <w:lvl w:ilvl="8">
      <w:numFmt w:val="bullet"/>
      <w:lvlText w:val=""/>
      <w:lvlJc w:val="left"/>
      <w:pPr>
        <w:tabs>
          <w:tab w:val="num" w:pos="0"/>
        </w:tabs>
        <w:ind w:left="7560" w:hanging="210"/>
      </w:pPr>
      <w:rPr>
        <w:rFonts w:ascii="Symbol" w:hAnsi="Symbol"/>
      </w:rPr>
    </w:lvl>
  </w:abstractNum>
  <w:abstractNum w:abstractNumId="5">
    <w:nsid w:val="00000006"/>
    <w:multiLevelType w:val="multilevel"/>
    <w:tmpl w:val="00000006"/>
    <w:name w:val="WWNum6"/>
    <w:lvl w:ilvl="0">
      <w:start w:val="1"/>
      <w:numFmt w:val="decimal"/>
      <w:lvlText w:val="%1."/>
      <w:lvlJc w:val="left"/>
      <w:pPr>
        <w:tabs>
          <w:tab w:val="num" w:pos="0"/>
        </w:tabs>
        <w:ind w:left="400" w:hanging="280"/>
      </w:pPr>
      <w:rPr>
        <w:rFonts w:ascii="Times New Roman" w:eastAsia="Times New Roman" w:hAnsi="Times New Roman" w:cs="Times New Roman"/>
        <w:w w:val="100"/>
        <w:sz w:val="28"/>
        <w:szCs w:val="28"/>
      </w:rPr>
    </w:lvl>
    <w:lvl w:ilvl="1">
      <w:numFmt w:val="bullet"/>
      <w:lvlText w:val=""/>
      <w:lvlJc w:val="left"/>
      <w:pPr>
        <w:tabs>
          <w:tab w:val="num" w:pos="0"/>
        </w:tabs>
        <w:ind w:left="1296" w:hanging="280"/>
      </w:pPr>
      <w:rPr>
        <w:rFonts w:ascii="Symbol" w:hAnsi="Symbol"/>
      </w:rPr>
    </w:lvl>
    <w:lvl w:ilvl="2">
      <w:numFmt w:val="bullet"/>
      <w:lvlText w:val=""/>
      <w:lvlJc w:val="left"/>
      <w:pPr>
        <w:tabs>
          <w:tab w:val="num" w:pos="0"/>
        </w:tabs>
        <w:ind w:left="2193" w:hanging="280"/>
      </w:pPr>
      <w:rPr>
        <w:rFonts w:ascii="Symbol" w:hAnsi="Symbol"/>
      </w:rPr>
    </w:lvl>
    <w:lvl w:ilvl="3">
      <w:numFmt w:val="bullet"/>
      <w:lvlText w:val=""/>
      <w:lvlJc w:val="left"/>
      <w:pPr>
        <w:tabs>
          <w:tab w:val="num" w:pos="0"/>
        </w:tabs>
        <w:ind w:left="3089" w:hanging="280"/>
      </w:pPr>
      <w:rPr>
        <w:rFonts w:ascii="Symbol" w:hAnsi="Symbol"/>
      </w:rPr>
    </w:lvl>
    <w:lvl w:ilvl="4">
      <w:numFmt w:val="bullet"/>
      <w:lvlText w:val=""/>
      <w:lvlJc w:val="left"/>
      <w:pPr>
        <w:tabs>
          <w:tab w:val="num" w:pos="0"/>
        </w:tabs>
        <w:ind w:left="3986" w:hanging="280"/>
      </w:pPr>
      <w:rPr>
        <w:rFonts w:ascii="Symbol" w:hAnsi="Symbol"/>
      </w:rPr>
    </w:lvl>
    <w:lvl w:ilvl="5">
      <w:numFmt w:val="bullet"/>
      <w:lvlText w:val=""/>
      <w:lvlJc w:val="left"/>
      <w:pPr>
        <w:tabs>
          <w:tab w:val="num" w:pos="0"/>
        </w:tabs>
        <w:ind w:left="4882" w:hanging="280"/>
      </w:pPr>
      <w:rPr>
        <w:rFonts w:ascii="Symbol" w:hAnsi="Symbol"/>
      </w:rPr>
    </w:lvl>
    <w:lvl w:ilvl="6">
      <w:numFmt w:val="bullet"/>
      <w:lvlText w:val=""/>
      <w:lvlJc w:val="left"/>
      <w:pPr>
        <w:tabs>
          <w:tab w:val="num" w:pos="0"/>
        </w:tabs>
        <w:ind w:left="5779" w:hanging="280"/>
      </w:pPr>
      <w:rPr>
        <w:rFonts w:ascii="Symbol" w:hAnsi="Symbol"/>
      </w:rPr>
    </w:lvl>
    <w:lvl w:ilvl="7">
      <w:numFmt w:val="bullet"/>
      <w:lvlText w:val=""/>
      <w:lvlJc w:val="left"/>
      <w:pPr>
        <w:tabs>
          <w:tab w:val="num" w:pos="0"/>
        </w:tabs>
        <w:ind w:left="6675" w:hanging="280"/>
      </w:pPr>
      <w:rPr>
        <w:rFonts w:ascii="Symbol" w:hAnsi="Symbol"/>
      </w:rPr>
    </w:lvl>
    <w:lvl w:ilvl="8">
      <w:numFmt w:val="bullet"/>
      <w:lvlText w:val=""/>
      <w:lvlJc w:val="left"/>
      <w:pPr>
        <w:tabs>
          <w:tab w:val="num" w:pos="0"/>
        </w:tabs>
        <w:ind w:left="7572" w:hanging="280"/>
      </w:pPr>
      <w:rPr>
        <w:rFonts w:ascii="Symbol" w:hAnsi="Symbol"/>
      </w:rPr>
    </w:lvl>
  </w:abstractNum>
  <w:abstractNum w:abstractNumId="6">
    <w:nsid w:val="00000007"/>
    <w:multiLevelType w:val="multilevel"/>
    <w:tmpl w:val="00000007"/>
    <w:name w:val="WWNum7"/>
    <w:lvl w:ilvl="0">
      <w:start w:val="1"/>
      <w:numFmt w:val="decimal"/>
      <w:lvlText w:val="%1."/>
      <w:lvlJc w:val="left"/>
      <w:pPr>
        <w:tabs>
          <w:tab w:val="num" w:pos="0"/>
        </w:tabs>
        <w:ind w:left="120" w:hanging="285"/>
      </w:pPr>
      <w:rPr>
        <w:rFonts w:ascii="Times New Roman" w:eastAsia="Times New Roman" w:hAnsi="Times New Roman" w:cs="Times New Roman"/>
        <w:w w:val="100"/>
        <w:sz w:val="28"/>
        <w:szCs w:val="28"/>
      </w:rPr>
    </w:lvl>
    <w:lvl w:ilvl="1">
      <w:numFmt w:val="bullet"/>
      <w:lvlText w:val=""/>
      <w:lvlJc w:val="left"/>
      <w:pPr>
        <w:tabs>
          <w:tab w:val="num" w:pos="0"/>
        </w:tabs>
        <w:ind w:left="1044" w:hanging="285"/>
      </w:pPr>
      <w:rPr>
        <w:rFonts w:ascii="Symbol" w:hAnsi="Symbol"/>
      </w:rPr>
    </w:lvl>
    <w:lvl w:ilvl="2">
      <w:numFmt w:val="bullet"/>
      <w:lvlText w:val=""/>
      <w:lvlJc w:val="left"/>
      <w:pPr>
        <w:tabs>
          <w:tab w:val="num" w:pos="0"/>
        </w:tabs>
        <w:ind w:left="1969" w:hanging="285"/>
      </w:pPr>
      <w:rPr>
        <w:rFonts w:ascii="Symbol" w:hAnsi="Symbol"/>
      </w:rPr>
    </w:lvl>
    <w:lvl w:ilvl="3">
      <w:numFmt w:val="bullet"/>
      <w:lvlText w:val=""/>
      <w:lvlJc w:val="left"/>
      <w:pPr>
        <w:tabs>
          <w:tab w:val="num" w:pos="0"/>
        </w:tabs>
        <w:ind w:left="2893" w:hanging="285"/>
      </w:pPr>
      <w:rPr>
        <w:rFonts w:ascii="Symbol" w:hAnsi="Symbol"/>
      </w:rPr>
    </w:lvl>
    <w:lvl w:ilvl="4">
      <w:numFmt w:val="bullet"/>
      <w:lvlText w:val=""/>
      <w:lvlJc w:val="left"/>
      <w:pPr>
        <w:tabs>
          <w:tab w:val="num" w:pos="0"/>
        </w:tabs>
        <w:ind w:left="3818" w:hanging="285"/>
      </w:pPr>
      <w:rPr>
        <w:rFonts w:ascii="Symbol" w:hAnsi="Symbol"/>
      </w:rPr>
    </w:lvl>
    <w:lvl w:ilvl="5">
      <w:numFmt w:val="bullet"/>
      <w:lvlText w:val=""/>
      <w:lvlJc w:val="left"/>
      <w:pPr>
        <w:tabs>
          <w:tab w:val="num" w:pos="0"/>
        </w:tabs>
        <w:ind w:left="4742" w:hanging="285"/>
      </w:pPr>
      <w:rPr>
        <w:rFonts w:ascii="Symbol" w:hAnsi="Symbol"/>
      </w:rPr>
    </w:lvl>
    <w:lvl w:ilvl="6">
      <w:numFmt w:val="bullet"/>
      <w:lvlText w:val=""/>
      <w:lvlJc w:val="left"/>
      <w:pPr>
        <w:tabs>
          <w:tab w:val="num" w:pos="0"/>
        </w:tabs>
        <w:ind w:left="5667" w:hanging="285"/>
      </w:pPr>
      <w:rPr>
        <w:rFonts w:ascii="Symbol" w:hAnsi="Symbol"/>
      </w:rPr>
    </w:lvl>
    <w:lvl w:ilvl="7">
      <w:numFmt w:val="bullet"/>
      <w:lvlText w:val=""/>
      <w:lvlJc w:val="left"/>
      <w:pPr>
        <w:tabs>
          <w:tab w:val="num" w:pos="0"/>
        </w:tabs>
        <w:ind w:left="6591" w:hanging="285"/>
      </w:pPr>
      <w:rPr>
        <w:rFonts w:ascii="Symbol" w:hAnsi="Symbol"/>
      </w:rPr>
    </w:lvl>
    <w:lvl w:ilvl="8">
      <w:numFmt w:val="bullet"/>
      <w:lvlText w:val=""/>
      <w:lvlJc w:val="left"/>
      <w:pPr>
        <w:tabs>
          <w:tab w:val="num" w:pos="0"/>
        </w:tabs>
        <w:ind w:left="7516" w:hanging="285"/>
      </w:pPr>
      <w:rPr>
        <w:rFonts w:ascii="Symbol" w:hAnsi="Symbol"/>
      </w:rPr>
    </w:lvl>
  </w:abstractNum>
  <w:abstractNum w:abstractNumId="7">
    <w:nsid w:val="00000008"/>
    <w:multiLevelType w:val="multilevel"/>
    <w:tmpl w:val="00000008"/>
    <w:lvl w:ilvl="0">
      <w:numFmt w:val="bullet"/>
      <w:lvlText w:val="-"/>
      <w:lvlJc w:val="left"/>
      <w:pPr>
        <w:tabs>
          <w:tab w:val="num" w:pos="0"/>
        </w:tabs>
        <w:ind w:left="120" w:hanging="160"/>
      </w:pPr>
      <w:rPr>
        <w:rFonts w:ascii="Times New Roman" w:hAnsi="Times New Roman"/>
        <w:w w:val="99"/>
        <w:sz w:val="28"/>
      </w:rPr>
    </w:lvl>
    <w:lvl w:ilvl="1">
      <w:numFmt w:val="bullet"/>
      <w:lvlText w:val=""/>
      <w:lvlJc w:val="left"/>
      <w:pPr>
        <w:tabs>
          <w:tab w:val="num" w:pos="0"/>
        </w:tabs>
        <w:ind w:left="1044" w:hanging="160"/>
      </w:pPr>
      <w:rPr>
        <w:rFonts w:ascii="Symbol" w:hAnsi="Symbol"/>
      </w:rPr>
    </w:lvl>
    <w:lvl w:ilvl="2">
      <w:numFmt w:val="bullet"/>
      <w:lvlText w:val=""/>
      <w:lvlJc w:val="left"/>
      <w:pPr>
        <w:tabs>
          <w:tab w:val="num" w:pos="0"/>
        </w:tabs>
        <w:ind w:left="1969" w:hanging="160"/>
      </w:pPr>
      <w:rPr>
        <w:rFonts w:ascii="Symbol" w:hAnsi="Symbol"/>
      </w:rPr>
    </w:lvl>
    <w:lvl w:ilvl="3">
      <w:numFmt w:val="bullet"/>
      <w:lvlText w:val=""/>
      <w:lvlJc w:val="left"/>
      <w:pPr>
        <w:tabs>
          <w:tab w:val="num" w:pos="0"/>
        </w:tabs>
        <w:ind w:left="2893" w:hanging="160"/>
      </w:pPr>
      <w:rPr>
        <w:rFonts w:ascii="Symbol" w:hAnsi="Symbol"/>
      </w:rPr>
    </w:lvl>
    <w:lvl w:ilvl="4">
      <w:numFmt w:val="bullet"/>
      <w:lvlText w:val=""/>
      <w:lvlJc w:val="left"/>
      <w:pPr>
        <w:tabs>
          <w:tab w:val="num" w:pos="0"/>
        </w:tabs>
        <w:ind w:left="3818" w:hanging="160"/>
      </w:pPr>
      <w:rPr>
        <w:rFonts w:ascii="Symbol" w:hAnsi="Symbol"/>
      </w:rPr>
    </w:lvl>
    <w:lvl w:ilvl="5">
      <w:numFmt w:val="bullet"/>
      <w:lvlText w:val=""/>
      <w:lvlJc w:val="left"/>
      <w:pPr>
        <w:tabs>
          <w:tab w:val="num" w:pos="0"/>
        </w:tabs>
        <w:ind w:left="4742" w:hanging="160"/>
      </w:pPr>
      <w:rPr>
        <w:rFonts w:ascii="Symbol" w:hAnsi="Symbol"/>
      </w:rPr>
    </w:lvl>
    <w:lvl w:ilvl="6">
      <w:numFmt w:val="bullet"/>
      <w:lvlText w:val=""/>
      <w:lvlJc w:val="left"/>
      <w:pPr>
        <w:tabs>
          <w:tab w:val="num" w:pos="0"/>
        </w:tabs>
        <w:ind w:left="5667" w:hanging="160"/>
      </w:pPr>
      <w:rPr>
        <w:rFonts w:ascii="Symbol" w:hAnsi="Symbol"/>
      </w:rPr>
    </w:lvl>
    <w:lvl w:ilvl="7">
      <w:numFmt w:val="bullet"/>
      <w:lvlText w:val=""/>
      <w:lvlJc w:val="left"/>
      <w:pPr>
        <w:tabs>
          <w:tab w:val="num" w:pos="0"/>
        </w:tabs>
        <w:ind w:left="6591" w:hanging="160"/>
      </w:pPr>
      <w:rPr>
        <w:rFonts w:ascii="Symbol" w:hAnsi="Symbol"/>
      </w:rPr>
    </w:lvl>
    <w:lvl w:ilvl="8">
      <w:numFmt w:val="bullet"/>
      <w:lvlText w:val=""/>
      <w:lvlJc w:val="left"/>
      <w:pPr>
        <w:tabs>
          <w:tab w:val="num" w:pos="0"/>
        </w:tabs>
        <w:ind w:left="7516" w:hanging="160"/>
      </w:pPr>
      <w:rPr>
        <w:rFonts w:ascii="Symbol" w:hAnsi="Symbol"/>
      </w:rPr>
    </w:lvl>
  </w:abstractNum>
  <w:abstractNum w:abstractNumId="8">
    <w:nsid w:val="00000009"/>
    <w:multiLevelType w:val="multilevel"/>
    <w:tmpl w:val="00000009"/>
    <w:name w:val="WWNum9"/>
    <w:lvl w:ilvl="0">
      <w:numFmt w:val="bullet"/>
      <w:lvlText w:val="*"/>
      <w:lvlJc w:val="left"/>
      <w:pPr>
        <w:tabs>
          <w:tab w:val="num" w:pos="0"/>
        </w:tabs>
        <w:ind w:left="120" w:hanging="335"/>
      </w:pPr>
      <w:rPr>
        <w:rFonts w:ascii="Times New Roman" w:hAnsi="Times New Roman"/>
        <w:w w:val="100"/>
        <w:sz w:val="28"/>
      </w:rPr>
    </w:lvl>
    <w:lvl w:ilvl="1">
      <w:numFmt w:val="bullet"/>
      <w:lvlText w:val=""/>
      <w:lvlJc w:val="left"/>
      <w:pPr>
        <w:tabs>
          <w:tab w:val="num" w:pos="0"/>
        </w:tabs>
        <w:ind w:left="1044" w:hanging="335"/>
      </w:pPr>
      <w:rPr>
        <w:rFonts w:ascii="Symbol" w:hAnsi="Symbol"/>
      </w:rPr>
    </w:lvl>
    <w:lvl w:ilvl="2">
      <w:numFmt w:val="bullet"/>
      <w:lvlText w:val=""/>
      <w:lvlJc w:val="left"/>
      <w:pPr>
        <w:tabs>
          <w:tab w:val="num" w:pos="0"/>
        </w:tabs>
        <w:ind w:left="1969" w:hanging="335"/>
      </w:pPr>
      <w:rPr>
        <w:rFonts w:ascii="Symbol" w:hAnsi="Symbol"/>
      </w:rPr>
    </w:lvl>
    <w:lvl w:ilvl="3">
      <w:numFmt w:val="bullet"/>
      <w:lvlText w:val=""/>
      <w:lvlJc w:val="left"/>
      <w:pPr>
        <w:tabs>
          <w:tab w:val="num" w:pos="0"/>
        </w:tabs>
        <w:ind w:left="2893" w:hanging="335"/>
      </w:pPr>
      <w:rPr>
        <w:rFonts w:ascii="Symbol" w:hAnsi="Symbol"/>
      </w:rPr>
    </w:lvl>
    <w:lvl w:ilvl="4">
      <w:numFmt w:val="bullet"/>
      <w:lvlText w:val=""/>
      <w:lvlJc w:val="left"/>
      <w:pPr>
        <w:tabs>
          <w:tab w:val="num" w:pos="0"/>
        </w:tabs>
        <w:ind w:left="3818" w:hanging="335"/>
      </w:pPr>
      <w:rPr>
        <w:rFonts w:ascii="Symbol" w:hAnsi="Symbol"/>
      </w:rPr>
    </w:lvl>
    <w:lvl w:ilvl="5">
      <w:numFmt w:val="bullet"/>
      <w:lvlText w:val=""/>
      <w:lvlJc w:val="left"/>
      <w:pPr>
        <w:tabs>
          <w:tab w:val="num" w:pos="0"/>
        </w:tabs>
        <w:ind w:left="4742" w:hanging="335"/>
      </w:pPr>
      <w:rPr>
        <w:rFonts w:ascii="Symbol" w:hAnsi="Symbol"/>
      </w:rPr>
    </w:lvl>
    <w:lvl w:ilvl="6">
      <w:numFmt w:val="bullet"/>
      <w:lvlText w:val=""/>
      <w:lvlJc w:val="left"/>
      <w:pPr>
        <w:tabs>
          <w:tab w:val="num" w:pos="0"/>
        </w:tabs>
        <w:ind w:left="5667" w:hanging="335"/>
      </w:pPr>
      <w:rPr>
        <w:rFonts w:ascii="Symbol" w:hAnsi="Symbol"/>
      </w:rPr>
    </w:lvl>
    <w:lvl w:ilvl="7">
      <w:numFmt w:val="bullet"/>
      <w:lvlText w:val=""/>
      <w:lvlJc w:val="left"/>
      <w:pPr>
        <w:tabs>
          <w:tab w:val="num" w:pos="0"/>
        </w:tabs>
        <w:ind w:left="6591" w:hanging="335"/>
      </w:pPr>
      <w:rPr>
        <w:rFonts w:ascii="Symbol" w:hAnsi="Symbol"/>
      </w:rPr>
    </w:lvl>
    <w:lvl w:ilvl="8">
      <w:numFmt w:val="bullet"/>
      <w:lvlText w:val=""/>
      <w:lvlJc w:val="left"/>
      <w:pPr>
        <w:tabs>
          <w:tab w:val="num" w:pos="0"/>
        </w:tabs>
        <w:ind w:left="7516" w:hanging="335"/>
      </w:pPr>
      <w:rPr>
        <w:rFonts w:ascii="Symbol" w:hAnsi="Symbol"/>
      </w:rPr>
    </w:lvl>
  </w:abstractNum>
  <w:abstractNum w:abstractNumId="9">
    <w:nsid w:val="0000000A"/>
    <w:multiLevelType w:val="multilevel"/>
    <w:tmpl w:val="0000000A"/>
    <w:name w:val="WWNum10"/>
    <w:lvl w:ilvl="0">
      <w:numFmt w:val="bullet"/>
      <w:lvlText w:val=""/>
      <w:lvlJc w:val="left"/>
      <w:pPr>
        <w:tabs>
          <w:tab w:val="num" w:pos="0"/>
        </w:tabs>
        <w:ind w:left="841" w:hanging="360"/>
      </w:pPr>
      <w:rPr>
        <w:rFonts w:ascii="Symbol" w:hAnsi="Symbol"/>
        <w:w w:val="100"/>
        <w:sz w:val="28"/>
      </w:rPr>
    </w:lvl>
    <w:lvl w:ilvl="1">
      <w:numFmt w:val="bullet"/>
      <w:lvlText w:val=""/>
      <w:lvlJc w:val="left"/>
      <w:pPr>
        <w:tabs>
          <w:tab w:val="num" w:pos="0"/>
        </w:tabs>
        <w:ind w:left="1692" w:hanging="360"/>
      </w:pPr>
      <w:rPr>
        <w:rFonts w:ascii="Symbol" w:hAnsi="Symbol"/>
      </w:rPr>
    </w:lvl>
    <w:lvl w:ilvl="2">
      <w:numFmt w:val="bullet"/>
      <w:lvlText w:val=""/>
      <w:lvlJc w:val="left"/>
      <w:pPr>
        <w:tabs>
          <w:tab w:val="num" w:pos="0"/>
        </w:tabs>
        <w:ind w:left="2545" w:hanging="360"/>
      </w:pPr>
      <w:rPr>
        <w:rFonts w:ascii="Symbol" w:hAnsi="Symbol"/>
      </w:rPr>
    </w:lvl>
    <w:lvl w:ilvl="3">
      <w:numFmt w:val="bullet"/>
      <w:lvlText w:val=""/>
      <w:lvlJc w:val="left"/>
      <w:pPr>
        <w:tabs>
          <w:tab w:val="num" w:pos="0"/>
        </w:tabs>
        <w:ind w:left="3397" w:hanging="360"/>
      </w:pPr>
      <w:rPr>
        <w:rFonts w:ascii="Symbol" w:hAnsi="Symbol"/>
      </w:rPr>
    </w:lvl>
    <w:lvl w:ilvl="4">
      <w:numFmt w:val="bullet"/>
      <w:lvlText w:val=""/>
      <w:lvlJc w:val="left"/>
      <w:pPr>
        <w:tabs>
          <w:tab w:val="num" w:pos="0"/>
        </w:tabs>
        <w:ind w:left="4250" w:hanging="360"/>
      </w:pPr>
      <w:rPr>
        <w:rFonts w:ascii="Symbol" w:hAnsi="Symbol"/>
      </w:rPr>
    </w:lvl>
    <w:lvl w:ilvl="5">
      <w:numFmt w:val="bullet"/>
      <w:lvlText w:val=""/>
      <w:lvlJc w:val="left"/>
      <w:pPr>
        <w:tabs>
          <w:tab w:val="num" w:pos="0"/>
        </w:tabs>
        <w:ind w:left="5102" w:hanging="360"/>
      </w:pPr>
      <w:rPr>
        <w:rFonts w:ascii="Symbol" w:hAnsi="Symbol"/>
      </w:rPr>
    </w:lvl>
    <w:lvl w:ilvl="6">
      <w:numFmt w:val="bullet"/>
      <w:lvlText w:val=""/>
      <w:lvlJc w:val="left"/>
      <w:pPr>
        <w:tabs>
          <w:tab w:val="num" w:pos="0"/>
        </w:tabs>
        <w:ind w:left="5955" w:hanging="360"/>
      </w:pPr>
      <w:rPr>
        <w:rFonts w:ascii="Symbol" w:hAnsi="Symbol"/>
      </w:rPr>
    </w:lvl>
    <w:lvl w:ilvl="7">
      <w:numFmt w:val="bullet"/>
      <w:lvlText w:val=""/>
      <w:lvlJc w:val="left"/>
      <w:pPr>
        <w:tabs>
          <w:tab w:val="num" w:pos="0"/>
        </w:tabs>
        <w:ind w:left="6807" w:hanging="360"/>
      </w:pPr>
      <w:rPr>
        <w:rFonts w:ascii="Symbol" w:hAnsi="Symbol"/>
      </w:rPr>
    </w:lvl>
    <w:lvl w:ilvl="8">
      <w:numFmt w:val="bullet"/>
      <w:lvlText w:val=""/>
      <w:lvlJc w:val="left"/>
      <w:pPr>
        <w:tabs>
          <w:tab w:val="num" w:pos="0"/>
        </w:tabs>
        <w:ind w:left="7660" w:hanging="360"/>
      </w:pPr>
      <w:rPr>
        <w:rFonts w:ascii="Symbol" w:hAnsi="Symbol"/>
      </w:rPr>
    </w:lvl>
  </w:abstractNum>
  <w:abstractNum w:abstractNumId="10">
    <w:nsid w:val="0000000B"/>
    <w:multiLevelType w:val="multilevel"/>
    <w:tmpl w:val="0000000B"/>
    <w:name w:val="WWNum11"/>
    <w:lvl w:ilvl="0">
      <w:start w:val="1"/>
      <w:numFmt w:val="decimal"/>
      <w:lvlText w:val="%1."/>
      <w:lvlJc w:val="left"/>
      <w:pPr>
        <w:tabs>
          <w:tab w:val="num" w:pos="0"/>
        </w:tabs>
        <w:ind w:left="110" w:hanging="211"/>
      </w:pPr>
      <w:rPr>
        <w:rFonts w:ascii="Times New Roman" w:eastAsia="Times New Roman" w:hAnsi="Times New Roman" w:cs="Times New Roman"/>
        <w:w w:val="100"/>
        <w:sz w:val="26"/>
        <w:szCs w:val="26"/>
      </w:rPr>
    </w:lvl>
    <w:lvl w:ilvl="1">
      <w:numFmt w:val="bullet"/>
      <w:lvlText w:val=""/>
      <w:lvlJc w:val="left"/>
      <w:pPr>
        <w:tabs>
          <w:tab w:val="num" w:pos="0"/>
        </w:tabs>
        <w:ind w:left="498" w:hanging="211"/>
      </w:pPr>
      <w:rPr>
        <w:rFonts w:ascii="Symbol" w:hAnsi="Symbol"/>
      </w:rPr>
    </w:lvl>
    <w:lvl w:ilvl="2">
      <w:numFmt w:val="bullet"/>
      <w:lvlText w:val=""/>
      <w:lvlJc w:val="left"/>
      <w:pPr>
        <w:tabs>
          <w:tab w:val="num" w:pos="0"/>
        </w:tabs>
        <w:ind w:left="877" w:hanging="211"/>
      </w:pPr>
      <w:rPr>
        <w:rFonts w:ascii="Symbol" w:hAnsi="Symbol"/>
      </w:rPr>
    </w:lvl>
    <w:lvl w:ilvl="3">
      <w:numFmt w:val="bullet"/>
      <w:lvlText w:val=""/>
      <w:lvlJc w:val="left"/>
      <w:pPr>
        <w:tabs>
          <w:tab w:val="num" w:pos="0"/>
        </w:tabs>
        <w:ind w:left="1255" w:hanging="211"/>
      </w:pPr>
      <w:rPr>
        <w:rFonts w:ascii="Symbol" w:hAnsi="Symbol"/>
      </w:rPr>
    </w:lvl>
    <w:lvl w:ilvl="4">
      <w:numFmt w:val="bullet"/>
      <w:lvlText w:val=""/>
      <w:lvlJc w:val="left"/>
      <w:pPr>
        <w:tabs>
          <w:tab w:val="num" w:pos="0"/>
        </w:tabs>
        <w:ind w:left="1634" w:hanging="211"/>
      </w:pPr>
      <w:rPr>
        <w:rFonts w:ascii="Symbol" w:hAnsi="Symbol"/>
      </w:rPr>
    </w:lvl>
    <w:lvl w:ilvl="5">
      <w:numFmt w:val="bullet"/>
      <w:lvlText w:val=""/>
      <w:lvlJc w:val="left"/>
      <w:pPr>
        <w:tabs>
          <w:tab w:val="num" w:pos="0"/>
        </w:tabs>
        <w:ind w:left="2013" w:hanging="211"/>
      </w:pPr>
      <w:rPr>
        <w:rFonts w:ascii="Symbol" w:hAnsi="Symbol"/>
      </w:rPr>
    </w:lvl>
    <w:lvl w:ilvl="6">
      <w:numFmt w:val="bullet"/>
      <w:lvlText w:val=""/>
      <w:lvlJc w:val="left"/>
      <w:pPr>
        <w:tabs>
          <w:tab w:val="num" w:pos="0"/>
        </w:tabs>
        <w:ind w:left="2391" w:hanging="211"/>
      </w:pPr>
      <w:rPr>
        <w:rFonts w:ascii="Symbol" w:hAnsi="Symbol"/>
      </w:rPr>
    </w:lvl>
    <w:lvl w:ilvl="7">
      <w:numFmt w:val="bullet"/>
      <w:lvlText w:val=""/>
      <w:lvlJc w:val="left"/>
      <w:pPr>
        <w:tabs>
          <w:tab w:val="num" w:pos="0"/>
        </w:tabs>
        <w:ind w:left="2770" w:hanging="211"/>
      </w:pPr>
      <w:rPr>
        <w:rFonts w:ascii="Symbol" w:hAnsi="Symbol"/>
      </w:rPr>
    </w:lvl>
    <w:lvl w:ilvl="8">
      <w:numFmt w:val="bullet"/>
      <w:lvlText w:val=""/>
      <w:lvlJc w:val="left"/>
      <w:pPr>
        <w:tabs>
          <w:tab w:val="num" w:pos="0"/>
        </w:tabs>
        <w:ind w:left="3148" w:hanging="211"/>
      </w:pPr>
      <w:rPr>
        <w:rFonts w:ascii="Symbol" w:hAnsi="Symbol"/>
      </w:rPr>
    </w:lvl>
  </w:abstractNum>
  <w:abstractNum w:abstractNumId="11">
    <w:nsid w:val="0000000C"/>
    <w:multiLevelType w:val="multilevel"/>
    <w:tmpl w:val="0000000C"/>
    <w:name w:val="WWNum12"/>
    <w:lvl w:ilvl="0">
      <w:numFmt w:val="bullet"/>
      <w:lvlText w:val=""/>
      <w:lvlJc w:val="left"/>
      <w:pPr>
        <w:tabs>
          <w:tab w:val="num" w:pos="0"/>
        </w:tabs>
        <w:ind w:left="841" w:hanging="360"/>
      </w:pPr>
      <w:rPr>
        <w:rFonts w:ascii="Symbol" w:hAnsi="Symbol"/>
        <w:w w:val="100"/>
        <w:sz w:val="28"/>
      </w:rPr>
    </w:lvl>
    <w:lvl w:ilvl="1">
      <w:numFmt w:val="bullet"/>
      <w:lvlText w:val=""/>
      <w:lvlJc w:val="left"/>
      <w:pPr>
        <w:tabs>
          <w:tab w:val="num" w:pos="0"/>
        </w:tabs>
        <w:ind w:left="1692" w:hanging="360"/>
      </w:pPr>
      <w:rPr>
        <w:rFonts w:ascii="Symbol" w:hAnsi="Symbol"/>
      </w:rPr>
    </w:lvl>
    <w:lvl w:ilvl="2">
      <w:numFmt w:val="bullet"/>
      <w:lvlText w:val=""/>
      <w:lvlJc w:val="left"/>
      <w:pPr>
        <w:tabs>
          <w:tab w:val="num" w:pos="0"/>
        </w:tabs>
        <w:ind w:left="2545" w:hanging="360"/>
      </w:pPr>
      <w:rPr>
        <w:rFonts w:ascii="Symbol" w:hAnsi="Symbol"/>
      </w:rPr>
    </w:lvl>
    <w:lvl w:ilvl="3">
      <w:numFmt w:val="bullet"/>
      <w:lvlText w:val=""/>
      <w:lvlJc w:val="left"/>
      <w:pPr>
        <w:tabs>
          <w:tab w:val="num" w:pos="0"/>
        </w:tabs>
        <w:ind w:left="3397" w:hanging="360"/>
      </w:pPr>
      <w:rPr>
        <w:rFonts w:ascii="Symbol" w:hAnsi="Symbol"/>
      </w:rPr>
    </w:lvl>
    <w:lvl w:ilvl="4">
      <w:numFmt w:val="bullet"/>
      <w:lvlText w:val=""/>
      <w:lvlJc w:val="left"/>
      <w:pPr>
        <w:tabs>
          <w:tab w:val="num" w:pos="0"/>
        </w:tabs>
        <w:ind w:left="4250" w:hanging="360"/>
      </w:pPr>
      <w:rPr>
        <w:rFonts w:ascii="Symbol" w:hAnsi="Symbol"/>
      </w:rPr>
    </w:lvl>
    <w:lvl w:ilvl="5">
      <w:numFmt w:val="bullet"/>
      <w:lvlText w:val=""/>
      <w:lvlJc w:val="left"/>
      <w:pPr>
        <w:tabs>
          <w:tab w:val="num" w:pos="0"/>
        </w:tabs>
        <w:ind w:left="5102" w:hanging="360"/>
      </w:pPr>
      <w:rPr>
        <w:rFonts w:ascii="Symbol" w:hAnsi="Symbol"/>
      </w:rPr>
    </w:lvl>
    <w:lvl w:ilvl="6">
      <w:numFmt w:val="bullet"/>
      <w:lvlText w:val=""/>
      <w:lvlJc w:val="left"/>
      <w:pPr>
        <w:tabs>
          <w:tab w:val="num" w:pos="0"/>
        </w:tabs>
        <w:ind w:left="5955" w:hanging="360"/>
      </w:pPr>
      <w:rPr>
        <w:rFonts w:ascii="Symbol" w:hAnsi="Symbol"/>
      </w:rPr>
    </w:lvl>
    <w:lvl w:ilvl="7">
      <w:numFmt w:val="bullet"/>
      <w:lvlText w:val=""/>
      <w:lvlJc w:val="left"/>
      <w:pPr>
        <w:tabs>
          <w:tab w:val="num" w:pos="0"/>
        </w:tabs>
        <w:ind w:left="6807" w:hanging="360"/>
      </w:pPr>
      <w:rPr>
        <w:rFonts w:ascii="Symbol" w:hAnsi="Symbol"/>
      </w:rPr>
    </w:lvl>
    <w:lvl w:ilvl="8">
      <w:numFmt w:val="bullet"/>
      <w:lvlText w:val=""/>
      <w:lvlJc w:val="left"/>
      <w:pPr>
        <w:tabs>
          <w:tab w:val="num" w:pos="0"/>
        </w:tabs>
        <w:ind w:left="7660" w:hanging="360"/>
      </w:pPr>
      <w:rPr>
        <w:rFonts w:ascii="Symbol" w:hAnsi="Symbol"/>
      </w:rPr>
    </w:lvl>
  </w:abstractNum>
  <w:abstractNum w:abstractNumId="12">
    <w:nsid w:val="0000000D"/>
    <w:multiLevelType w:val="multilevel"/>
    <w:tmpl w:val="0000000D"/>
    <w:name w:val="WWNum13"/>
    <w:lvl w:ilvl="0">
      <w:start w:val="1"/>
      <w:numFmt w:val="decimal"/>
      <w:lvlText w:val="%1."/>
      <w:lvlJc w:val="left"/>
      <w:pPr>
        <w:tabs>
          <w:tab w:val="num" w:pos="0"/>
        </w:tabs>
        <w:ind w:left="120" w:hanging="211"/>
      </w:pPr>
      <w:rPr>
        <w:rFonts w:ascii="Times New Roman" w:eastAsia="Times New Roman" w:hAnsi="Times New Roman" w:cs="Times New Roman"/>
        <w:w w:val="100"/>
        <w:sz w:val="26"/>
        <w:szCs w:val="26"/>
      </w:rPr>
    </w:lvl>
    <w:lvl w:ilvl="1">
      <w:numFmt w:val="bullet"/>
      <w:lvlText w:val=""/>
      <w:lvlJc w:val="left"/>
      <w:pPr>
        <w:tabs>
          <w:tab w:val="num" w:pos="0"/>
        </w:tabs>
        <w:ind w:left="1044" w:hanging="211"/>
      </w:pPr>
      <w:rPr>
        <w:rFonts w:ascii="Symbol" w:hAnsi="Symbol"/>
      </w:rPr>
    </w:lvl>
    <w:lvl w:ilvl="2">
      <w:numFmt w:val="bullet"/>
      <w:lvlText w:val=""/>
      <w:lvlJc w:val="left"/>
      <w:pPr>
        <w:tabs>
          <w:tab w:val="num" w:pos="0"/>
        </w:tabs>
        <w:ind w:left="1969" w:hanging="211"/>
      </w:pPr>
      <w:rPr>
        <w:rFonts w:ascii="Symbol" w:hAnsi="Symbol"/>
      </w:rPr>
    </w:lvl>
    <w:lvl w:ilvl="3">
      <w:numFmt w:val="bullet"/>
      <w:lvlText w:val=""/>
      <w:lvlJc w:val="left"/>
      <w:pPr>
        <w:tabs>
          <w:tab w:val="num" w:pos="0"/>
        </w:tabs>
        <w:ind w:left="2893" w:hanging="211"/>
      </w:pPr>
      <w:rPr>
        <w:rFonts w:ascii="Symbol" w:hAnsi="Symbol"/>
      </w:rPr>
    </w:lvl>
    <w:lvl w:ilvl="4">
      <w:numFmt w:val="bullet"/>
      <w:lvlText w:val=""/>
      <w:lvlJc w:val="left"/>
      <w:pPr>
        <w:tabs>
          <w:tab w:val="num" w:pos="0"/>
        </w:tabs>
        <w:ind w:left="3818" w:hanging="211"/>
      </w:pPr>
      <w:rPr>
        <w:rFonts w:ascii="Symbol" w:hAnsi="Symbol"/>
      </w:rPr>
    </w:lvl>
    <w:lvl w:ilvl="5">
      <w:numFmt w:val="bullet"/>
      <w:lvlText w:val=""/>
      <w:lvlJc w:val="left"/>
      <w:pPr>
        <w:tabs>
          <w:tab w:val="num" w:pos="0"/>
        </w:tabs>
        <w:ind w:left="4742" w:hanging="211"/>
      </w:pPr>
      <w:rPr>
        <w:rFonts w:ascii="Symbol" w:hAnsi="Symbol"/>
      </w:rPr>
    </w:lvl>
    <w:lvl w:ilvl="6">
      <w:numFmt w:val="bullet"/>
      <w:lvlText w:val=""/>
      <w:lvlJc w:val="left"/>
      <w:pPr>
        <w:tabs>
          <w:tab w:val="num" w:pos="0"/>
        </w:tabs>
        <w:ind w:left="5667" w:hanging="211"/>
      </w:pPr>
      <w:rPr>
        <w:rFonts w:ascii="Symbol" w:hAnsi="Symbol"/>
      </w:rPr>
    </w:lvl>
    <w:lvl w:ilvl="7">
      <w:numFmt w:val="bullet"/>
      <w:lvlText w:val=""/>
      <w:lvlJc w:val="left"/>
      <w:pPr>
        <w:tabs>
          <w:tab w:val="num" w:pos="0"/>
        </w:tabs>
        <w:ind w:left="6591" w:hanging="211"/>
      </w:pPr>
      <w:rPr>
        <w:rFonts w:ascii="Symbol" w:hAnsi="Symbol"/>
      </w:rPr>
    </w:lvl>
    <w:lvl w:ilvl="8">
      <w:numFmt w:val="bullet"/>
      <w:lvlText w:val=""/>
      <w:lvlJc w:val="left"/>
      <w:pPr>
        <w:tabs>
          <w:tab w:val="num" w:pos="0"/>
        </w:tabs>
        <w:ind w:left="7516" w:hanging="211"/>
      </w:pPr>
      <w:rPr>
        <w:rFonts w:ascii="Symbol" w:hAnsi="Symbol"/>
      </w:rPr>
    </w:lvl>
  </w:abstractNum>
  <w:abstractNum w:abstractNumId="13">
    <w:nsid w:val="0000000E"/>
    <w:multiLevelType w:val="multilevel"/>
    <w:tmpl w:val="0000000E"/>
    <w:name w:val="WWNum14"/>
    <w:lvl w:ilvl="0">
      <w:numFmt w:val="bullet"/>
      <w:lvlText w:val=""/>
      <w:lvlJc w:val="left"/>
      <w:pPr>
        <w:tabs>
          <w:tab w:val="num" w:pos="0"/>
        </w:tabs>
        <w:ind w:left="841" w:hanging="360"/>
      </w:pPr>
      <w:rPr>
        <w:rFonts w:ascii="Symbol" w:hAnsi="Symbol"/>
        <w:w w:val="100"/>
        <w:sz w:val="28"/>
      </w:rPr>
    </w:lvl>
    <w:lvl w:ilvl="1">
      <w:numFmt w:val="bullet"/>
      <w:lvlText w:val=""/>
      <w:lvlJc w:val="left"/>
      <w:pPr>
        <w:tabs>
          <w:tab w:val="num" w:pos="0"/>
        </w:tabs>
        <w:ind w:left="1692" w:hanging="360"/>
      </w:pPr>
      <w:rPr>
        <w:rFonts w:ascii="Symbol" w:hAnsi="Symbol"/>
      </w:rPr>
    </w:lvl>
    <w:lvl w:ilvl="2">
      <w:numFmt w:val="bullet"/>
      <w:lvlText w:val=""/>
      <w:lvlJc w:val="left"/>
      <w:pPr>
        <w:tabs>
          <w:tab w:val="num" w:pos="0"/>
        </w:tabs>
        <w:ind w:left="2545" w:hanging="360"/>
      </w:pPr>
      <w:rPr>
        <w:rFonts w:ascii="Symbol" w:hAnsi="Symbol"/>
      </w:rPr>
    </w:lvl>
    <w:lvl w:ilvl="3">
      <w:numFmt w:val="bullet"/>
      <w:lvlText w:val=""/>
      <w:lvlJc w:val="left"/>
      <w:pPr>
        <w:tabs>
          <w:tab w:val="num" w:pos="0"/>
        </w:tabs>
        <w:ind w:left="3397" w:hanging="360"/>
      </w:pPr>
      <w:rPr>
        <w:rFonts w:ascii="Symbol" w:hAnsi="Symbol"/>
      </w:rPr>
    </w:lvl>
    <w:lvl w:ilvl="4">
      <w:numFmt w:val="bullet"/>
      <w:lvlText w:val=""/>
      <w:lvlJc w:val="left"/>
      <w:pPr>
        <w:tabs>
          <w:tab w:val="num" w:pos="0"/>
        </w:tabs>
        <w:ind w:left="4250" w:hanging="360"/>
      </w:pPr>
      <w:rPr>
        <w:rFonts w:ascii="Symbol" w:hAnsi="Symbol"/>
      </w:rPr>
    </w:lvl>
    <w:lvl w:ilvl="5">
      <w:numFmt w:val="bullet"/>
      <w:lvlText w:val=""/>
      <w:lvlJc w:val="left"/>
      <w:pPr>
        <w:tabs>
          <w:tab w:val="num" w:pos="0"/>
        </w:tabs>
        <w:ind w:left="5102" w:hanging="360"/>
      </w:pPr>
      <w:rPr>
        <w:rFonts w:ascii="Symbol" w:hAnsi="Symbol"/>
      </w:rPr>
    </w:lvl>
    <w:lvl w:ilvl="6">
      <w:numFmt w:val="bullet"/>
      <w:lvlText w:val=""/>
      <w:lvlJc w:val="left"/>
      <w:pPr>
        <w:tabs>
          <w:tab w:val="num" w:pos="0"/>
        </w:tabs>
        <w:ind w:left="5955" w:hanging="360"/>
      </w:pPr>
      <w:rPr>
        <w:rFonts w:ascii="Symbol" w:hAnsi="Symbol"/>
      </w:rPr>
    </w:lvl>
    <w:lvl w:ilvl="7">
      <w:numFmt w:val="bullet"/>
      <w:lvlText w:val=""/>
      <w:lvlJc w:val="left"/>
      <w:pPr>
        <w:tabs>
          <w:tab w:val="num" w:pos="0"/>
        </w:tabs>
        <w:ind w:left="6807" w:hanging="360"/>
      </w:pPr>
      <w:rPr>
        <w:rFonts w:ascii="Symbol" w:hAnsi="Symbol"/>
      </w:rPr>
    </w:lvl>
    <w:lvl w:ilvl="8">
      <w:numFmt w:val="bullet"/>
      <w:lvlText w:val=""/>
      <w:lvlJc w:val="left"/>
      <w:pPr>
        <w:tabs>
          <w:tab w:val="num" w:pos="0"/>
        </w:tabs>
        <w:ind w:left="7660" w:hanging="360"/>
      </w:pPr>
      <w:rPr>
        <w:rFonts w:ascii="Symbol" w:hAnsi="Symbol"/>
      </w:rPr>
    </w:lvl>
  </w:abstractNum>
  <w:abstractNum w:abstractNumId="14">
    <w:nsid w:val="00000010"/>
    <w:multiLevelType w:val="multilevel"/>
    <w:tmpl w:val="00000010"/>
    <w:name w:val="WWNum16"/>
    <w:lvl w:ilvl="0">
      <w:start w:val="1"/>
      <w:numFmt w:val="decimal"/>
      <w:lvlText w:val="%1"/>
      <w:lvlJc w:val="left"/>
      <w:pPr>
        <w:tabs>
          <w:tab w:val="num" w:pos="0"/>
        </w:tabs>
        <w:ind w:left="330" w:hanging="210"/>
      </w:pPr>
      <w:rPr>
        <w:rFonts w:ascii="Times New Roman" w:eastAsia="Times New Roman" w:hAnsi="Times New Roman" w:cs="Times New Roman"/>
        <w:b/>
        <w:bCs/>
        <w:w w:val="100"/>
        <w:sz w:val="28"/>
        <w:szCs w:val="28"/>
      </w:rPr>
    </w:lvl>
    <w:lvl w:ilvl="1">
      <w:numFmt w:val="none"/>
      <w:suff w:val="nothing"/>
      <w:lvlText w:val=""/>
      <w:lvlJc w:val="left"/>
      <w:pPr>
        <w:tabs>
          <w:tab w:val="num" w:pos="360"/>
        </w:tabs>
        <w:ind w:left="0" w:firstLine="0"/>
      </w:pPr>
      <w:rPr>
        <w:rFonts w:cs="Times New Roman"/>
      </w:rPr>
    </w:lvl>
    <w:lvl w:ilvl="2">
      <w:numFmt w:val="bullet"/>
      <w:lvlText w:val=""/>
      <w:lvlJc w:val="left"/>
      <w:pPr>
        <w:tabs>
          <w:tab w:val="num" w:pos="0"/>
        </w:tabs>
        <w:ind w:left="841" w:hanging="360"/>
      </w:pPr>
      <w:rPr>
        <w:rFonts w:ascii="Symbol" w:hAnsi="Symbol"/>
        <w:w w:val="100"/>
        <w:sz w:val="28"/>
      </w:rPr>
    </w:lvl>
    <w:lvl w:ilvl="3">
      <w:numFmt w:val="bullet"/>
      <w:lvlText w:val=""/>
      <w:lvlJc w:val="left"/>
      <w:pPr>
        <w:tabs>
          <w:tab w:val="num" w:pos="0"/>
        </w:tabs>
        <w:ind w:left="1905" w:hanging="360"/>
      </w:pPr>
      <w:rPr>
        <w:rFonts w:ascii="Symbol" w:hAnsi="Symbol"/>
      </w:rPr>
    </w:lvl>
    <w:lvl w:ilvl="4">
      <w:numFmt w:val="bullet"/>
      <w:lvlText w:val=""/>
      <w:lvlJc w:val="left"/>
      <w:pPr>
        <w:tabs>
          <w:tab w:val="num" w:pos="0"/>
        </w:tabs>
        <w:ind w:left="2971" w:hanging="360"/>
      </w:pPr>
      <w:rPr>
        <w:rFonts w:ascii="Symbol" w:hAnsi="Symbol"/>
      </w:rPr>
    </w:lvl>
    <w:lvl w:ilvl="5">
      <w:numFmt w:val="bullet"/>
      <w:lvlText w:val=""/>
      <w:lvlJc w:val="left"/>
      <w:pPr>
        <w:tabs>
          <w:tab w:val="num" w:pos="0"/>
        </w:tabs>
        <w:ind w:left="4036" w:hanging="360"/>
      </w:pPr>
      <w:rPr>
        <w:rFonts w:ascii="Symbol" w:hAnsi="Symbol"/>
      </w:rPr>
    </w:lvl>
    <w:lvl w:ilvl="6">
      <w:numFmt w:val="bullet"/>
      <w:lvlText w:val=""/>
      <w:lvlJc w:val="left"/>
      <w:pPr>
        <w:tabs>
          <w:tab w:val="num" w:pos="0"/>
        </w:tabs>
        <w:ind w:left="5102" w:hanging="360"/>
      </w:pPr>
      <w:rPr>
        <w:rFonts w:ascii="Symbol" w:hAnsi="Symbol"/>
      </w:rPr>
    </w:lvl>
    <w:lvl w:ilvl="7">
      <w:numFmt w:val="bullet"/>
      <w:lvlText w:val=""/>
      <w:lvlJc w:val="left"/>
      <w:pPr>
        <w:tabs>
          <w:tab w:val="num" w:pos="0"/>
        </w:tabs>
        <w:ind w:left="6168" w:hanging="360"/>
      </w:pPr>
      <w:rPr>
        <w:rFonts w:ascii="Symbol" w:hAnsi="Symbol"/>
      </w:rPr>
    </w:lvl>
    <w:lvl w:ilvl="8">
      <w:numFmt w:val="bullet"/>
      <w:lvlText w:val=""/>
      <w:lvlJc w:val="left"/>
      <w:pPr>
        <w:tabs>
          <w:tab w:val="num" w:pos="0"/>
        </w:tabs>
        <w:ind w:left="7233" w:hanging="360"/>
      </w:pPr>
      <w:rPr>
        <w:rFonts w:ascii="Symbol" w:hAnsi="Symbol"/>
      </w:rPr>
    </w:lvl>
  </w:abstractNum>
  <w:abstractNum w:abstractNumId="15">
    <w:nsid w:val="00000012"/>
    <w:multiLevelType w:val="multilevel"/>
    <w:tmpl w:val="00000012"/>
    <w:name w:val="WWNum18"/>
    <w:lvl w:ilvl="0">
      <w:start w:val="1"/>
      <w:numFmt w:val="decimal"/>
      <w:lvlText w:val="%1"/>
      <w:lvlJc w:val="left"/>
      <w:pPr>
        <w:tabs>
          <w:tab w:val="num" w:pos="0"/>
        </w:tabs>
        <w:ind w:left="330" w:hanging="210"/>
      </w:pPr>
      <w:rPr>
        <w:rFonts w:ascii="Times New Roman" w:eastAsia="Times New Roman" w:hAnsi="Times New Roman" w:cs="Times New Roman"/>
        <w:b/>
        <w:bCs/>
        <w:w w:val="100"/>
        <w:sz w:val="28"/>
        <w:szCs w:val="28"/>
      </w:rPr>
    </w:lvl>
    <w:lvl w:ilvl="1">
      <w:numFmt w:val="none"/>
      <w:suff w:val="nothing"/>
      <w:lvlText w:val=""/>
      <w:lvlJc w:val="left"/>
      <w:pPr>
        <w:tabs>
          <w:tab w:val="num" w:pos="360"/>
        </w:tabs>
        <w:ind w:left="0" w:firstLine="0"/>
      </w:pPr>
      <w:rPr>
        <w:rFonts w:cs="Times New Roman"/>
      </w:rPr>
    </w:lvl>
    <w:lvl w:ilvl="2">
      <w:numFmt w:val="bullet"/>
      <w:lvlText w:val=""/>
      <w:lvlJc w:val="left"/>
      <w:pPr>
        <w:tabs>
          <w:tab w:val="num" w:pos="0"/>
        </w:tabs>
        <w:ind w:left="1342" w:hanging="475"/>
      </w:pPr>
      <w:rPr>
        <w:rFonts w:ascii="Symbol" w:hAnsi="Symbol"/>
      </w:rPr>
    </w:lvl>
    <w:lvl w:ilvl="3">
      <w:numFmt w:val="bullet"/>
      <w:lvlText w:val=""/>
      <w:lvlJc w:val="left"/>
      <w:pPr>
        <w:tabs>
          <w:tab w:val="num" w:pos="0"/>
        </w:tabs>
        <w:ind w:left="2345" w:hanging="475"/>
      </w:pPr>
      <w:rPr>
        <w:rFonts w:ascii="Symbol" w:hAnsi="Symbol"/>
      </w:rPr>
    </w:lvl>
    <w:lvl w:ilvl="4">
      <w:numFmt w:val="bullet"/>
      <w:lvlText w:val=""/>
      <w:lvlJc w:val="left"/>
      <w:pPr>
        <w:tabs>
          <w:tab w:val="num" w:pos="0"/>
        </w:tabs>
        <w:ind w:left="3348" w:hanging="475"/>
      </w:pPr>
      <w:rPr>
        <w:rFonts w:ascii="Symbol" w:hAnsi="Symbol"/>
      </w:rPr>
    </w:lvl>
    <w:lvl w:ilvl="5">
      <w:numFmt w:val="bullet"/>
      <w:lvlText w:val=""/>
      <w:lvlJc w:val="left"/>
      <w:pPr>
        <w:tabs>
          <w:tab w:val="num" w:pos="0"/>
        </w:tabs>
        <w:ind w:left="4351" w:hanging="475"/>
      </w:pPr>
      <w:rPr>
        <w:rFonts w:ascii="Symbol" w:hAnsi="Symbol"/>
      </w:rPr>
    </w:lvl>
    <w:lvl w:ilvl="6">
      <w:numFmt w:val="bullet"/>
      <w:lvlText w:val=""/>
      <w:lvlJc w:val="left"/>
      <w:pPr>
        <w:tabs>
          <w:tab w:val="num" w:pos="0"/>
        </w:tabs>
        <w:ind w:left="5353" w:hanging="475"/>
      </w:pPr>
      <w:rPr>
        <w:rFonts w:ascii="Symbol" w:hAnsi="Symbol"/>
      </w:rPr>
    </w:lvl>
    <w:lvl w:ilvl="7">
      <w:numFmt w:val="bullet"/>
      <w:lvlText w:val=""/>
      <w:lvlJc w:val="left"/>
      <w:pPr>
        <w:tabs>
          <w:tab w:val="num" w:pos="0"/>
        </w:tabs>
        <w:ind w:left="6356" w:hanging="475"/>
      </w:pPr>
      <w:rPr>
        <w:rFonts w:ascii="Symbol" w:hAnsi="Symbol"/>
      </w:rPr>
    </w:lvl>
    <w:lvl w:ilvl="8">
      <w:numFmt w:val="bullet"/>
      <w:lvlText w:val=""/>
      <w:lvlJc w:val="left"/>
      <w:pPr>
        <w:tabs>
          <w:tab w:val="num" w:pos="0"/>
        </w:tabs>
        <w:ind w:left="7359" w:hanging="475"/>
      </w:pPr>
      <w:rPr>
        <w:rFonts w:ascii="Symbol" w:hAnsi="Symbol"/>
      </w:rPr>
    </w:lvl>
  </w:abstractNum>
  <w:abstractNum w:abstractNumId="16">
    <w:nsid w:val="02F2390D"/>
    <w:multiLevelType w:val="hybridMultilevel"/>
    <w:tmpl w:val="C3D8B91E"/>
    <w:lvl w:ilvl="0" w:tplc="0419000D">
      <w:start w:val="1"/>
      <w:numFmt w:val="bullet"/>
      <w:lvlText w:val=""/>
      <w:lvlJc w:val="left"/>
      <w:pPr>
        <w:tabs>
          <w:tab w:val="num" w:pos="1068"/>
        </w:tabs>
        <w:ind w:left="1068" w:hanging="360"/>
      </w:pPr>
      <w:rPr>
        <w:rFonts w:ascii="Wingdings" w:hAnsi="Wingdings"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7">
    <w:nsid w:val="07904BAC"/>
    <w:multiLevelType w:val="multilevel"/>
    <w:tmpl w:val="B94E9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09066773"/>
    <w:multiLevelType w:val="multilevel"/>
    <w:tmpl w:val="C6FA1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0E8B11C8"/>
    <w:multiLevelType w:val="multilevel"/>
    <w:tmpl w:val="90C0B1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34A1EB8"/>
    <w:multiLevelType w:val="hybridMultilevel"/>
    <w:tmpl w:val="338E51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A277D05"/>
    <w:multiLevelType w:val="multilevel"/>
    <w:tmpl w:val="D822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F1528C6"/>
    <w:multiLevelType w:val="hybridMultilevel"/>
    <w:tmpl w:val="B036B714"/>
    <w:lvl w:ilvl="0" w:tplc="0419000F">
      <w:start w:val="1"/>
      <w:numFmt w:val="decimal"/>
      <w:lvlText w:val="%1."/>
      <w:lvlJc w:val="left"/>
      <w:pPr>
        <w:tabs>
          <w:tab w:val="num" w:pos="720"/>
        </w:tabs>
        <w:ind w:left="720" w:hanging="360"/>
      </w:pPr>
    </w:lvl>
    <w:lvl w:ilvl="1" w:tplc="04190005">
      <w:start w:val="1"/>
      <w:numFmt w:val="bullet"/>
      <w:lvlText w:val=""/>
      <w:lvlJc w:val="left"/>
      <w:pPr>
        <w:tabs>
          <w:tab w:val="num" w:pos="1440"/>
        </w:tabs>
        <w:ind w:left="1440" w:hanging="360"/>
      </w:pPr>
      <w:rPr>
        <w:rFonts w:ascii="Wingdings" w:hAnsi="Wingdings" w:hint="default"/>
      </w:rPr>
    </w:lvl>
    <w:lvl w:ilvl="2" w:tplc="15C0EAC4">
      <w:numFmt w:val="bullet"/>
      <w:lvlText w:val="-"/>
      <w:lvlJc w:val="left"/>
      <w:pPr>
        <w:tabs>
          <w:tab w:val="num" w:pos="2340"/>
        </w:tabs>
        <w:ind w:left="2340" w:hanging="360"/>
      </w:pPr>
      <w:rPr>
        <w:rFonts w:ascii="KZ Times New Roman" w:eastAsia="Times New Roman" w:hAnsi="KZ Times New Roman" w:cs="Times New Roman"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1FE42E7"/>
    <w:multiLevelType w:val="multilevel"/>
    <w:tmpl w:val="998E6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4494640"/>
    <w:multiLevelType w:val="hybridMultilevel"/>
    <w:tmpl w:val="7472D0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B1159E1"/>
    <w:multiLevelType w:val="multilevel"/>
    <w:tmpl w:val="C23872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BA50C6F"/>
    <w:multiLevelType w:val="hybridMultilevel"/>
    <w:tmpl w:val="4552D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D3A415C"/>
    <w:multiLevelType w:val="multilevel"/>
    <w:tmpl w:val="3BE2C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29710D7"/>
    <w:multiLevelType w:val="hybridMultilevel"/>
    <w:tmpl w:val="5568C866"/>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34EE5DB8"/>
    <w:multiLevelType w:val="multilevel"/>
    <w:tmpl w:val="564C21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7D1095F"/>
    <w:multiLevelType w:val="multilevel"/>
    <w:tmpl w:val="8222C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0151EE2"/>
    <w:multiLevelType w:val="multilevel"/>
    <w:tmpl w:val="191001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1937288"/>
    <w:multiLevelType w:val="hybridMultilevel"/>
    <w:tmpl w:val="95FED1EC"/>
    <w:lvl w:ilvl="0" w:tplc="9E8E1B8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3">
    <w:nsid w:val="42FC7A79"/>
    <w:multiLevelType w:val="hybridMultilevel"/>
    <w:tmpl w:val="78E0B154"/>
    <w:lvl w:ilvl="0" w:tplc="91DC48CC">
      <w:start w:val="65535"/>
      <w:numFmt w:val="bullet"/>
      <w:lvlText w:val="•"/>
      <w:lvlJc w:val="left"/>
      <w:pPr>
        <w:ind w:left="1174" w:hanging="360"/>
      </w:pPr>
      <w:rPr>
        <w:rFonts w:ascii="Times New Roman" w:hAnsi="Times New Roman" w:cs="Times New Roman"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4">
    <w:nsid w:val="43B52CDE"/>
    <w:multiLevelType w:val="multilevel"/>
    <w:tmpl w:val="07940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8D716B9"/>
    <w:multiLevelType w:val="hybridMultilevel"/>
    <w:tmpl w:val="95A67C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D716FC3"/>
    <w:multiLevelType w:val="multilevel"/>
    <w:tmpl w:val="BB6EE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7916084"/>
    <w:multiLevelType w:val="hybridMultilevel"/>
    <w:tmpl w:val="CB366F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A1749A"/>
    <w:multiLevelType w:val="hybridMultilevel"/>
    <w:tmpl w:val="1416CDBC"/>
    <w:lvl w:ilvl="0" w:tplc="760E9344">
      <w:start w:val="1"/>
      <w:numFmt w:val="bullet"/>
      <w:lvlText w:val="-"/>
      <w:lvlJc w:val="left"/>
      <w:pPr>
        <w:tabs>
          <w:tab w:val="num" w:pos="814"/>
        </w:tabs>
        <w:ind w:left="814" w:hanging="360"/>
      </w:pPr>
      <w:rPr>
        <w:rFonts w:ascii="KZ Times New Roman" w:eastAsia="Times New Roman" w:hAnsi="KZ Times New Roman" w:cs="Times New Roman" w:hint="default"/>
      </w:rPr>
    </w:lvl>
    <w:lvl w:ilvl="1" w:tplc="04190003" w:tentative="1">
      <w:start w:val="1"/>
      <w:numFmt w:val="bullet"/>
      <w:lvlText w:val="o"/>
      <w:lvlJc w:val="left"/>
      <w:pPr>
        <w:tabs>
          <w:tab w:val="num" w:pos="1534"/>
        </w:tabs>
        <w:ind w:left="1534" w:hanging="360"/>
      </w:pPr>
      <w:rPr>
        <w:rFonts w:ascii="Courier New" w:hAnsi="Courier New" w:cs="Courier New" w:hint="default"/>
      </w:rPr>
    </w:lvl>
    <w:lvl w:ilvl="2" w:tplc="04190005" w:tentative="1">
      <w:start w:val="1"/>
      <w:numFmt w:val="bullet"/>
      <w:lvlText w:val=""/>
      <w:lvlJc w:val="left"/>
      <w:pPr>
        <w:tabs>
          <w:tab w:val="num" w:pos="2254"/>
        </w:tabs>
        <w:ind w:left="2254" w:hanging="360"/>
      </w:pPr>
      <w:rPr>
        <w:rFonts w:ascii="Wingdings" w:hAnsi="Wingdings" w:hint="default"/>
      </w:rPr>
    </w:lvl>
    <w:lvl w:ilvl="3" w:tplc="04190001" w:tentative="1">
      <w:start w:val="1"/>
      <w:numFmt w:val="bullet"/>
      <w:lvlText w:val=""/>
      <w:lvlJc w:val="left"/>
      <w:pPr>
        <w:tabs>
          <w:tab w:val="num" w:pos="2974"/>
        </w:tabs>
        <w:ind w:left="2974" w:hanging="360"/>
      </w:pPr>
      <w:rPr>
        <w:rFonts w:ascii="Symbol" w:hAnsi="Symbol" w:hint="default"/>
      </w:rPr>
    </w:lvl>
    <w:lvl w:ilvl="4" w:tplc="04190003" w:tentative="1">
      <w:start w:val="1"/>
      <w:numFmt w:val="bullet"/>
      <w:lvlText w:val="o"/>
      <w:lvlJc w:val="left"/>
      <w:pPr>
        <w:tabs>
          <w:tab w:val="num" w:pos="3694"/>
        </w:tabs>
        <w:ind w:left="3694" w:hanging="360"/>
      </w:pPr>
      <w:rPr>
        <w:rFonts w:ascii="Courier New" w:hAnsi="Courier New" w:cs="Courier New" w:hint="default"/>
      </w:rPr>
    </w:lvl>
    <w:lvl w:ilvl="5" w:tplc="04190005" w:tentative="1">
      <w:start w:val="1"/>
      <w:numFmt w:val="bullet"/>
      <w:lvlText w:val=""/>
      <w:lvlJc w:val="left"/>
      <w:pPr>
        <w:tabs>
          <w:tab w:val="num" w:pos="4414"/>
        </w:tabs>
        <w:ind w:left="4414" w:hanging="360"/>
      </w:pPr>
      <w:rPr>
        <w:rFonts w:ascii="Wingdings" w:hAnsi="Wingdings" w:hint="default"/>
      </w:rPr>
    </w:lvl>
    <w:lvl w:ilvl="6" w:tplc="04190001" w:tentative="1">
      <w:start w:val="1"/>
      <w:numFmt w:val="bullet"/>
      <w:lvlText w:val=""/>
      <w:lvlJc w:val="left"/>
      <w:pPr>
        <w:tabs>
          <w:tab w:val="num" w:pos="5134"/>
        </w:tabs>
        <w:ind w:left="5134" w:hanging="360"/>
      </w:pPr>
      <w:rPr>
        <w:rFonts w:ascii="Symbol" w:hAnsi="Symbol" w:hint="default"/>
      </w:rPr>
    </w:lvl>
    <w:lvl w:ilvl="7" w:tplc="04190003" w:tentative="1">
      <w:start w:val="1"/>
      <w:numFmt w:val="bullet"/>
      <w:lvlText w:val="o"/>
      <w:lvlJc w:val="left"/>
      <w:pPr>
        <w:tabs>
          <w:tab w:val="num" w:pos="5854"/>
        </w:tabs>
        <w:ind w:left="5854" w:hanging="360"/>
      </w:pPr>
      <w:rPr>
        <w:rFonts w:ascii="Courier New" w:hAnsi="Courier New" w:cs="Courier New" w:hint="default"/>
      </w:rPr>
    </w:lvl>
    <w:lvl w:ilvl="8" w:tplc="04190005" w:tentative="1">
      <w:start w:val="1"/>
      <w:numFmt w:val="bullet"/>
      <w:lvlText w:val=""/>
      <w:lvlJc w:val="left"/>
      <w:pPr>
        <w:tabs>
          <w:tab w:val="num" w:pos="6574"/>
        </w:tabs>
        <w:ind w:left="6574" w:hanging="360"/>
      </w:pPr>
      <w:rPr>
        <w:rFonts w:ascii="Wingdings" w:hAnsi="Wingdings" w:hint="default"/>
      </w:rPr>
    </w:lvl>
  </w:abstractNum>
  <w:abstractNum w:abstractNumId="39">
    <w:nsid w:val="7104050A"/>
    <w:multiLevelType w:val="multilevel"/>
    <w:tmpl w:val="E1FC2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B040ACD"/>
    <w:multiLevelType w:val="multilevel"/>
    <w:tmpl w:val="1BCCE4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22"/>
  </w:num>
  <w:num w:numId="3">
    <w:abstractNumId w:val="35"/>
  </w:num>
  <w:num w:numId="4">
    <w:abstractNumId w:val="37"/>
  </w:num>
  <w:num w:numId="5">
    <w:abstractNumId w:val="28"/>
  </w:num>
  <w:num w:numId="6">
    <w:abstractNumId w:val="16"/>
  </w:num>
  <w:num w:numId="7">
    <w:abstractNumId w:val="24"/>
  </w:num>
  <w:num w:numId="8">
    <w:abstractNumId w:val="38"/>
  </w:num>
  <w:num w:numId="9">
    <w:abstractNumId w:val="26"/>
  </w:num>
  <w:num w:numId="10">
    <w:abstractNumId w:val="14"/>
  </w:num>
  <w:num w:numId="11">
    <w:abstractNumId w:val="12"/>
  </w:num>
  <w:num w:numId="12">
    <w:abstractNumId w:val="11"/>
  </w:num>
  <w:num w:numId="13">
    <w:abstractNumId w:val="0"/>
  </w:num>
  <w:num w:numId="14">
    <w:abstractNumId w:val="9"/>
  </w:num>
  <w:num w:numId="15">
    <w:abstractNumId w:val="8"/>
  </w:num>
  <w:num w:numId="16">
    <w:abstractNumId w:val="7"/>
  </w:num>
  <w:num w:numId="17">
    <w:abstractNumId w:val="5"/>
  </w:num>
  <w:num w:numId="18">
    <w:abstractNumId w:val="6"/>
  </w:num>
  <w:num w:numId="19">
    <w:abstractNumId w:val="4"/>
  </w:num>
  <w:num w:numId="20">
    <w:abstractNumId w:val="3"/>
  </w:num>
  <w:num w:numId="21">
    <w:abstractNumId w:val="2"/>
  </w:num>
  <w:num w:numId="22">
    <w:abstractNumId w:val="20"/>
  </w:num>
  <w:num w:numId="23">
    <w:abstractNumId w:val="27"/>
  </w:num>
  <w:num w:numId="24">
    <w:abstractNumId w:val="18"/>
  </w:num>
  <w:num w:numId="25">
    <w:abstractNumId w:val="23"/>
  </w:num>
  <w:num w:numId="26">
    <w:abstractNumId w:val="19"/>
  </w:num>
  <w:num w:numId="27">
    <w:abstractNumId w:val="33"/>
  </w:num>
  <w:num w:numId="28">
    <w:abstractNumId w:val="17"/>
  </w:num>
  <w:num w:numId="29">
    <w:abstractNumId w:val="21"/>
  </w:num>
  <w:num w:numId="30">
    <w:abstractNumId w:val="34"/>
  </w:num>
  <w:num w:numId="31">
    <w:abstractNumId w:val="25"/>
  </w:num>
  <w:num w:numId="32">
    <w:abstractNumId w:val="29"/>
  </w:num>
  <w:num w:numId="33">
    <w:abstractNumId w:val="30"/>
  </w:num>
  <w:num w:numId="34">
    <w:abstractNumId w:val="31"/>
  </w:num>
  <w:num w:numId="35">
    <w:abstractNumId w:val="36"/>
  </w:num>
  <w:num w:numId="36">
    <w:abstractNumId w:val="40"/>
  </w:num>
  <w:num w:numId="37">
    <w:abstractNumId w:val="39"/>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hideSpellingErrors/>
  <w:defaultTabStop w:val="708"/>
  <w:characterSpacingControl w:val="doNotCompress"/>
  <w:footnotePr>
    <w:footnote w:id="0"/>
    <w:footnote w:id="1"/>
  </w:footnotePr>
  <w:endnotePr>
    <w:endnote w:id="0"/>
    <w:endnote w:id="1"/>
  </w:endnotePr>
  <w:compat/>
  <w:rsids>
    <w:rsidRoot w:val="0083647B"/>
    <w:rsid w:val="00011F6E"/>
    <w:rsid w:val="00031615"/>
    <w:rsid w:val="00046CBC"/>
    <w:rsid w:val="00077253"/>
    <w:rsid w:val="00084680"/>
    <w:rsid w:val="00180CA7"/>
    <w:rsid w:val="001B73D8"/>
    <w:rsid w:val="001B7C45"/>
    <w:rsid w:val="001C28AE"/>
    <w:rsid w:val="001E27A4"/>
    <w:rsid w:val="001E4750"/>
    <w:rsid w:val="001F19C5"/>
    <w:rsid w:val="001F2B2D"/>
    <w:rsid w:val="00200454"/>
    <w:rsid w:val="002018FC"/>
    <w:rsid w:val="00215703"/>
    <w:rsid w:val="0021753D"/>
    <w:rsid w:val="0022601F"/>
    <w:rsid w:val="002530CD"/>
    <w:rsid w:val="00262249"/>
    <w:rsid w:val="002A68D6"/>
    <w:rsid w:val="0031016F"/>
    <w:rsid w:val="00365A21"/>
    <w:rsid w:val="00374BFB"/>
    <w:rsid w:val="00385F99"/>
    <w:rsid w:val="00397983"/>
    <w:rsid w:val="003E46DC"/>
    <w:rsid w:val="00471028"/>
    <w:rsid w:val="00496A51"/>
    <w:rsid w:val="004A61DF"/>
    <w:rsid w:val="004D0BF5"/>
    <w:rsid w:val="004E4ECF"/>
    <w:rsid w:val="005362C3"/>
    <w:rsid w:val="005415EA"/>
    <w:rsid w:val="00546A2E"/>
    <w:rsid w:val="00563C5A"/>
    <w:rsid w:val="00564716"/>
    <w:rsid w:val="005B3926"/>
    <w:rsid w:val="005C17C2"/>
    <w:rsid w:val="00610BCA"/>
    <w:rsid w:val="00696B81"/>
    <w:rsid w:val="006C161F"/>
    <w:rsid w:val="007231D7"/>
    <w:rsid w:val="007339B2"/>
    <w:rsid w:val="00792597"/>
    <w:rsid w:val="007C6D34"/>
    <w:rsid w:val="00835E4F"/>
    <w:rsid w:val="0083647B"/>
    <w:rsid w:val="008852A4"/>
    <w:rsid w:val="008A44D5"/>
    <w:rsid w:val="008D4B41"/>
    <w:rsid w:val="008F648C"/>
    <w:rsid w:val="009601A7"/>
    <w:rsid w:val="00961907"/>
    <w:rsid w:val="00991347"/>
    <w:rsid w:val="009A7DB8"/>
    <w:rsid w:val="009B4DCE"/>
    <w:rsid w:val="009B5A26"/>
    <w:rsid w:val="009B7F4B"/>
    <w:rsid w:val="009C43FF"/>
    <w:rsid w:val="009D339D"/>
    <w:rsid w:val="009E5766"/>
    <w:rsid w:val="009F36F3"/>
    <w:rsid w:val="00A00964"/>
    <w:rsid w:val="00A4599F"/>
    <w:rsid w:val="00A57D26"/>
    <w:rsid w:val="00A605DF"/>
    <w:rsid w:val="00A707C5"/>
    <w:rsid w:val="00AA2B55"/>
    <w:rsid w:val="00AD244E"/>
    <w:rsid w:val="00AD4F1B"/>
    <w:rsid w:val="00B01CDB"/>
    <w:rsid w:val="00B1013D"/>
    <w:rsid w:val="00B64389"/>
    <w:rsid w:val="00BC2AC2"/>
    <w:rsid w:val="00BC3583"/>
    <w:rsid w:val="00BC41A1"/>
    <w:rsid w:val="00BF62F1"/>
    <w:rsid w:val="00C0795B"/>
    <w:rsid w:val="00C36CFD"/>
    <w:rsid w:val="00CA0A2E"/>
    <w:rsid w:val="00D11083"/>
    <w:rsid w:val="00D24066"/>
    <w:rsid w:val="00D50062"/>
    <w:rsid w:val="00D53ED2"/>
    <w:rsid w:val="00D637E6"/>
    <w:rsid w:val="00D6544C"/>
    <w:rsid w:val="00D738B8"/>
    <w:rsid w:val="00D75E72"/>
    <w:rsid w:val="00DE48B0"/>
    <w:rsid w:val="00DE5EA1"/>
    <w:rsid w:val="00DF335D"/>
    <w:rsid w:val="00DF4082"/>
    <w:rsid w:val="00DF55CB"/>
    <w:rsid w:val="00E01E1C"/>
    <w:rsid w:val="00E30E58"/>
    <w:rsid w:val="00E64905"/>
    <w:rsid w:val="00EC6378"/>
    <w:rsid w:val="00EC6B13"/>
    <w:rsid w:val="00ED294F"/>
    <w:rsid w:val="00EE6859"/>
    <w:rsid w:val="00EF4438"/>
    <w:rsid w:val="00F045DA"/>
    <w:rsid w:val="00F149CF"/>
    <w:rsid w:val="00FA04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13" w:right="113"/>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47B"/>
    <w:pPr>
      <w:widowControl w:val="0"/>
      <w:autoSpaceDE w:val="0"/>
      <w:autoSpaceDN w:val="0"/>
      <w:adjustRightInd w:val="0"/>
      <w:ind w:left="0" w:right="0"/>
      <w:jc w:val="left"/>
    </w:pPr>
    <w:rPr>
      <w:rFonts w:ascii="Times New Roman" w:eastAsia="Times New Roman" w:hAnsi="Times New Roman" w:cs="Times New Roman"/>
      <w:sz w:val="20"/>
      <w:szCs w:val="20"/>
      <w:lang w:eastAsia="ru-RU"/>
    </w:rPr>
  </w:style>
  <w:style w:type="paragraph" w:styleId="1">
    <w:name w:val="heading 1"/>
    <w:basedOn w:val="a"/>
    <w:link w:val="10"/>
    <w:qFormat/>
    <w:rsid w:val="00D50062"/>
    <w:pPr>
      <w:suppressAutoHyphens/>
      <w:autoSpaceDE/>
      <w:autoSpaceDN/>
      <w:adjustRightInd/>
      <w:ind w:left="330" w:hanging="211"/>
      <w:outlineLvl w:val="0"/>
    </w:pPr>
    <w:rPr>
      <w:b/>
      <w:bCs/>
      <w:sz w:val="28"/>
      <w:szCs w:val="28"/>
      <w:lang w:val="kk-KZ" w:eastAsia="en-US"/>
    </w:rPr>
  </w:style>
  <w:style w:type="paragraph" w:styleId="2">
    <w:name w:val="heading 2"/>
    <w:basedOn w:val="a"/>
    <w:next w:val="a"/>
    <w:link w:val="20"/>
    <w:uiPriority w:val="9"/>
    <w:unhideWhenUsed/>
    <w:qFormat/>
    <w:rsid w:val="00A605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83647B"/>
    <w:pPr>
      <w:keepNext/>
      <w:widowControl/>
      <w:autoSpaceDE/>
      <w:autoSpaceDN/>
      <w:adjustRightInd/>
      <w:ind w:firstLine="454"/>
      <w:jc w:val="both"/>
      <w:outlineLvl w:val="2"/>
    </w:pPr>
    <w:rPr>
      <w:b/>
      <w:bCs/>
      <w:sz w:val="22"/>
      <w:szCs w:val="24"/>
    </w:rPr>
  </w:style>
  <w:style w:type="paragraph" w:styleId="4">
    <w:name w:val="heading 4"/>
    <w:basedOn w:val="a"/>
    <w:next w:val="a"/>
    <w:link w:val="40"/>
    <w:uiPriority w:val="9"/>
    <w:unhideWhenUsed/>
    <w:qFormat/>
    <w:rsid w:val="00A605D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3647B"/>
    <w:rPr>
      <w:rFonts w:ascii="Times New Roman" w:eastAsia="Times New Roman" w:hAnsi="Times New Roman" w:cs="Times New Roman"/>
      <w:b/>
      <w:bCs/>
      <w:szCs w:val="24"/>
      <w:lang w:eastAsia="ru-RU"/>
    </w:rPr>
  </w:style>
  <w:style w:type="paragraph" w:styleId="a3">
    <w:name w:val="List Paragraph"/>
    <w:basedOn w:val="a"/>
    <w:uiPriority w:val="99"/>
    <w:qFormat/>
    <w:rsid w:val="0083647B"/>
    <w:pPr>
      <w:widowControl/>
      <w:autoSpaceDE/>
      <w:autoSpaceDN/>
      <w:adjustRightInd/>
      <w:ind w:left="720"/>
      <w:contextualSpacing/>
    </w:pPr>
    <w:rPr>
      <w:sz w:val="24"/>
      <w:szCs w:val="24"/>
    </w:rPr>
  </w:style>
  <w:style w:type="paragraph" w:styleId="21">
    <w:name w:val="Body Text 2"/>
    <w:basedOn w:val="a"/>
    <w:link w:val="22"/>
    <w:rsid w:val="00EF4438"/>
    <w:pPr>
      <w:widowControl/>
      <w:autoSpaceDE/>
      <w:autoSpaceDN/>
      <w:adjustRightInd/>
      <w:spacing w:after="120" w:line="480" w:lineRule="auto"/>
    </w:pPr>
    <w:rPr>
      <w:sz w:val="24"/>
      <w:szCs w:val="24"/>
      <w:lang w:val="ru-MO"/>
    </w:rPr>
  </w:style>
  <w:style w:type="character" w:customStyle="1" w:styleId="22">
    <w:name w:val="Основной текст 2 Знак"/>
    <w:basedOn w:val="a0"/>
    <w:link w:val="21"/>
    <w:rsid w:val="00EF4438"/>
    <w:rPr>
      <w:rFonts w:ascii="Times New Roman" w:eastAsia="Times New Roman" w:hAnsi="Times New Roman" w:cs="Times New Roman"/>
      <w:sz w:val="24"/>
      <w:szCs w:val="24"/>
      <w:lang w:val="ru-MO" w:eastAsia="ru-RU"/>
    </w:rPr>
  </w:style>
  <w:style w:type="paragraph" w:styleId="a4">
    <w:name w:val="Normal (Web)"/>
    <w:basedOn w:val="a"/>
    <w:uiPriority w:val="99"/>
    <w:rsid w:val="00EF4438"/>
    <w:pPr>
      <w:widowControl/>
      <w:autoSpaceDE/>
      <w:autoSpaceDN/>
      <w:adjustRightInd/>
      <w:spacing w:before="100" w:beforeAutospacing="1" w:after="100" w:afterAutospacing="1"/>
    </w:pPr>
    <w:rPr>
      <w:sz w:val="24"/>
      <w:szCs w:val="24"/>
    </w:rPr>
  </w:style>
  <w:style w:type="character" w:styleId="a5">
    <w:name w:val="Hyperlink"/>
    <w:basedOn w:val="a0"/>
    <w:unhideWhenUsed/>
    <w:rsid w:val="00EF4438"/>
    <w:rPr>
      <w:strike w:val="0"/>
      <w:dstrike w:val="0"/>
      <w:color w:val="72C02C"/>
      <w:u w:val="none"/>
      <w:effect w:val="none"/>
    </w:rPr>
  </w:style>
  <w:style w:type="paragraph" w:styleId="23">
    <w:name w:val="List 2"/>
    <w:basedOn w:val="a"/>
    <w:rsid w:val="00EF4438"/>
    <w:pPr>
      <w:widowControl/>
      <w:autoSpaceDE/>
      <w:autoSpaceDN/>
      <w:adjustRightInd/>
      <w:ind w:left="566" w:hanging="283"/>
    </w:pPr>
    <w:rPr>
      <w:sz w:val="24"/>
      <w:szCs w:val="24"/>
      <w:lang w:val="ru-MO"/>
    </w:rPr>
  </w:style>
  <w:style w:type="paragraph" w:customStyle="1" w:styleId="a6">
    <w:name w:val="Знак"/>
    <w:basedOn w:val="a"/>
    <w:autoRedefine/>
    <w:rsid w:val="00EF4438"/>
    <w:pPr>
      <w:widowControl/>
      <w:autoSpaceDE/>
      <w:autoSpaceDN/>
      <w:adjustRightInd/>
      <w:ind w:firstLine="454"/>
      <w:jc w:val="both"/>
    </w:pPr>
    <w:rPr>
      <w:rFonts w:eastAsia="SimSun"/>
      <w:b/>
      <w:sz w:val="28"/>
      <w:szCs w:val="24"/>
      <w:lang w:val="en-US" w:eastAsia="en-US"/>
    </w:rPr>
  </w:style>
  <w:style w:type="paragraph" w:styleId="a7">
    <w:name w:val="Body Text"/>
    <w:basedOn w:val="a"/>
    <w:link w:val="a8"/>
    <w:unhideWhenUsed/>
    <w:rsid w:val="00EF4438"/>
    <w:pPr>
      <w:spacing w:after="120"/>
    </w:pPr>
  </w:style>
  <w:style w:type="character" w:customStyle="1" w:styleId="a8">
    <w:name w:val="Основной текст Знак"/>
    <w:basedOn w:val="a0"/>
    <w:link w:val="a7"/>
    <w:uiPriority w:val="99"/>
    <w:semiHidden/>
    <w:rsid w:val="00EF4438"/>
    <w:rPr>
      <w:rFonts w:ascii="Times New Roman" w:eastAsia="Times New Roman" w:hAnsi="Times New Roman" w:cs="Times New Roman"/>
      <w:sz w:val="20"/>
      <w:szCs w:val="20"/>
      <w:lang w:eastAsia="ru-RU"/>
    </w:rPr>
  </w:style>
  <w:style w:type="paragraph" w:styleId="24">
    <w:name w:val="Body Text Indent 2"/>
    <w:basedOn w:val="a"/>
    <w:link w:val="25"/>
    <w:rsid w:val="00EF4438"/>
    <w:pPr>
      <w:widowControl/>
      <w:autoSpaceDE/>
      <w:autoSpaceDN/>
      <w:adjustRightInd/>
      <w:spacing w:after="120" w:line="480" w:lineRule="auto"/>
      <w:ind w:left="283"/>
    </w:pPr>
    <w:rPr>
      <w:sz w:val="24"/>
      <w:szCs w:val="24"/>
      <w:lang w:val="ru-MO"/>
    </w:rPr>
  </w:style>
  <w:style w:type="character" w:customStyle="1" w:styleId="25">
    <w:name w:val="Основной текст с отступом 2 Знак"/>
    <w:basedOn w:val="a0"/>
    <w:link w:val="24"/>
    <w:rsid w:val="00EF4438"/>
    <w:rPr>
      <w:rFonts w:ascii="Times New Roman" w:eastAsia="Times New Roman" w:hAnsi="Times New Roman" w:cs="Times New Roman"/>
      <w:sz w:val="24"/>
      <w:szCs w:val="24"/>
      <w:lang w:val="ru-MO" w:eastAsia="ru-RU"/>
    </w:rPr>
  </w:style>
  <w:style w:type="character" w:customStyle="1" w:styleId="s0">
    <w:name w:val="s0"/>
    <w:basedOn w:val="a0"/>
    <w:rsid w:val="00AD4F1B"/>
  </w:style>
  <w:style w:type="paragraph" w:styleId="a9">
    <w:name w:val="header"/>
    <w:basedOn w:val="a"/>
    <w:link w:val="aa"/>
    <w:unhideWhenUsed/>
    <w:rsid w:val="00AD4F1B"/>
    <w:pPr>
      <w:tabs>
        <w:tab w:val="center" w:pos="4677"/>
        <w:tab w:val="right" w:pos="9355"/>
      </w:tabs>
    </w:pPr>
  </w:style>
  <w:style w:type="character" w:customStyle="1" w:styleId="aa">
    <w:name w:val="Верхний колонтитул Знак"/>
    <w:basedOn w:val="a0"/>
    <w:link w:val="a9"/>
    <w:uiPriority w:val="99"/>
    <w:semiHidden/>
    <w:rsid w:val="00AD4F1B"/>
    <w:rPr>
      <w:rFonts w:ascii="Times New Roman" w:eastAsia="Times New Roman" w:hAnsi="Times New Roman" w:cs="Times New Roman"/>
      <w:sz w:val="20"/>
      <w:szCs w:val="20"/>
      <w:lang w:eastAsia="ru-RU"/>
    </w:rPr>
  </w:style>
  <w:style w:type="paragraph" w:styleId="ab">
    <w:name w:val="footer"/>
    <w:basedOn w:val="a"/>
    <w:link w:val="ac"/>
    <w:unhideWhenUsed/>
    <w:rsid w:val="00AD4F1B"/>
    <w:pPr>
      <w:tabs>
        <w:tab w:val="center" w:pos="4677"/>
        <w:tab w:val="right" w:pos="9355"/>
      </w:tabs>
    </w:pPr>
  </w:style>
  <w:style w:type="character" w:customStyle="1" w:styleId="ac">
    <w:name w:val="Нижний колонтитул Знак"/>
    <w:basedOn w:val="a0"/>
    <w:link w:val="ab"/>
    <w:uiPriority w:val="99"/>
    <w:semiHidden/>
    <w:rsid w:val="00AD4F1B"/>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A605DF"/>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rsid w:val="00A605DF"/>
    <w:rPr>
      <w:rFonts w:asciiTheme="majorHAnsi" w:eastAsiaTheme="majorEastAsia" w:hAnsiTheme="majorHAnsi" w:cstheme="majorBidi"/>
      <w:b/>
      <w:bCs/>
      <w:i/>
      <w:iCs/>
      <w:color w:val="4F81BD" w:themeColor="accent1"/>
      <w:sz w:val="20"/>
      <w:szCs w:val="20"/>
      <w:lang w:eastAsia="ru-RU"/>
    </w:rPr>
  </w:style>
  <w:style w:type="paragraph" w:styleId="ad">
    <w:name w:val="Balloon Text"/>
    <w:basedOn w:val="a"/>
    <w:link w:val="ae"/>
    <w:uiPriority w:val="99"/>
    <w:semiHidden/>
    <w:unhideWhenUsed/>
    <w:rsid w:val="00D50062"/>
    <w:rPr>
      <w:rFonts w:ascii="Tahoma" w:hAnsi="Tahoma" w:cs="Tahoma"/>
      <w:sz w:val="16"/>
      <w:szCs w:val="16"/>
    </w:rPr>
  </w:style>
  <w:style w:type="character" w:customStyle="1" w:styleId="ae">
    <w:name w:val="Текст выноски Знак"/>
    <w:basedOn w:val="a0"/>
    <w:link w:val="ad"/>
    <w:uiPriority w:val="99"/>
    <w:semiHidden/>
    <w:rsid w:val="00D50062"/>
    <w:rPr>
      <w:rFonts w:ascii="Tahoma" w:eastAsia="Times New Roman" w:hAnsi="Tahoma" w:cs="Tahoma"/>
      <w:sz w:val="16"/>
      <w:szCs w:val="16"/>
      <w:lang w:eastAsia="ru-RU"/>
    </w:rPr>
  </w:style>
  <w:style w:type="character" w:customStyle="1" w:styleId="10">
    <w:name w:val="Заголовок 1 Знак"/>
    <w:basedOn w:val="a0"/>
    <w:link w:val="1"/>
    <w:rsid w:val="00D50062"/>
    <w:rPr>
      <w:rFonts w:ascii="Times New Roman" w:eastAsia="Times New Roman" w:hAnsi="Times New Roman" w:cs="Times New Roman"/>
      <w:b/>
      <w:bCs/>
      <w:sz w:val="28"/>
      <w:szCs w:val="28"/>
      <w:lang w:val="kk-KZ"/>
    </w:rPr>
  </w:style>
  <w:style w:type="table" w:styleId="af">
    <w:name w:val="Table Grid"/>
    <w:basedOn w:val="a1"/>
    <w:rsid w:val="00D50062"/>
    <w:pPr>
      <w:spacing w:after="200" w:line="276" w:lineRule="auto"/>
      <w:ind w:left="0" w:right="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rsid w:val="00D50062"/>
    <w:pPr>
      <w:widowControl/>
      <w:autoSpaceDE/>
      <w:autoSpaceDN/>
      <w:adjustRightInd/>
      <w:spacing w:after="200" w:line="276" w:lineRule="auto"/>
      <w:ind w:left="720"/>
      <w:contextualSpacing/>
    </w:pPr>
    <w:rPr>
      <w:rFonts w:ascii="Calibri" w:hAnsi="Calibri"/>
      <w:sz w:val="22"/>
      <w:szCs w:val="22"/>
      <w:lang w:eastAsia="en-US"/>
    </w:rPr>
  </w:style>
  <w:style w:type="character" w:customStyle="1" w:styleId="Heading1Char">
    <w:name w:val="Heading 1 Char"/>
    <w:basedOn w:val="a0"/>
    <w:rsid w:val="00D50062"/>
    <w:rPr>
      <w:rFonts w:ascii="Cambria" w:eastAsia="font278" w:hAnsi="Cambria" w:cs="font278"/>
      <w:b/>
      <w:bCs/>
      <w:kern w:val="2"/>
      <w:sz w:val="32"/>
      <w:szCs w:val="32"/>
      <w:lang w:val="kk-KZ"/>
    </w:rPr>
  </w:style>
  <w:style w:type="paragraph" w:customStyle="1" w:styleId="TableParagraph">
    <w:name w:val="Table Paragraph"/>
    <w:basedOn w:val="a"/>
    <w:rsid w:val="00D50062"/>
    <w:pPr>
      <w:suppressAutoHyphens/>
      <w:autoSpaceDE/>
      <w:autoSpaceDN/>
      <w:adjustRightInd/>
      <w:ind w:left="110"/>
    </w:pPr>
    <w:rPr>
      <w:sz w:val="22"/>
      <w:szCs w:val="22"/>
      <w:lang w:val="kk-KZ" w:eastAsia="en-US"/>
    </w:rPr>
  </w:style>
  <w:style w:type="character" w:customStyle="1" w:styleId="wordmw">
    <w:name w:val="word mw"/>
    <w:basedOn w:val="a0"/>
    <w:rsid w:val="00D50062"/>
  </w:style>
  <w:style w:type="character" w:styleId="af0">
    <w:name w:val="FollowedHyperlink"/>
    <w:basedOn w:val="a0"/>
    <w:rsid w:val="00D50062"/>
    <w:rPr>
      <w:color w:val="800080"/>
      <w:u w:val="single"/>
    </w:rPr>
  </w:style>
  <w:style w:type="paragraph" w:styleId="HTML">
    <w:name w:val="HTML Preformatted"/>
    <w:basedOn w:val="a"/>
    <w:link w:val="HTML0"/>
    <w:rsid w:val="00D500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D50062"/>
    <w:rPr>
      <w:rFonts w:ascii="Courier New" w:eastAsia="Times New Roman" w:hAnsi="Courier New" w:cs="Courier New"/>
      <w:sz w:val="20"/>
      <w:szCs w:val="20"/>
      <w:lang w:eastAsia="ru-RU"/>
    </w:rPr>
  </w:style>
  <w:style w:type="character" w:customStyle="1" w:styleId="y2iqfc">
    <w:name w:val="y2iqfc"/>
    <w:basedOn w:val="a0"/>
    <w:rsid w:val="00D50062"/>
  </w:style>
  <w:style w:type="paragraph" w:customStyle="1" w:styleId="c25">
    <w:name w:val="c25"/>
    <w:basedOn w:val="a"/>
    <w:rsid w:val="00D50062"/>
    <w:pPr>
      <w:widowControl/>
      <w:autoSpaceDE/>
      <w:autoSpaceDN/>
      <w:adjustRightInd/>
      <w:spacing w:before="100" w:beforeAutospacing="1" w:after="100" w:afterAutospacing="1"/>
    </w:pPr>
    <w:rPr>
      <w:rFonts w:eastAsia="Calibri"/>
      <w:sz w:val="24"/>
      <w:szCs w:val="24"/>
    </w:rPr>
  </w:style>
  <w:style w:type="character" w:customStyle="1" w:styleId="c2">
    <w:name w:val="c2"/>
    <w:basedOn w:val="a0"/>
    <w:rsid w:val="00D50062"/>
    <w:rPr>
      <w:rFonts w:cs="Times New Roman"/>
    </w:rPr>
  </w:style>
  <w:style w:type="paragraph" w:customStyle="1" w:styleId="c18">
    <w:name w:val="c18"/>
    <w:basedOn w:val="a"/>
    <w:rsid w:val="00D50062"/>
    <w:pPr>
      <w:widowControl/>
      <w:autoSpaceDE/>
      <w:autoSpaceDN/>
      <w:adjustRightInd/>
      <w:spacing w:before="100" w:beforeAutospacing="1" w:after="100" w:afterAutospacing="1"/>
    </w:pPr>
    <w:rPr>
      <w:rFonts w:eastAsia="Calibri"/>
      <w:sz w:val="24"/>
      <w:szCs w:val="24"/>
    </w:rPr>
  </w:style>
  <w:style w:type="character" w:styleId="af1">
    <w:name w:val="page number"/>
    <w:basedOn w:val="a0"/>
    <w:rsid w:val="00D50062"/>
  </w:style>
  <w:style w:type="character" w:styleId="af2">
    <w:name w:val="Strong"/>
    <w:basedOn w:val="a0"/>
    <w:uiPriority w:val="22"/>
    <w:qFormat/>
    <w:rsid w:val="008852A4"/>
    <w:rPr>
      <w:b/>
      <w:bCs/>
    </w:rPr>
  </w:style>
  <w:style w:type="character" w:customStyle="1" w:styleId="katex-mathml">
    <w:name w:val="katex-mathml"/>
    <w:basedOn w:val="a0"/>
    <w:rsid w:val="008852A4"/>
  </w:style>
  <w:style w:type="character" w:customStyle="1" w:styleId="mord">
    <w:name w:val="mord"/>
    <w:basedOn w:val="a0"/>
    <w:rsid w:val="008852A4"/>
  </w:style>
  <w:style w:type="character" w:customStyle="1" w:styleId="mrel">
    <w:name w:val="mrel"/>
    <w:basedOn w:val="a0"/>
    <w:rsid w:val="008852A4"/>
  </w:style>
  <w:style w:type="character" w:customStyle="1" w:styleId="vlist-s">
    <w:name w:val="vlist-s"/>
    <w:basedOn w:val="a0"/>
    <w:rsid w:val="008852A4"/>
  </w:style>
  <w:style w:type="character" w:customStyle="1" w:styleId="mbin">
    <w:name w:val="mbin"/>
    <w:basedOn w:val="a0"/>
    <w:rsid w:val="008852A4"/>
  </w:style>
</w:styles>
</file>

<file path=word/webSettings.xml><?xml version="1.0" encoding="utf-8"?>
<w:webSettings xmlns:r="http://schemas.openxmlformats.org/officeDocument/2006/relationships" xmlns:w="http://schemas.openxmlformats.org/wordprocessingml/2006/main">
  <w:divs>
    <w:div w:id="62918575">
      <w:bodyDiv w:val="1"/>
      <w:marLeft w:val="0"/>
      <w:marRight w:val="0"/>
      <w:marTop w:val="0"/>
      <w:marBottom w:val="0"/>
      <w:divBdr>
        <w:top w:val="none" w:sz="0" w:space="0" w:color="auto"/>
        <w:left w:val="none" w:sz="0" w:space="0" w:color="auto"/>
        <w:bottom w:val="none" w:sz="0" w:space="0" w:color="auto"/>
        <w:right w:val="none" w:sz="0" w:space="0" w:color="auto"/>
      </w:divBdr>
    </w:div>
    <w:div w:id="122621442">
      <w:bodyDiv w:val="1"/>
      <w:marLeft w:val="0"/>
      <w:marRight w:val="0"/>
      <w:marTop w:val="0"/>
      <w:marBottom w:val="0"/>
      <w:divBdr>
        <w:top w:val="none" w:sz="0" w:space="0" w:color="auto"/>
        <w:left w:val="none" w:sz="0" w:space="0" w:color="auto"/>
        <w:bottom w:val="none" w:sz="0" w:space="0" w:color="auto"/>
        <w:right w:val="none" w:sz="0" w:space="0" w:color="auto"/>
      </w:divBdr>
    </w:div>
    <w:div w:id="248122415">
      <w:bodyDiv w:val="1"/>
      <w:marLeft w:val="0"/>
      <w:marRight w:val="0"/>
      <w:marTop w:val="0"/>
      <w:marBottom w:val="0"/>
      <w:divBdr>
        <w:top w:val="none" w:sz="0" w:space="0" w:color="auto"/>
        <w:left w:val="none" w:sz="0" w:space="0" w:color="auto"/>
        <w:bottom w:val="none" w:sz="0" w:space="0" w:color="auto"/>
        <w:right w:val="none" w:sz="0" w:space="0" w:color="auto"/>
      </w:divBdr>
      <w:divsChild>
        <w:div w:id="1900558196">
          <w:marLeft w:val="0"/>
          <w:marRight w:val="0"/>
          <w:marTop w:val="0"/>
          <w:marBottom w:val="0"/>
          <w:divBdr>
            <w:top w:val="none" w:sz="0" w:space="0" w:color="auto"/>
            <w:left w:val="none" w:sz="0" w:space="0" w:color="auto"/>
            <w:bottom w:val="none" w:sz="0" w:space="0" w:color="auto"/>
            <w:right w:val="none" w:sz="0" w:space="0" w:color="auto"/>
          </w:divBdr>
        </w:div>
        <w:div w:id="2028486337">
          <w:marLeft w:val="0"/>
          <w:marRight w:val="0"/>
          <w:marTop w:val="0"/>
          <w:marBottom w:val="0"/>
          <w:divBdr>
            <w:top w:val="none" w:sz="0" w:space="0" w:color="auto"/>
            <w:left w:val="none" w:sz="0" w:space="0" w:color="auto"/>
            <w:bottom w:val="none" w:sz="0" w:space="0" w:color="auto"/>
            <w:right w:val="none" w:sz="0" w:space="0" w:color="auto"/>
          </w:divBdr>
        </w:div>
      </w:divsChild>
    </w:div>
    <w:div w:id="268659051">
      <w:bodyDiv w:val="1"/>
      <w:marLeft w:val="0"/>
      <w:marRight w:val="0"/>
      <w:marTop w:val="0"/>
      <w:marBottom w:val="0"/>
      <w:divBdr>
        <w:top w:val="none" w:sz="0" w:space="0" w:color="auto"/>
        <w:left w:val="none" w:sz="0" w:space="0" w:color="auto"/>
        <w:bottom w:val="none" w:sz="0" w:space="0" w:color="auto"/>
        <w:right w:val="none" w:sz="0" w:space="0" w:color="auto"/>
      </w:divBdr>
    </w:div>
    <w:div w:id="304437151">
      <w:bodyDiv w:val="1"/>
      <w:marLeft w:val="0"/>
      <w:marRight w:val="0"/>
      <w:marTop w:val="0"/>
      <w:marBottom w:val="0"/>
      <w:divBdr>
        <w:top w:val="none" w:sz="0" w:space="0" w:color="auto"/>
        <w:left w:val="none" w:sz="0" w:space="0" w:color="auto"/>
        <w:bottom w:val="none" w:sz="0" w:space="0" w:color="auto"/>
        <w:right w:val="none" w:sz="0" w:space="0" w:color="auto"/>
      </w:divBdr>
      <w:divsChild>
        <w:div w:id="1581408303">
          <w:marLeft w:val="0"/>
          <w:marRight w:val="0"/>
          <w:marTop w:val="0"/>
          <w:marBottom w:val="0"/>
          <w:divBdr>
            <w:top w:val="none" w:sz="0" w:space="0" w:color="auto"/>
            <w:left w:val="none" w:sz="0" w:space="0" w:color="auto"/>
            <w:bottom w:val="none" w:sz="0" w:space="0" w:color="auto"/>
            <w:right w:val="none" w:sz="0" w:space="0" w:color="auto"/>
          </w:divBdr>
        </w:div>
        <w:div w:id="474956992">
          <w:marLeft w:val="0"/>
          <w:marRight w:val="0"/>
          <w:marTop w:val="0"/>
          <w:marBottom w:val="0"/>
          <w:divBdr>
            <w:top w:val="none" w:sz="0" w:space="0" w:color="auto"/>
            <w:left w:val="none" w:sz="0" w:space="0" w:color="auto"/>
            <w:bottom w:val="none" w:sz="0" w:space="0" w:color="auto"/>
            <w:right w:val="none" w:sz="0" w:space="0" w:color="auto"/>
          </w:divBdr>
        </w:div>
      </w:divsChild>
    </w:div>
    <w:div w:id="381443782">
      <w:bodyDiv w:val="1"/>
      <w:marLeft w:val="0"/>
      <w:marRight w:val="0"/>
      <w:marTop w:val="0"/>
      <w:marBottom w:val="0"/>
      <w:divBdr>
        <w:top w:val="none" w:sz="0" w:space="0" w:color="auto"/>
        <w:left w:val="none" w:sz="0" w:space="0" w:color="auto"/>
        <w:bottom w:val="none" w:sz="0" w:space="0" w:color="auto"/>
        <w:right w:val="none" w:sz="0" w:space="0" w:color="auto"/>
      </w:divBdr>
      <w:divsChild>
        <w:div w:id="1393456452">
          <w:marLeft w:val="0"/>
          <w:marRight w:val="0"/>
          <w:marTop w:val="0"/>
          <w:marBottom w:val="0"/>
          <w:divBdr>
            <w:top w:val="none" w:sz="0" w:space="0" w:color="auto"/>
            <w:left w:val="none" w:sz="0" w:space="0" w:color="auto"/>
            <w:bottom w:val="none" w:sz="0" w:space="0" w:color="auto"/>
            <w:right w:val="none" w:sz="0" w:space="0" w:color="auto"/>
          </w:divBdr>
        </w:div>
        <w:div w:id="1420446619">
          <w:marLeft w:val="0"/>
          <w:marRight w:val="0"/>
          <w:marTop w:val="0"/>
          <w:marBottom w:val="0"/>
          <w:divBdr>
            <w:top w:val="none" w:sz="0" w:space="0" w:color="auto"/>
            <w:left w:val="none" w:sz="0" w:space="0" w:color="auto"/>
            <w:bottom w:val="none" w:sz="0" w:space="0" w:color="auto"/>
            <w:right w:val="none" w:sz="0" w:space="0" w:color="auto"/>
          </w:divBdr>
        </w:div>
      </w:divsChild>
    </w:div>
    <w:div w:id="478349843">
      <w:bodyDiv w:val="1"/>
      <w:marLeft w:val="0"/>
      <w:marRight w:val="0"/>
      <w:marTop w:val="0"/>
      <w:marBottom w:val="0"/>
      <w:divBdr>
        <w:top w:val="none" w:sz="0" w:space="0" w:color="auto"/>
        <w:left w:val="none" w:sz="0" w:space="0" w:color="auto"/>
        <w:bottom w:val="none" w:sz="0" w:space="0" w:color="auto"/>
        <w:right w:val="none" w:sz="0" w:space="0" w:color="auto"/>
      </w:divBdr>
    </w:div>
    <w:div w:id="536888990">
      <w:bodyDiv w:val="1"/>
      <w:marLeft w:val="0"/>
      <w:marRight w:val="0"/>
      <w:marTop w:val="0"/>
      <w:marBottom w:val="0"/>
      <w:divBdr>
        <w:top w:val="none" w:sz="0" w:space="0" w:color="auto"/>
        <w:left w:val="none" w:sz="0" w:space="0" w:color="auto"/>
        <w:bottom w:val="none" w:sz="0" w:space="0" w:color="auto"/>
        <w:right w:val="none" w:sz="0" w:space="0" w:color="auto"/>
      </w:divBdr>
    </w:div>
    <w:div w:id="539510468">
      <w:bodyDiv w:val="1"/>
      <w:marLeft w:val="0"/>
      <w:marRight w:val="0"/>
      <w:marTop w:val="0"/>
      <w:marBottom w:val="0"/>
      <w:divBdr>
        <w:top w:val="none" w:sz="0" w:space="0" w:color="auto"/>
        <w:left w:val="none" w:sz="0" w:space="0" w:color="auto"/>
        <w:bottom w:val="none" w:sz="0" w:space="0" w:color="auto"/>
        <w:right w:val="none" w:sz="0" w:space="0" w:color="auto"/>
      </w:divBdr>
    </w:div>
    <w:div w:id="628895718">
      <w:bodyDiv w:val="1"/>
      <w:marLeft w:val="0"/>
      <w:marRight w:val="0"/>
      <w:marTop w:val="0"/>
      <w:marBottom w:val="0"/>
      <w:divBdr>
        <w:top w:val="none" w:sz="0" w:space="0" w:color="auto"/>
        <w:left w:val="none" w:sz="0" w:space="0" w:color="auto"/>
        <w:bottom w:val="none" w:sz="0" w:space="0" w:color="auto"/>
        <w:right w:val="none" w:sz="0" w:space="0" w:color="auto"/>
      </w:divBdr>
      <w:divsChild>
        <w:div w:id="1628774633">
          <w:marLeft w:val="0"/>
          <w:marRight w:val="0"/>
          <w:marTop w:val="0"/>
          <w:marBottom w:val="0"/>
          <w:divBdr>
            <w:top w:val="none" w:sz="0" w:space="0" w:color="auto"/>
            <w:left w:val="none" w:sz="0" w:space="0" w:color="auto"/>
            <w:bottom w:val="none" w:sz="0" w:space="0" w:color="auto"/>
            <w:right w:val="none" w:sz="0" w:space="0" w:color="auto"/>
          </w:divBdr>
        </w:div>
        <w:div w:id="418410011">
          <w:marLeft w:val="0"/>
          <w:marRight w:val="0"/>
          <w:marTop w:val="0"/>
          <w:marBottom w:val="0"/>
          <w:divBdr>
            <w:top w:val="none" w:sz="0" w:space="0" w:color="auto"/>
            <w:left w:val="none" w:sz="0" w:space="0" w:color="auto"/>
            <w:bottom w:val="none" w:sz="0" w:space="0" w:color="auto"/>
            <w:right w:val="none" w:sz="0" w:space="0" w:color="auto"/>
          </w:divBdr>
        </w:div>
      </w:divsChild>
    </w:div>
    <w:div w:id="709573850">
      <w:bodyDiv w:val="1"/>
      <w:marLeft w:val="0"/>
      <w:marRight w:val="0"/>
      <w:marTop w:val="0"/>
      <w:marBottom w:val="0"/>
      <w:divBdr>
        <w:top w:val="none" w:sz="0" w:space="0" w:color="auto"/>
        <w:left w:val="none" w:sz="0" w:space="0" w:color="auto"/>
        <w:bottom w:val="none" w:sz="0" w:space="0" w:color="auto"/>
        <w:right w:val="none" w:sz="0" w:space="0" w:color="auto"/>
      </w:divBdr>
    </w:div>
    <w:div w:id="745692511">
      <w:bodyDiv w:val="1"/>
      <w:marLeft w:val="0"/>
      <w:marRight w:val="0"/>
      <w:marTop w:val="0"/>
      <w:marBottom w:val="0"/>
      <w:divBdr>
        <w:top w:val="none" w:sz="0" w:space="0" w:color="auto"/>
        <w:left w:val="none" w:sz="0" w:space="0" w:color="auto"/>
        <w:bottom w:val="none" w:sz="0" w:space="0" w:color="auto"/>
        <w:right w:val="none" w:sz="0" w:space="0" w:color="auto"/>
      </w:divBdr>
      <w:divsChild>
        <w:div w:id="1536652311">
          <w:marLeft w:val="0"/>
          <w:marRight w:val="0"/>
          <w:marTop w:val="0"/>
          <w:marBottom w:val="0"/>
          <w:divBdr>
            <w:top w:val="none" w:sz="0" w:space="0" w:color="auto"/>
            <w:left w:val="none" w:sz="0" w:space="0" w:color="auto"/>
            <w:bottom w:val="none" w:sz="0" w:space="0" w:color="auto"/>
            <w:right w:val="none" w:sz="0" w:space="0" w:color="auto"/>
          </w:divBdr>
        </w:div>
        <w:div w:id="1041782394">
          <w:marLeft w:val="0"/>
          <w:marRight w:val="0"/>
          <w:marTop w:val="0"/>
          <w:marBottom w:val="0"/>
          <w:divBdr>
            <w:top w:val="none" w:sz="0" w:space="0" w:color="auto"/>
            <w:left w:val="none" w:sz="0" w:space="0" w:color="auto"/>
            <w:bottom w:val="none" w:sz="0" w:space="0" w:color="auto"/>
            <w:right w:val="none" w:sz="0" w:space="0" w:color="auto"/>
          </w:divBdr>
        </w:div>
      </w:divsChild>
    </w:div>
    <w:div w:id="864056616">
      <w:bodyDiv w:val="1"/>
      <w:marLeft w:val="0"/>
      <w:marRight w:val="0"/>
      <w:marTop w:val="0"/>
      <w:marBottom w:val="0"/>
      <w:divBdr>
        <w:top w:val="none" w:sz="0" w:space="0" w:color="auto"/>
        <w:left w:val="none" w:sz="0" w:space="0" w:color="auto"/>
        <w:bottom w:val="none" w:sz="0" w:space="0" w:color="auto"/>
        <w:right w:val="none" w:sz="0" w:space="0" w:color="auto"/>
      </w:divBdr>
      <w:divsChild>
        <w:div w:id="1283995066">
          <w:marLeft w:val="0"/>
          <w:marRight w:val="0"/>
          <w:marTop w:val="0"/>
          <w:marBottom w:val="0"/>
          <w:divBdr>
            <w:top w:val="none" w:sz="0" w:space="0" w:color="auto"/>
            <w:left w:val="none" w:sz="0" w:space="0" w:color="auto"/>
            <w:bottom w:val="none" w:sz="0" w:space="0" w:color="auto"/>
            <w:right w:val="none" w:sz="0" w:space="0" w:color="auto"/>
          </w:divBdr>
        </w:div>
        <w:div w:id="1146118836">
          <w:marLeft w:val="0"/>
          <w:marRight w:val="0"/>
          <w:marTop w:val="0"/>
          <w:marBottom w:val="0"/>
          <w:divBdr>
            <w:top w:val="none" w:sz="0" w:space="0" w:color="auto"/>
            <w:left w:val="none" w:sz="0" w:space="0" w:color="auto"/>
            <w:bottom w:val="none" w:sz="0" w:space="0" w:color="auto"/>
            <w:right w:val="none" w:sz="0" w:space="0" w:color="auto"/>
          </w:divBdr>
        </w:div>
      </w:divsChild>
    </w:div>
    <w:div w:id="913973008">
      <w:bodyDiv w:val="1"/>
      <w:marLeft w:val="0"/>
      <w:marRight w:val="0"/>
      <w:marTop w:val="0"/>
      <w:marBottom w:val="0"/>
      <w:divBdr>
        <w:top w:val="none" w:sz="0" w:space="0" w:color="auto"/>
        <w:left w:val="none" w:sz="0" w:space="0" w:color="auto"/>
        <w:bottom w:val="none" w:sz="0" w:space="0" w:color="auto"/>
        <w:right w:val="none" w:sz="0" w:space="0" w:color="auto"/>
      </w:divBdr>
    </w:div>
    <w:div w:id="970402198">
      <w:bodyDiv w:val="1"/>
      <w:marLeft w:val="0"/>
      <w:marRight w:val="0"/>
      <w:marTop w:val="0"/>
      <w:marBottom w:val="0"/>
      <w:divBdr>
        <w:top w:val="none" w:sz="0" w:space="0" w:color="auto"/>
        <w:left w:val="none" w:sz="0" w:space="0" w:color="auto"/>
        <w:bottom w:val="none" w:sz="0" w:space="0" w:color="auto"/>
        <w:right w:val="none" w:sz="0" w:space="0" w:color="auto"/>
      </w:divBdr>
      <w:divsChild>
        <w:div w:id="1664240369">
          <w:marLeft w:val="0"/>
          <w:marRight w:val="0"/>
          <w:marTop w:val="0"/>
          <w:marBottom w:val="0"/>
          <w:divBdr>
            <w:top w:val="none" w:sz="0" w:space="0" w:color="auto"/>
            <w:left w:val="none" w:sz="0" w:space="0" w:color="auto"/>
            <w:bottom w:val="none" w:sz="0" w:space="0" w:color="auto"/>
            <w:right w:val="none" w:sz="0" w:space="0" w:color="auto"/>
          </w:divBdr>
        </w:div>
        <w:div w:id="795175721">
          <w:marLeft w:val="0"/>
          <w:marRight w:val="0"/>
          <w:marTop w:val="0"/>
          <w:marBottom w:val="0"/>
          <w:divBdr>
            <w:top w:val="none" w:sz="0" w:space="0" w:color="auto"/>
            <w:left w:val="none" w:sz="0" w:space="0" w:color="auto"/>
            <w:bottom w:val="none" w:sz="0" w:space="0" w:color="auto"/>
            <w:right w:val="none" w:sz="0" w:space="0" w:color="auto"/>
          </w:divBdr>
        </w:div>
      </w:divsChild>
    </w:div>
    <w:div w:id="986278389">
      <w:bodyDiv w:val="1"/>
      <w:marLeft w:val="0"/>
      <w:marRight w:val="0"/>
      <w:marTop w:val="0"/>
      <w:marBottom w:val="0"/>
      <w:divBdr>
        <w:top w:val="none" w:sz="0" w:space="0" w:color="auto"/>
        <w:left w:val="none" w:sz="0" w:space="0" w:color="auto"/>
        <w:bottom w:val="none" w:sz="0" w:space="0" w:color="auto"/>
        <w:right w:val="none" w:sz="0" w:space="0" w:color="auto"/>
      </w:divBdr>
    </w:div>
    <w:div w:id="1010644731">
      <w:bodyDiv w:val="1"/>
      <w:marLeft w:val="0"/>
      <w:marRight w:val="0"/>
      <w:marTop w:val="0"/>
      <w:marBottom w:val="0"/>
      <w:divBdr>
        <w:top w:val="none" w:sz="0" w:space="0" w:color="auto"/>
        <w:left w:val="none" w:sz="0" w:space="0" w:color="auto"/>
        <w:bottom w:val="none" w:sz="0" w:space="0" w:color="auto"/>
        <w:right w:val="none" w:sz="0" w:space="0" w:color="auto"/>
      </w:divBdr>
    </w:div>
    <w:div w:id="1026641075">
      <w:bodyDiv w:val="1"/>
      <w:marLeft w:val="0"/>
      <w:marRight w:val="0"/>
      <w:marTop w:val="0"/>
      <w:marBottom w:val="0"/>
      <w:divBdr>
        <w:top w:val="none" w:sz="0" w:space="0" w:color="auto"/>
        <w:left w:val="none" w:sz="0" w:space="0" w:color="auto"/>
        <w:bottom w:val="none" w:sz="0" w:space="0" w:color="auto"/>
        <w:right w:val="none" w:sz="0" w:space="0" w:color="auto"/>
      </w:divBdr>
    </w:div>
    <w:div w:id="1091193990">
      <w:bodyDiv w:val="1"/>
      <w:marLeft w:val="0"/>
      <w:marRight w:val="0"/>
      <w:marTop w:val="0"/>
      <w:marBottom w:val="0"/>
      <w:divBdr>
        <w:top w:val="none" w:sz="0" w:space="0" w:color="auto"/>
        <w:left w:val="none" w:sz="0" w:space="0" w:color="auto"/>
        <w:bottom w:val="none" w:sz="0" w:space="0" w:color="auto"/>
        <w:right w:val="none" w:sz="0" w:space="0" w:color="auto"/>
      </w:divBdr>
    </w:div>
    <w:div w:id="1134446295">
      <w:bodyDiv w:val="1"/>
      <w:marLeft w:val="0"/>
      <w:marRight w:val="0"/>
      <w:marTop w:val="0"/>
      <w:marBottom w:val="0"/>
      <w:divBdr>
        <w:top w:val="none" w:sz="0" w:space="0" w:color="auto"/>
        <w:left w:val="none" w:sz="0" w:space="0" w:color="auto"/>
        <w:bottom w:val="none" w:sz="0" w:space="0" w:color="auto"/>
        <w:right w:val="none" w:sz="0" w:space="0" w:color="auto"/>
      </w:divBdr>
      <w:divsChild>
        <w:div w:id="1942227087">
          <w:marLeft w:val="0"/>
          <w:marRight w:val="0"/>
          <w:marTop w:val="0"/>
          <w:marBottom w:val="0"/>
          <w:divBdr>
            <w:top w:val="none" w:sz="0" w:space="0" w:color="auto"/>
            <w:left w:val="none" w:sz="0" w:space="0" w:color="auto"/>
            <w:bottom w:val="none" w:sz="0" w:space="0" w:color="auto"/>
            <w:right w:val="none" w:sz="0" w:space="0" w:color="auto"/>
          </w:divBdr>
        </w:div>
        <w:div w:id="1533494589">
          <w:marLeft w:val="0"/>
          <w:marRight w:val="0"/>
          <w:marTop w:val="0"/>
          <w:marBottom w:val="0"/>
          <w:divBdr>
            <w:top w:val="none" w:sz="0" w:space="0" w:color="auto"/>
            <w:left w:val="none" w:sz="0" w:space="0" w:color="auto"/>
            <w:bottom w:val="none" w:sz="0" w:space="0" w:color="auto"/>
            <w:right w:val="none" w:sz="0" w:space="0" w:color="auto"/>
          </w:divBdr>
        </w:div>
      </w:divsChild>
    </w:div>
    <w:div w:id="1301379674">
      <w:bodyDiv w:val="1"/>
      <w:marLeft w:val="0"/>
      <w:marRight w:val="0"/>
      <w:marTop w:val="0"/>
      <w:marBottom w:val="0"/>
      <w:divBdr>
        <w:top w:val="none" w:sz="0" w:space="0" w:color="auto"/>
        <w:left w:val="none" w:sz="0" w:space="0" w:color="auto"/>
        <w:bottom w:val="none" w:sz="0" w:space="0" w:color="auto"/>
        <w:right w:val="none" w:sz="0" w:space="0" w:color="auto"/>
      </w:divBdr>
    </w:div>
    <w:div w:id="1312323009">
      <w:bodyDiv w:val="1"/>
      <w:marLeft w:val="0"/>
      <w:marRight w:val="0"/>
      <w:marTop w:val="0"/>
      <w:marBottom w:val="0"/>
      <w:divBdr>
        <w:top w:val="none" w:sz="0" w:space="0" w:color="auto"/>
        <w:left w:val="none" w:sz="0" w:space="0" w:color="auto"/>
        <w:bottom w:val="none" w:sz="0" w:space="0" w:color="auto"/>
        <w:right w:val="none" w:sz="0" w:space="0" w:color="auto"/>
      </w:divBdr>
      <w:divsChild>
        <w:div w:id="465245900">
          <w:marLeft w:val="0"/>
          <w:marRight w:val="0"/>
          <w:marTop w:val="0"/>
          <w:marBottom w:val="0"/>
          <w:divBdr>
            <w:top w:val="none" w:sz="0" w:space="0" w:color="auto"/>
            <w:left w:val="none" w:sz="0" w:space="0" w:color="auto"/>
            <w:bottom w:val="none" w:sz="0" w:space="0" w:color="auto"/>
            <w:right w:val="none" w:sz="0" w:space="0" w:color="auto"/>
          </w:divBdr>
        </w:div>
        <w:div w:id="329335167">
          <w:marLeft w:val="0"/>
          <w:marRight w:val="0"/>
          <w:marTop w:val="0"/>
          <w:marBottom w:val="0"/>
          <w:divBdr>
            <w:top w:val="none" w:sz="0" w:space="0" w:color="auto"/>
            <w:left w:val="none" w:sz="0" w:space="0" w:color="auto"/>
            <w:bottom w:val="none" w:sz="0" w:space="0" w:color="auto"/>
            <w:right w:val="none" w:sz="0" w:space="0" w:color="auto"/>
          </w:divBdr>
        </w:div>
      </w:divsChild>
    </w:div>
    <w:div w:id="1338077364">
      <w:bodyDiv w:val="1"/>
      <w:marLeft w:val="0"/>
      <w:marRight w:val="0"/>
      <w:marTop w:val="0"/>
      <w:marBottom w:val="0"/>
      <w:divBdr>
        <w:top w:val="none" w:sz="0" w:space="0" w:color="auto"/>
        <w:left w:val="none" w:sz="0" w:space="0" w:color="auto"/>
        <w:bottom w:val="none" w:sz="0" w:space="0" w:color="auto"/>
        <w:right w:val="none" w:sz="0" w:space="0" w:color="auto"/>
      </w:divBdr>
    </w:div>
    <w:div w:id="1385060868">
      <w:bodyDiv w:val="1"/>
      <w:marLeft w:val="0"/>
      <w:marRight w:val="0"/>
      <w:marTop w:val="0"/>
      <w:marBottom w:val="0"/>
      <w:divBdr>
        <w:top w:val="none" w:sz="0" w:space="0" w:color="auto"/>
        <w:left w:val="none" w:sz="0" w:space="0" w:color="auto"/>
        <w:bottom w:val="none" w:sz="0" w:space="0" w:color="auto"/>
        <w:right w:val="none" w:sz="0" w:space="0" w:color="auto"/>
      </w:divBdr>
    </w:div>
    <w:div w:id="1387922270">
      <w:bodyDiv w:val="1"/>
      <w:marLeft w:val="0"/>
      <w:marRight w:val="0"/>
      <w:marTop w:val="0"/>
      <w:marBottom w:val="0"/>
      <w:divBdr>
        <w:top w:val="none" w:sz="0" w:space="0" w:color="auto"/>
        <w:left w:val="none" w:sz="0" w:space="0" w:color="auto"/>
        <w:bottom w:val="none" w:sz="0" w:space="0" w:color="auto"/>
        <w:right w:val="none" w:sz="0" w:space="0" w:color="auto"/>
      </w:divBdr>
    </w:div>
    <w:div w:id="1398625477">
      <w:bodyDiv w:val="1"/>
      <w:marLeft w:val="0"/>
      <w:marRight w:val="0"/>
      <w:marTop w:val="0"/>
      <w:marBottom w:val="0"/>
      <w:divBdr>
        <w:top w:val="none" w:sz="0" w:space="0" w:color="auto"/>
        <w:left w:val="none" w:sz="0" w:space="0" w:color="auto"/>
        <w:bottom w:val="none" w:sz="0" w:space="0" w:color="auto"/>
        <w:right w:val="none" w:sz="0" w:space="0" w:color="auto"/>
      </w:divBdr>
    </w:div>
    <w:div w:id="1399205315">
      <w:bodyDiv w:val="1"/>
      <w:marLeft w:val="0"/>
      <w:marRight w:val="0"/>
      <w:marTop w:val="0"/>
      <w:marBottom w:val="0"/>
      <w:divBdr>
        <w:top w:val="none" w:sz="0" w:space="0" w:color="auto"/>
        <w:left w:val="none" w:sz="0" w:space="0" w:color="auto"/>
        <w:bottom w:val="none" w:sz="0" w:space="0" w:color="auto"/>
        <w:right w:val="none" w:sz="0" w:space="0" w:color="auto"/>
      </w:divBdr>
    </w:div>
    <w:div w:id="1460882258">
      <w:bodyDiv w:val="1"/>
      <w:marLeft w:val="0"/>
      <w:marRight w:val="0"/>
      <w:marTop w:val="0"/>
      <w:marBottom w:val="0"/>
      <w:divBdr>
        <w:top w:val="none" w:sz="0" w:space="0" w:color="auto"/>
        <w:left w:val="none" w:sz="0" w:space="0" w:color="auto"/>
        <w:bottom w:val="none" w:sz="0" w:space="0" w:color="auto"/>
        <w:right w:val="none" w:sz="0" w:space="0" w:color="auto"/>
      </w:divBdr>
    </w:div>
    <w:div w:id="1494954577">
      <w:bodyDiv w:val="1"/>
      <w:marLeft w:val="0"/>
      <w:marRight w:val="0"/>
      <w:marTop w:val="0"/>
      <w:marBottom w:val="0"/>
      <w:divBdr>
        <w:top w:val="none" w:sz="0" w:space="0" w:color="auto"/>
        <w:left w:val="none" w:sz="0" w:space="0" w:color="auto"/>
        <w:bottom w:val="none" w:sz="0" w:space="0" w:color="auto"/>
        <w:right w:val="none" w:sz="0" w:space="0" w:color="auto"/>
      </w:divBdr>
    </w:div>
    <w:div w:id="1565481489">
      <w:bodyDiv w:val="1"/>
      <w:marLeft w:val="0"/>
      <w:marRight w:val="0"/>
      <w:marTop w:val="0"/>
      <w:marBottom w:val="0"/>
      <w:divBdr>
        <w:top w:val="none" w:sz="0" w:space="0" w:color="auto"/>
        <w:left w:val="none" w:sz="0" w:space="0" w:color="auto"/>
        <w:bottom w:val="none" w:sz="0" w:space="0" w:color="auto"/>
        <w:right w:val="none" w:sz="0" w:space="0" w:color="auto"/>
      </w:divBdr>
    </w:div>
    <w:div w:id="1611013049">
      <w:bodyDiv w:val="1"/>
      <w:marLeft w:val="0"/>
      <w:marRight w:val="0"/>
      <w:marTop w:val="0"/>
      <w:marBottom w:val="0"/>
      <w:divBdr>
        <w:top w:val="none" w:sz="0" w:space="0" w:color="auto"/>
        <w:left w:val="none" w:sz="0" w:space="0" w:color="auto"/>
        <w:bottom w:val="none" w:sz="0" w:space="0" w:color="auto"/>
        <w:right w:val="none" w:sz="0" w:space="0" w:color="auto"/>
      </w:divBdr>
    </w:div>
    <w:div w:id="1788155853">
      <w:bodyDiv w:val="1"/>
      <w:marLeft w:val="0"/>
      <w:marRight w:val="0"/>
      <w:marTop w:val="0"/>
      <w:marBottom w:val="0"/>
      <w:divBdr>
        <w:top w:val="none" w:sz="0" w:space="0" w:color="auto"/>
        <w:left w:val="none" w:sz="0" w:space="0" w:color="auto"/>
        <w:bottom w:val="none" w:sz="0" w:space="0" w:color="auto"/>
        <w:right w:val="none" w:sz="0" w:space="0" w:color="auto"/>
      </w:divBdr>
    </w:div>
    <w:div w:id="1794979326">
      <w:bodyDiv w:val="1"/>
      <w:marLeft w:val="0"/>
      <w:marRight w:val="0"/>
      <w:marTop w:val="0"/>
      <w:marBottom w:val="0"/>
      <w:divBdr>
        <w:top w:val="none" w:sz="0" w:space="0" w:color="auto"/>
        <w:left w:val="none" w:sz="0" w:space="0" w:color="auto"/>
        <w:bottom w:val="none" w:sz="0" w:space="0" w:color="auto"/>
        <w:right w:val="none" w:sz="0" w:space="0" w:color="auto"/>
      </w:divBdr>
    </w:div>
    <w:div w:id="1896041124">
      <w:bodyDiv w:val="1"/>
      <w:marLeft w:val="0"/>
      <w:marRight w:val="0"/>
      <w:marTop w:val="0"/>
      <w:marBottom w:val="0"/>
      <w:divBdr>
        <w:top w:val="none" w:sz="0" w:space="0" w:color="auto"/>
        <w:left w:val="none" w:sz="0" w:space="0" w:color="auto"/>
        <w:bottom w:val="none" w:sz="0" w:space="0" w:color="auto"/>
        <w:right w:val="none" w:sz="0" w:space="0" w:color="auto"/>
      </w:divBdr>
    </w:div>
    <w:div w:id="1919513176">
      <w:bodyDiv w:val="1"/>
      <w:marLeft w:val="0"/>
      <w:marRight w:val="0"/>
      <w:marTop w:val="0"/>
      <w:marBottom w:val="0"/>
      <w:divBdr>
        <w:top w:val="none" w:sz="0" w:space="0" w:color="auto"/>
        <w:left w:val="none" w:sz="0" w:space="0" w:color="auto"/>
        <w:bottom w:val="none" w:sz="0" w:space="0" w:color="auto"/>
        <w:right w:val="none" w:sz="0" w:space="0" w:color="auto"/>
      </w:divBdr>
    </w:div>
    <w:div w:id="1923105216">
      <w:bodyDiv w:val="1"/>
      <w:marLeft w:val="0"/>
      <w:marRight w:val="0"/>
      <w:marTop w:val="0"/>
      <w:marBottom w:val="0"/>
      <w:divBdr>
        <w:top w:val="none" w:sz="0" w:space="0" w:color="auto"/>
        <w:left w:val="none" w:sz="0" w:space="0" w:color="auto"/>
        <w:bottom w:val="none" w:sz="0" w:space="0" w:color="auto"/>
        <w:right w:val="none" w:sz="0" w:space="0" w:color="auto"/>
      </w:divBdr>
    </w:div>
    <w:div w:id="1935281610">
      <w:bodyDiv w:val="1"/>
      <w:marLeft w:val="0"/>
      <w:marRight w:val="0"/>
      <w:marTop w:val="0"/>
      <w:marBottom w:val="0"/>
      <w:divBdr>
        <w:top w:val="none" w:sz="0" w:space="0" w:color="auto"/>
        <w:left w:val="none" w:sz="0" w:space="0" w:color="auto"/>
        <w:bottom w:val="none" w:sz="0" w:space="0" w:color="auto"/>
        <w:right w:val="none" w:sz="0" w:space="0" w:color="auto"/>
      </w:divBdr>
    </w:div>
    <w:div w:id="2006278809">
      <w:bodyDiv w:val="1"/>
      <w:marLeft w:val="0"/>
      <w:marRight w:val="0"/>
      <w:marTop w:val="0"/>
      <w:marBottom w:val="0"/>
      <w:divBdr>
        <w:top w:val="none" w:sz="0" w:space="0" w:color="auto"/>
        <w:left w:val="none" w:sz="0" w:space="0" w:color="auto"/>
        <w:bottom w:val="none" w:sz="0" w:space="0" w:color="auto"/>
        <w:right w:val="none" w:sz="0" w:space="0" w:color="auto"/>
      </w:divBdr>
    </w:div>
    <w:div w:id="2065131434">
      <w:bodyDiv w:val="1"/>
      <w:marLeft w:val="0"/>
      <w:marRight w:val="0"/>
      <w:marTop w:val="0"/>
      <w:marBottom w:val="0"/>
      <w:divBdr>
        <w:top w:val="none" w:sz="0" w:space="0" w:color="auto"/>
        <w:left w:val="none" w:sz="0" w:space="0" w:color="auto"/>
        <w:bottom w:val="none" w:sz="0" w:space="0" w:color="auto"/>
        <w:right w:val="none" w:sz="0" w:space="0" w:color="auto"/>
      </w:divBdr>
    </w:div>
    <w:div w:id="2122912740">
      <w:bodyDiv w:val="1"/>
      <w:marLeft w:val="0"/>
      <w:marRight w:val="0"/>
      <w:marTop w:val="0"/>
      <w:marBottom w:val="0"/>
      <w:divBdr>
        <w:top w:val="none" w:sz="0" w:space="0" w:color="auto"/>
        <w:left w:val="none" w:sz="0" w:space="0" w:color="auto"/>
        <w:bottom w:val="none" w:sz="0" w:space="0" w:color="auto"/>
        <w:right w:val="none" w:sz="0" w:space="0" w:color="auto"/>
      </w:divBdr>
      <w:divsChild>
        <w:div w:id="1091439320">
          <w:marLeft w:val="0"/>
          <w:marRight w:val="0"/>
          <w:marTop w:val="0"/>
          <w:marBottom w:val="0"/>
          <w:divBdr>
            <w:top w:val="none" w:sz="0" w:space="0" w:color="auto"/>
            <w:left w:val="none" w:sz="0" w:space="0" w:color="auto"/>
            <w:bottom w:val="none" w:sz="0" w:space="0" w:color="auto"/>
            <w:right w:val="none" w:sz="0" w:space="0" w:color="auto"/>
          </w:divBdr>
        </w:div>
        <w:div w:id="35543249">
          <w:marLeft w:val="0"/>
          <w:marRight w:val="0"/>
          <w:marTop w:val="0"/>
          <w:marBottom w:val="0"/>
          <w:divBdr>
            <w:top w:val="none" w:sz="0" w:space="0" w:color="auto"/>
            <w:left w:val="none" w:sz="0" w:space="0" w:color="auto"/>
            <w:bottom w:val="none" w:sz="0" w:space="0" w:color="auto"/>
            <w:right w:val="none" w:sz="0" w:space="0" w:color="auto"/>
          </w:divBdr>
        </w:div>
      </w:divsChild>
    </w:div>
    <w:div w:id="212901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18" Type="http://schemas.openxmlformats.org/officeDocument/2006/relationships/image" Target="media/image9.wmf"/><Relationship Id="rId26" Type="http://schemas.openxmlformats.org/officeDocument/2006/relationships/oleObject" Target="embeddings/oleObject6.bin"/><Relationship Id="rId39" Type="http://schemas.openxmlformats.org/officeDocument/2006/relationships/oleObject" Target="embeddings/oleObject13.bin"/><Relationship Id="rId3" Type="http://schemas.openxmlformats.org/officeDocument/2006/relationships/settings" Target="settings.xml"/><Relationship Id="rId21" Type="http://schemas.openxmlformats.org/officeDocument/2006/relationships/oleObject" Target="embeddings/oleObject3.bin"/><Relationship Id="rId34" Type="http://schemas.openxmlformats.org/officeDocument/2006/relationships/image" Target="media/image16.wmf"/><Relationship Id="rId42" Type="http://schemas.openxmlformats.org/officeDocument/2006/relationships/hyperlink" Target="http://www.fizika.ru" TargetMode="Externa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oleObject" Target="embeddings/oleObject1.bin"/><Relationship Id="rId25" Type="http://schemas.openxmlformats.org/officeDocument/2006/relationships/image" Target="media/image12.wmf"/><Relationship Id="rId33" Type="http://schemas.openxmlformats.org/officeDocument/2006/relationships/oleObject" Target="embeddings/oleObject10.bin"/><Relationship Id="rId38" Type="http://schemas.openxmlformats.org/officeDocument/2006/relationships/image" Target="media/image18.wmf"/><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oleObject" Target="embeddings/oleObject8.bin"/><Relationship Id="rId41" Type="http://schemas.openxmlformats.org/officeDocument/2006/relationships/hyperlink" Target="http://www.phvsicslab.co.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oleObject" Target="embeddings/oleObject5.bin"/><Relationship Id="rId32" Type="http://schemas.openxmlformats.org/officeDocument/2006/relationships/image" Target="media/image15.wmf"/><Relationship Id="rId37" Type="http://schemas.openxmlformats.org/officeDocument/2006/relationships/oleObject" Target="embeddings/oleObject12.bin"/><Relationship Id="rId40" Type="http://schemas.openxmlformats.org/officeDocument/2006/relationships/hyperlink" Target="http://www.physbook.ru/" TargetMode="Externa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1.wmf"/><Relationship Id="rId28" Type="http://schemas.openxmlformats.org/officeDocument/2006/relationships/oleObject" Target="embeddings/oleObject7.bin"/><Relationship Id="rId36" Type="http://schemas.openxmlformats.org/officeDocument/2006/relationships/image" Target="media/image17.wmf"/><Relationship Id="rId10" Type="http://schemas.openxmlformats.org/officeDocument/2006/relationships/hyperlink" Target="https://ru.wikipedia.org/wiki/%D0%A1%D1%87%D1%91%D1%82%D1%87%D0%B8%D0%BA_%D1%8D%D0%BB%D0%B5%D0%BA%D1%82%D1%80%D0%B8%D1%87%D0%B5%D1%81%D0%BA%D0%BE%D0%B9_%D1%8D%D0%BD%D0%B5%D1%80%D0%B3%D0%B8%D0%B8" TargetMode="External"/><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ru.wikipedia.org/wiki/%D0%92%D0%BE%D0%BB%D1%8C%D1%82%D0%BC%D0%B5%D1%82%D1%80" TargetMode="External"/><Relationship Id="rId14" Type="http://schemas.openxmlformats.org/officeDocument/2006/relationships/image" Target="media/image6.png"/><Relationship Id="rId22" Type="http://schemas.openxmlformats.org/officeDocument/2006/relationships/oleObject" Target="embeddings/oleObject4.bin"/><Relationship Id="rId27" Type="http://schemas.openxmlformats.org/officeDocument/2006/relationships/image" Target="media/image13.wmf"/><Relationship Id="rId30" Type="http://schemas.openxmlformats.org/officeDocument/2006/relationships/image" Target="media/image14.wmf"/><Relationship Id="rId35" Type="http://schemas.openxmlformats.org/officeDocument/2006/relationships/oleObject" Target="embeddings/oleObject11.bin"/><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732</TotalTime>
  <Pages>74</Pages>
  <Words>24761</Words>
  <Characters>141143</Characters>
  <Application>Microsoft Office Word</Application>
  <DocSecurity>0</DocSecurity>
  <Lines>1176</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165573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2023-05-30T10:44:00Z</dcterms:created>
  <dcterms:modified xsi:type="dcterms:W3CDTF">2024-10-31T06:19:00Z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